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4103" w14:textId="77777777" w:rsidR="006A1A48" w:rsidRPr="00AD3456" w:rsidRDefault="0036464B">
      <w:pPr>
        <w:framePr w:hSpace="141" w:wrap="around" w:vAnchor="text" w:hAnchor="page" w:x="6632" w:y="1"/>
        <w:rPr>
          <w:rFonts w:cs="Arial"/>
        </w:rPr>
      </w:pPr>
      <w:r w:rsidRPr="00AD3456">
        <w:rPr>
          <w:rFonts w:cs="Arial"/>
          <w:noProof/>
          <w:lang w:eastAsia="sl-SI"/>
        </w:rPr>
        <w:drawing>
          <wp:inline distT="0" distB="0" distL="0" distR="0" wp14:anchorId="068AF03F" wp14:editId="1B2F4441">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34FF05F" w14:textId="77777777" w:rsidR="006A1A48" w:rsidRPr="00AD3456" w:rsidRDefault="006A1A48">
      <w:pPr>
        <w:pStyle w:val="BodyText2"/>
        <w:rPr>
          <w:rFonts w:ascii="Times New Roman" w:hAnsi="Times New Roman"/>
        </w:rPr>
      </w:pPr>
    </w:p>
    <w:p w14:paraId="3CC55603" w14:textId="77777777" w:rsidR="006A1A48" w:rsidRPr="00AD3456" w:rsidRDefault="006A1A48">
      <w:pPr>
        <w:pStyle w:val="BodyText2"/>
        <w:rPr>
          <w:rFonts w:ascii="Times New Roman" w:hAnsi="Times New Roman"/>
        </w:rPr>
      </w:pPr>
    </w:p>
    <w:p w14:paraId="79818156" w14:textId="77777777" w:rsidR="006A1A48" w:rsidRPr="00AD3456" w:rsidRDefault="006A1A48">
      <w:pPr>
        <w:pStyle w:val="BodyText2"/>
        <w:rPr>
          <w:rFonts w:ascii="Times New Roman" w:hAnsi="Times New Roman"/>
        </w:rPr>
      </w:pPr>
    </w:p>
    <w:p w14:paraId="784BAEAF" w14:textId="77777777" w:rsidR="006A1A48" w:rsidRPr="00AD3456" w:rsidRDefault="006A1A48">
      <w:pPr>
        <w:pStyle w:val="BodyText2"/>
        <w:rPr>
          <w:rFonts w:ascii="Times New Roman" w:hAnsi="Times New Roman"/>
        </w:rPr>
      </w:pPr>
    </w:p>
    <w:p w14:paraId="0A7965E4" w14:textId="77777777" w:rsidR="006A1A48" w:rsidRPr="00AD3456" w:rsidRDefault="006A1A48">
      <w:pPr>
        <w:pStyle w:val="BodyText2"/>
        <w:rPr>
          <w:rFonts w:ascii="Times New Roman" w:hAnsi="Times New Roman"/>
        </w:rPr>
      </w:pPr>
    </w:p>
    <w:p w14:paraId="6E46881C" w14:textId="77777777" w:rsidR="006A1A48" w:rsidRPr="00AD3456" w:rsidRDefault="006A1A48">
      <w:pPr>
        <w:pStyle w:val="BodyText2"/>
        <w:rPr>
          <w:rFonts w:ascii="Times New Roman" w:hAnsi="Times New Roman"/>
        </w:rPr>
      </w:pPr>
    </w:p>
    <w:p w14:paraId="22E0816D" w14:textId="77777777" w:rsidR="006A1A48" w:rsidRPr="00AD3456" w:rsidRDefault="006A1A48">
      <w:pPr>
        <w:pStyle w:val="BodyText2"/>
        <w:rPr>
          <w:rFonts w:ascii="Times New Roman" w:hAnsi="Times New Roman"/>
        </w:rPr>
      </w:pPr>
    </w:p>
    <w:p w14:paraId="19D1F1C4" w14:textId="77777777" w:rsidR="006A1A48" w:rsidRPr="00AD3456" w:rsidRDefault="006A1A48">
      <w:pPr>
        <w:pStyle w:val="BodyText2"/>
        <w:rPr>
          <w:rFonts w:ascii="Times New Roman" w:hAnsi="Times New Roman"/>
        </w:rPr>
      </w:pPr>
    </w:p>
    <w:p w14:paraId="4C93BFBC" w14:textId="05B9482A" w:rsidR="006A1A48" w:rsidRPr="00AD3456" w:rsidRDefault="006A1A48">
      <w:pPr>
        <w:pStyle w:val="BodyText2"/>
        <w:rPr>
          <w:rFonts w:ascii="Times New Roman" w:hAnsi="Times New Roman"/>
        </w:rPr>
      </w:pPr>
    </w:p>
    <w:p w14:paraId="462606C6" w14:textId="77777777" w:rsidR="006A1A48" w:rsidRPr="00AD3456" w:rsidRDefault="006A1A48">
      <w:pPr>
        <w:pStyle w:val="BodyText2"/>
        <w:rPr>
          <w:rFonts w:ascii="Times New Roman" w:hAnsi="Times New Roman"/>
        </w:rPr>
      </w:pPr>
    </w:p>
    <w:p w14:paraId="3BDEAE00" w14:textId="77777777" w:rsidR="006A1A48" w:rsidRPr="00AD3456" w:rsidRDefault="006A1A48">
      <w:pPr>
        <w:pStyle w:val="BodyText2"/>
        <w:rPr>
          <w:rFonts w:ascii="Times New Roman" w:hAnsi="Times New Roman"/>
        </w:rPr>
      </w:pPr>
    </w:p>
    <w:p w14:paraId="68C60832" w14:textId="77777777" w:rsidR="006A1A48" w:rsidRPr="00AD3456" w:rsidRDefault="006A1A48">
      <w:pPr>
        <w:pStyle w:val="BodyText2"/>
        <w:rPr>
          <w:rFonts w:ascii="Times New Roman" w:hAnsi="Times New Roman"/>
        </w:rPr>
      </w:pPr>
    </w:p>
    <w:p w14:paraId="103549F9" w14:textId="77777777" w:rsidR="006A1A48" w:rsidRPr="00AD3456" w:rsidRDefault="006A1A48">
      <w:pPr>
        <w:pStyle w:val="BodyText2"/>
        <w:rPr>
          <w:rFonts w:ascii="Times New Roman" w:hAnsi="Times New Roman"/>
        </w:rPr>
      </w:pPr>
    </w:p>
    <w:p w14:paraId="676386D5" w14:textId="77777777" w:rsidR="00636A46" w:rsidRPr="00AD3456" w:rsidRDefault="00636A46" w:rsidP="00636A46">
      <w:pPr>
        <w:jc w:val="center"/>
        <w:rPr>
          <w:sz w:val="32"/>
          <w:szCs w:val="28"/>
        </w:rPr>
      </w:pPr>
      <w:r w:rsidRPr="00AD3456">
        <w:rPr>
          <w:sz w:val="32"/>
          <w:szCs w:val="28"/>
        </w:rPr>
        <w:t>DOKUMENTACIJA V ZVEZI Z ODDAJO JAVNEGA NAROČILA</w:t>
      </w:r>
    </w:p>
    <w:p w14:paraId="70388E1D" w14:textId="77777777" w:rsidR="006A1A48" w:rsidRPr="00AD3456" w:rsidRDefault="006A1A48">
      <w:pPr>
        <w:pStyle w:val="BodyText2"/>
        <w:rPr>
          <w:b w:val="0"/>
          <w:sz w:val="40"/>
        </w:rPr>
      </w:pPr>
    </w:p>
    <w:p w14:paraId="44B0EE96" w14:textId="77777777" w:rsidR="00636A46" w:rsidRPr="00AD3456" w:rsidRDefault="00636A46" w:rsidP="00636A46">
      <w:pPr>
        <w:jc w:val="center"/>
        <w:rPr>
          <w:sz w:val="32"/>
          <w:szCs w:val="28"/>
        </w:rPr>
      </w:pPr>
      <w:r w:rsidRPr="00AD3456">
        <w:rPr>
          <w:sz w:val="32"/>
          <w:szCs w:val="28"/>
        </w:rPr>
        <w:t>PO</w:t>
      </w:r>
      <w:r w:rsidR="008A7BD9" w:rsidRPr="00AD3456">
        <w:rPr>
          <w:sz w:val="32"/>
          <w:szCs w:val="28"/>
        </w:rPr>
        <w:t xml:space="preserve"> ODPRTEM</w:t>
      </w:r>
      <w:r w:rsidRPr="00AD3456">
        <w:rPr>
          <w:sz w:val="32"/>
          <w:szCs w:val="28"/>
        </w:rPr>
        <w:t xml:space="preserve"> POSTOPKU</w:t>
      </w:r>
    </w:p>
    <w:p w14:paraId="52BDDAAA" w14:textId="77777777" w:rsidR="00636A46" w:rsidRPr="00AD3456" w:rsidRDefault="00636A46">
      <w:pPr>
        <w:pStyle w:val="BodyText2"/>
        <w:rPr>
          <w:b w:val="0"/>
          <w:sz w:val="40"/>
        </w:rPr>
      </w:pPr>
    </w:p>
    <w:p w14:paraId="587A945B" w14:textId="77777777" w:rsidR="00636A46" w:rsidRPr="00AD3456" w:rsidRDefault="00636A46" w:rsidP="00636A46">
      <w:pPr>
        <w:jc w:val="center"/>
        <w:rPr>
          <w:sz w:val="32"/>
          <w:szCs w:val="28"/>
        </w:rPr>
      </w:pPr>
      <w:r w:rsidRPr="00AD3456">
        <w:rPr>
          <w:sz w:val="32"/>
          <w:szCs w:val="28"/>
        </w:rPr>
        <w:t>Z OZNAKO</w:t>
      </w:r>
    </w:p>
    <w:p w14:paraId="719A56C6" w14:textId="77777777" w:rsidR="00636A46" w:rsidRPr="00AD3456" w:rsidRDefault="00636A46">
      <w:pPr>
        <w:pStyle w:val="BodyText2"/>
        <w:rPr>
          <w:b w:val="0"/>
          <w:sz w:val="40"/>
        </w:rPr>
      </w:pPr>
    </w:p>
    <w:p w14:paraId="48FFE377" w14:textId="7527E631" w:rsidR="006A1A48" w:rsidRPr="00AD3456" w:rsidRDefault="009F3A73">
      <w:pPr>
        <w:pStyle w:val="BodyText2"/>
        <w:jc w:val="center"/>
        <w:rPr>
          <w:b w:val="0"/>
          <w:sz w:val="32"/>
        </w:rPr>
      </w:pPr>
      <w:r w:rsidRPr="00AD3456">
        <w:rPr>
          <w:b w:val="0"/>
          <w:sz w:val="32"/>
        </w:rPr>
        <w:t>JN-</w:t>
      </w:r>
      <w:r w:rsidR="009E3640" w:rsidRPr="00AD3456">
        <w:rPr>
          <w:b w:val="0"/>
          <w:sz w:val="32"/>
        </w:rPr>
        <w:t>S0</w:t>
      </w:r>
      <w:r w:rsidR="00375073" w:rsidRPr="00AD3456">
        <w:rPr>
          <w:b w:val="0"/>
          <w:sz w:val="32"/>
        </w:rPr>
        <w:t>634</w:t>
      </w:r>
    </w:p>
    <w:p w14:paraId="1BC617B0" w14:textId="77777777" w:rsidR="006A1A48" w:rsidRPr="00AD3456" w:rsidRDefault="006A1A48">
      <w:pPr>
        <w:pStyle w:val="BodyText2"/>
        <w:rPr>
          <w:b w:val="0"/>
          <w:sz w:val="40"/>
        </w:rPr>
      </w:pPr>
    </w:p>
    <w:p w14:paraId="19876B0B" w14:textId="77777777" w:rsidR="006A1A48" w:rsidRPr="00AD3456" w:rsidRDefault="006A1A48">
      <w:pPr>
        <w:pStyle w:val="BodyText2"/>
        <w:rPr>
          <w:rFonts w:ascii="Times New Roman" w:hAnsi="Times New Roman"/>
        </w:rPr>
      </w:pPr>
    </w:p>
    <w:p w14:paraId="7B224FFF" w14:textId="77777777" w:rsidR="006A1A48" w:rsidRPr="00AD3456" w:rsidRDefault="006A1A48">
      <w:pPr>
        <w:pStyle w:val="BodyText2"/>
        <w:rPr>
          <w:rFonts w:ascii="Times New Roman" w:hAnsi="Times New Roman"/>
        </w:rPr>
      </w:pPr>
    </w:p>
    <w:p w14:paraId="6E63E305" w14:textId="77777777" w:rsidR="006A1A48" w:rsidRPr="00AD3456" w:rsidRDefault="006A1A48">
      <w:pPr>
        <w:pStyle w:val="BodyText"/>
        <w:rPr>
          <w:sz w:val="20"/>
        </w:rPr>
      </w:pPr>
    </w:p>
    <w:p w14:paraId="09091A8D" w14:textId="77777777" w:rsidR="006A1A48" w:rsidRPr="00AD3456" w:rsidRDefault="001B488D">
      <w:pPr>
        <w:pStyle w:val="BodyText"/>
        <w:jc w:val="center"/>
        <w:rPr>
          <w:rFonts w:ascii="Arial" w:hAnsi="Arial" w:cs="Arial"/>
          <w:b w:val="0"/>
          <w:sz w:val="36"/>
        </w:rPr>
      </w:pPr>
      <w:r w:rsidRPr="00AD3456">
        <w:rPr>
          <w:rFonts w:ascii="Arial" w:hAnsi="Arial" w:cs="Arial"/>
          <w:b w:val="0"/>
          <w:sz w:val="36"/>
        </w:rPr>
        <w:t xml:space="preserve">Izvajanje storitev varovanja </w:t>
      </w:r>
      <w:r w:rsidR="00F23345" w:rsidRPr="00AD3456">
        <w:rPr>
          <w:rFonts w:ascii="Arial" w:hAnsi="Arial" w:cs="Arial"/>
          <w:b w:val="0"/>
          <w:sz w:val="36"/>
        </w:rPr>
        <w:t>objektov</w:t>
      </w:r>
      <w:r w:rsidRPr="00AD3456">
        <w:rPr>
          <w:rFonts w:ascii="Arial" w:hAnsi="Arial" w:cs="Arial"/>
          <w:b w:val="0"/>
          <w:sz w:val="36"/>
        </w:rPr>
        <w:t xml:space="preserve"> </w:t>
      </w:r>
      <w:r w:rsidR="00F23345" w:rsidRPr="00AD3456">
        <w:rPr>
          <w:rFonts w:ascii="Arial" w:hAnsi="Arial" w:cs="Arial"/>
          <w:b w:val="0"/>
          <w:sz w:val="36"/>
        </w:rPr>
        <w:t>RC Koper-</w:t>
      </w:r>
      <w:proofErr w:type="spellStart"/>
      <w:r w:rsidR="00F23345" w:rsidRPr="00AD3456">
        <w:rPr>
          <w:rFonts w:ascii="Arial" w:hAnsi="Arial" w:cs="Arial"/>
          <w:b w:val="0"/>
          <w:sz w:val="36"/>
        </w:rPr>
        <w:t>Capodistria</w:t>
      </w:r>
      <w:proofErr w:type="spellEnd"/>
    </w:p>
    <w:p w14:paraId="3D4C3DB5" w14:textId="77777777" w:rsidR="006A1A48" w:rsidRPr="00AD3456" w:rsidRDefault="006A1A48">
      <w:pPr>
        <w:pStyle w:val="BodyText"/>
        <w:rPr>
          <w:b w:val="0"/>
        </w:rPr>
      </w:pPr>
    </w:p>
    <w:p w14:paraId="25BC85A5" w14:textId="77777777" w:rsidR="006A1A48" w:rsidRPr="00AD3456" w:rsidRDefault="006A1A48"/>
    <w:p w14:paraId="4C5FBE91" w14:textId="77777777" w:rsidR="006A1A48" w:rsidRPr="00AD3456" w:rsidRDefault="006A1A48">
      <w:pPr>
        <w:pStyle w:val="FootnoteText"/>
      </w:pPr>
    </w:p>
    <w:p w14:paraId="101EA04A" w14:textId="77777777" w:rsidR="006A1A48" w:rsidRPr="00AD3456" w:rsidRDefault="004F1144">
      <w:pPr>
        <w:pStyle w:val="FootnoteText"/>
      </w:pPr>
      <w:r w:rsidRPr="00AD3456">
        <w:br w:type="page"/>
      </w:r>
    </w:p>
    <w:p w14:paraId="01F7E1AC" w14:textId="77777777" w:rsidR="006A1A48" w:rsidRPr="00AD3456" w:rsidRDefault="006A1A48">
      <w:pPr>
        <w:jc w:val="center"/>
        <w:rPr>
          <w:b/>
        </w:rPr>
      </w:pPr>
    </w:p>
    <w:p w14:paraId="1D992C19" w14:textId="77777777" w:rsidR="006A1A48" w:rsidRPr="00AD3456" w:rsidRDefault="006A1A48">
      <w:pPr>
        <w:jc w:val="center"/>
        <w:rPr>
          <w:b/>
        </w:rPr>
      </w:pPr>
      <w:r w:rsidRPr="00AD3456">
        <w:rPr>
          <w:b/>
        </w:rPr>
        <w:t>VSEBINA DOKUMENTACIJE</w:t>
      </w:r>
      <w:r w:rsidR="00935C85" w:rsidRPr="00AD3456">
        <w:rPr>
          <w:b/>
        </w:rPr>
        <w:t xml:space="preserve"> V ZVEZI Z ODDAJO JAVNEGA NAROČILA</w:t>
      </w:r>
    </w:p>
    <w:p w14:paraId="183D7FCC" w14:textId="77777777" w:rsidR="006A1A48" w:rsidRPr="00AD3456" w:rsidRDefault="006A1A48">
      <w:pPr>
        <w:pStyle w:val="TOC1"/>
        <w:rPr>
          <w:b w:val="0"/>
        </w:rPr>
      </w:pPr>
    </w:p>
    <w:p w14:paraId="5068F4BF" w14:textId="4ED8175E" w:rsidR="00AD3456" w:rsidRDefault="007825B2">
      <w:pPr>
        <w:pStyle w:val="TOC1"/>
        <w:rPr>
          <w:rFonts w:asciiTheme="minorHAnsi" w:eastAsiaTheme="minorEastAsia" w:hAnsiTheme="minorHAnsi" w:cstheme="minorBidi"/>
          <w:b w:val="0"/>
          <w:bCs w:val="0"/>
          <w:sz w:val="22"/>
          <w:szCs w:val="22"/>
          <w:lang w:eastAsia="sl-SI"/>
        </w:rPr>
      </w:pPr>
      <w:r w:rsidRPr="00AD3456">
        <w:rPr>
          <w:bCs w:val="0"/>
          <w:szCs w:val="20"/>
        </w:rPr>
        <w:fldChar w:fldCharType="begin"/>
      </w:r>
      <w:r w:rsidR="00325FD1" w:rsidRPr="00AD3456">
        <w:rPr>
          <w:bCs w:val="0"/>
          <w:szCs w:val="20"/>
        </w:rPr>
        <w:instrText xml:space="preserve"> TOC \o "1-3" \h \z \t "Style1;2" </w:instrText>
      </w:r>
      <w:r w:rsidRPr="00AD3456">
        <w:rPr>
          <w:bCs w:val="0"/>
          <w:szCs w:val="20"/>
        </w:rPr>
        <w:fldChar w:fldCharType="separate"/>
      </w:r>
      <w:hyperlink w:anchor="_Toc106865571" w:history="1">
        <w:r w:rsidR="00AD3456" w:rsidRPr="00F56667">
          <w:rPr>
            <w:rStyle w:val="Hyperlink"/>
          </w:rPr>
          <w:t>1</w:t>
        </w:r>
        <w:r w:rsidR="00AD3456">
          <w:rPr>
            <w:rFonts w:asciiTheme="minorHAnsi" w:eastAsiaTheme="minorEastAsia" w:hAnsiTheme="minorHAnsi" w:cstheme="minorBidi"/>
            <w:b w:val="0"/>
            <w:bCs w:val="0"/>
            <w:sz w:val="22"/>
            <w:szCs w:val="22"/>
            <w:lang w:eastAsia="sl-SI"/>
          </w:rPr>
          <w:tab/>
        </w:r>
        <w:r w:rsidR="00AD3456" w:rsidRPr="00F56667">
          <w:rPr>
            <w:rStyle w:val="Hyperlink"/>
          </w:rPr>
          <w:t>POVABILO K ODDAJI PONUDBE</w:t>
        </w:r>
        <w:r w:rsidR="00AD3456">
          <w:rPr>
            <w:webHidden/>
          </w:rPr>
          <w:tab/>
        </w:r>
        <w:r w:rsidR="00AD3456">
          <w:rPr>
            <w:webHidden/>
          </w:rPr>
          <w:fldChar w:fldCharType="begin"/>
        </w:r>
        <w:r w:rsidR="00AD3456">
          <w:rPr>
            <w:webHidden/>
          </w:rPr>
          <w:instrText xml:space="preserve"> PAGEREF _Toc106865571 \h </w:instrText>
        </w:r>
        <w:r w:rsidR="00AD3456">
          <w:rPr>
            <w:webHidden/>
          </w:rPr>
        </w:r>
        <w:r w:rsidR="00AD3456">
          <w:rPr>
            <w:webHidden/>
          </w:rPr>
          <w:fldChar w:fldCharType="separate"/>
        </w:r>
        <w:r w:rsidR="00AD3456">
          <w:rPr>
            <w:webHidden/>
          </w:rPr>
          <w:t>4</w:t>
        </w:r>
        <w:r w:rsidR="00AD3456">
          <w:rPr>
            <w:webHidden/>
          </w:rPr>
          <w:fldChar w:fldCharType="end"/>
        </w:r>
      </w:hyperlink>
    </w:p>
    <w:p w14:paraId="6582198D" w14:textId="5ABDD997" w:rsidR="00AD3456" w:rsidRDefault="00AD3456">
      <w:pPr>
        <w:pStyle w:val="TOC1"/>
        <w:rPr>
          <w:rFonts w:asciiTheme="minorHAnsi" w:eastAsiaTheme="minorEastAsia" w:hAnsiTheme="minorHAnsi" w:cstheme="minorBidi"/>
          <w:b w:val="0"/>
          <w:bCs w:val="0"/>
          <w:sz w:val="22"/>
          <w:szCs w:val="22"/>
          <w:lang w:eastAsia="sl-SI"/>
        </w:rPr>
      </w:pPr>
      <w:hyperlink w:anchor="_Toc106865572" w:history="1">
        <w:r w:rsidRPr="00F56667">
          <w:rPr>
            <w:rStyle w:val="Hyperlink"/>
          </w:rPr>
          <w:t>2</w:t>
        </w:r>
        <w:r>
          <w:rPr>
            <w:rFonts w:asciiTheme="minorHAnsi" w:eastAsiaTheme="minorEastAsia" w:hAnsiTheme="minorHAnsi" w:cstheme="minorBidi"/>
            <w:b w:val="0"/>
            <w:bCs w:val="0"/>
            <w:sz w:val="22"/>
            <w:szCs w:val="22"/>
            <w:lang w:eastAsia="sl-SI"/>
          </w:rPr>
          <w:tab/>
        </w:r>
        <w:r w:rsidRPr="00F56667">
          <w:rPr>
            <w:rStyle w:val="Hyperlink"/>
          </w:rPr>
          <w:t>NAVODILO PONUDNIKOM ZA IZDELAVO PONUDBE</w:t>
        </w:r>
        <w:r>
          <w:rPr>
            <w:webHidden/>
          </w:rPr>
          <w:tab/>
        </w:r>
        <w:r>
          <w:rPr>
            <w:webHidden/>
          </w:rPr>
          <w:fldChar w:fldCharType="begin"/>
        </w:r>
        <w:r>
          <w:rPr>
            <w:webHidden/>
          </w:rPr>
          <w:instrText xml:space="preserve"> PAGEREF _Toc106865572 \h </w:instrText>
        </w:r>
        <w:r>
          <w:rPr>
            <w:webHidden/>
          </w:rPr>
        </w:r>
        <w:r>
          <w:rPr>
            <w:webHidden/>
          </w:rPr>
          <w:fldChar w:fldCharType="separate"/>
        </w:r>
        <w:r>
          <w:rPr>
            <w:webHidden/>
          </w:rPr>
          <w:t>5</w:t>
        </w:r>
        <w:r>
          <w:rPr>
            <w:webHidden/>
          </w:rPr>
          <w:fldChar w:fldCharType="end"/>
        </w:r>
      </w:hyperlink>
    </w:p>
    <w:p w14:paraId="4B1B3214" w14:textId="32E12965" w:rsidR="00AD3456" w:rsidRDefault="00AD3456">
      <w:pPr>
        <w:pStyle w:val="TOC2"/>
        <w:rPr>
          <w:rFonts w:asciiTheme="minorHAnsi" w:eastAsiaTheme="minorEastAsia" w:hAnsiTheme="minorHAnsi" w:cstheme="minorBidi"/>
          <w:sz w:val="22"/>
          <w:szCs w:val="22"/>
          <w:lang w:eastAsia="sl-SI"/>
        </w:rPr>
      </w:pPr>
      <w:hyperlink w:anchor="_Toc106865573" w:history="1">
        <w:r w:rsidRPr="00F56667">
          <w:rPr>
            <w:rStyle w:val="Hyperlink"/>
          </w:rPr>
          <w:t>2.1</w:t>
        </w:r>
        <w:r>
          <w:rPr>
            <w:rFonts w:asciiTheme="minorHAnsi" w:eastAsiaTheme="minorEastAsia" w:hAnsiTheme="minorHAnsi" w:cstheme="minorBidi"/>
            <w:sz w:val="22"/>
            <w:szCs w:val="22"/>
            <w:lang w:eastAsia="sl-SI"/>
          </w:rPr>
          <w:tab/>
        </w:r>
        <w:r w:rsidRPr="00F56667">
          <w:rPr>
            <w:rStyle w:val="Hyperlink"/>
          </w:rPr>
          <w:t>Naročnik javnega naročila</w:t>
        </w:r>
        <w:r>
          <w:rPr>
            <w:webHidden/>
          </w:rPr>
          <w:tab/>
        </w:r>
        <w:r>
          <w:rPr>
            <w:webHidden/>
          </w:rPr>
          <w:fldChar w:fldCharType="begin"/>
        </w:r>
        <w:r>
          <w:rPr>
            <w:webHidden/>
          </w:rPr>
          <w:instrText xml:space="preserve"> PAGEREF _Toc106865573 \h </w:instrText>
        </w:r>
        <w:r>
          <w:rPr>
            <w:webHidden/>
          </w:rPr>
        </w:r>
        <w:r>
          <w:rPr>
            <w:webHidden/>
          </w:rPr>
          <w:fldChar w:fldCharType="separate"/>
        </w:r>
        <w:r>
          <w:rPr>
            <w:webHidden/>
          </w:rPr>
          <w:t>5</w:t>
        </w:r>
        <w:r>
          <w:rPr>
            <w:webHidden/>
          </w:rPr>
          <w:fldChar w:fldCharType="end"/>
        </w:r>
      </w:hyperlink>
    </w:p>
    <w:p w14:paraId="6D5D0CC5" w14:textId="14791B6E" w:rsidR="00AD3456" w:rsidRDefault="00AD3456">
      <w:pPr>
        <w:pStyle w:val="TOC2"/>
        <w:rPr>
          <w:rFonts w:asciiTheme="minorHAnsi" w:eastAsiaTheme="minorEastAsia" w:hAnsiTheme="minorHAnsi" w:cstheme="minorBidi"/>
          <w:sz w:val="22"/>
          <w:szCs w:val="22"/>
          <w:lang w:eastAsia="sl-SI"/>
        </w:rPr>
      </w:pPr>
      <w:hyperlink w:anchor="_Toc106865574" w:history="1">
        <w:r w:rsidRPr="00F56667">
          <w:rPr>
            <w:rStyle w:val="Hyperlink"/>
          </w:rPr>
          <w:t>2.2</w:t>
        </w:r>
        <w:r>
          <w:rPr>
            <w:rFonts w:asciiTheme="minorHAnsi" w:eastAsiaTheme="minorEastAsia" w:hAnsiTheme="minorHAnsi" w:cstheme="minorBidi"/>
            <w:sz w:val="22"/>
            <w:szCs w:val="22"/>
            <w:lang w:eastAsia="sl-SI"/>
          </w:rPr>
          <w:tab/>
        </w:r>
        <w:r w:rsidRPr="00F56667">
          <w:rPr>
            <w:rStyle w:val="Hyperlink"/>
          </w:rPr>
          <w:t>Pravna podlaga</w:t>
        </w:r>
        <w:r>
          <w:rPr>
            <w:webHidden/>
          </w:rPr>
          <w:tab/>
        </w:r>
        <w:r>
          <w:rPr>
            <w:webHidden/>
          </w:rPr>
          <w:fldChar w:fldCharType="begin"/>
        </w:r>
        <w:r>
          <w:rPr>
            <w:webHidden/>
          </w:rPr>
          <w:instrText xml:space="preserve"> PAGEREF _Toc106865574 \h </w:instrText>
        </w:r>
        <w:r>
          <w:rPr>
            <w:webHidden/>
          </w:rPr>
        </w:r>
        <w:r>
          <w:rPr>
            <w:webHidden/>
          </w:rPr>
          <w:fldChar w:fldCharType="separate"/>
        </w:r>
        <w:r>
          <w:rPr>
            <w:webHidden/>
          </w:rPr>
          <w:t>5</w:t>
        </w:r>
        <w:r>
          <w:rPr>
            <w:webHidden/>
          </w:rPr>
          <w:fldChar w:fldCharType="end"/>
        </w:r>
      </w:hyperlink>
    </w:p>
    <w:p w14:paraId="25BFC3CD" w14:textId="134C0536" w:rsidR="00AD3456" w:rsidRDefault="00AD3456">
      <w:pPr>
        <w:pStyle w:val="TOC2"/>
        <w:rPr>
          <w:rFonts w:asciiTheme="minorHAnsi" w:eastAsiaTheme="minorEastAsia" w:hAnsiTheme="minorHAnsi" w:cstheme="minorBidi"/>
          <w:sz w:val="22"/>
          <w:szCs w:val="22"/>
          <w:lang w:eastAsia="sl-SI"/>
        </w:rPr>
      </w:pPr>
      <w:hyperlink w:anchor="_Toc106865575" w:history="1">
        <w:r w:rsidRPr="00F56667">
          <w:rPr>
            <w:rStyle w:val="Hyperlink"/>
          </w:rPr>
          <w:t>2.3</w:t>
        </w:r>
        <w:r>
          <w:rPr>
            <w:rFonts w:asciiTheme="minorHAnsi" w:eastAsiaTheme="minorEastAsia" w:hAnsiTheme="minorHAnsi" w:cstheme="minorBidi"/>
            <w:sz w:val="22"/>
            <w:szCs w:val="22"/>
            <w:lang w:eastAsia="sl-SI"/>
          </w:rPr>
          <w:tab/>
        </w:r>
        <w:r w:rsidRPr="00F56667">
          <w:rPr>
            <w:rStyle w:val="Hyperlink"/>
          </w:rPr>
          <w:t>Temeljna pravila poslovanja</w:t>
        </w:r>
        <w:r>
          <w:rPr>
            <w:webHidden/>
          </w:rPr>
          <w:tab/>
        </w:r>
        <w:r>
          <w:rPr>
            <w:webHidden/>
          </w:rPr>
          <w:fldChar w:fldCharType="begin"/>
        </w:r>
        <w:r>
          <w:rPr>
            <w:webHidden/>
          </w:rPr>
          <w:instrText xml:space="preserve"> PAGEREF _Toc106865575 \h </w:instrText>
        </w:r>
        <w:r>
          <w:rPr>
            <w:webHidden/>
          </w:rPr>
        </w:r>
        <w:r>
          <w:rPr>
            <w:webHidden/>
          </w:rPr>
          <w:fldChar w:fldCharType="separate"/>
        </w:r>
        <w:r>
          <w:rPr>
            <w:webHidden/>
          </w:rPr>
          <w:t>5</w:t>
        </w:r>
        <w:r>
          <w:rPr>
            <w:webHidden/>
          </w:rPr>
          <w:fldChar w:fldCharType="end"/>
        </w:r>
      </w:hyperlink>
    </w:p>
    <w:p w14:paraId="48C7480B" w14:textId="4E3EE42C" w:rsidR="00AD3456" w:rsidRDefault="00AD3456">
      <w:pPr>
        <w:pStyle w:val="TOC1"/>
        <w:rPr>
          <w:rFonts w:asciiTheme="minorHAnsi" w:eastAsiaTheme="minorEastAsia" w:hAnsiTheme="minorHAnsi" w:cstheme="minorBidi"/>
          <w:b w:val="0"/>
          <w:bCs w:val="0"/>
          <w:sz w:val="22"/>
          <w:szCs w:val="22"/>
          <w:lang w:eastAsia="sl-SI"/>
        </w:rPr>
      </w:pPr>
      <w:hyperlink w:anchor="_Toc106865576" w:history="1">
        <w:r w:rsidRPr="00F56667">
          <w:rPr>
            <w:rStyle w:val="Hyperlink"/>
          </w:rPr>
          <w:t>3</w:t>
        </w:r>
        <w:r>
          <w:rPr>
            <w:rFonts w:asciiTheme="minorHAnsi" w:eastAsiaTheme="minorEastAsia" w:hAnsiTheme="minorHAnsi" w:cstheme="minorBidi"/>
            <w:b w:val="0"/>
            <w:bCs w:val="0"/>
            <w:sz w:val="22"/>
            <w:szCs w:val="22"/>
            <w:lang w:eastAsia="sl-SI"/>
          </w:rPr>
          <w:tab/>
        </w:r>
        <w:r w:rsidRPr="00F56667">
          <w:rPr>
            <w:rStyle w:val="Hyperlink"/>
          </w:rPr>
          <w:t>PREDMET JAVNEGA NAROČILA</w:t>
        </w:r>
        <w:r>
          <w:rPr>
            <w:webHidden/>
          </w:rPr>
          <w:tab/>
        </w:r>
        <w:r>
          <w:rPr>
            <w:webHidden/>
          </w:rPr>
          <w:fldChar w:fldCharType="begin"/>
        </w:r>
        <w:r>
          <w:rPr>
            <w:webHidden/>
          </w:rPr>
          <w:instrText xml:space="preserve"> PAGEREF _Toc106865576 \h </w:instrText>
        </w:r>
        <w:r>
          <w:rPr>
            <w:webHidden/>
          </w:rPr>
        </w:r>
        <w:r>
          <w:rPr>
            <w:webHidden/>
          </w:rPr>
          <w:fldChar w:fldCharType="separate"/>
        </w:r>
        <w:r>
          <w:rPr>
            <w:webHidden/>
          </w:rPr>
          <w:t>6</w:t>
        </w:r>
        <w:r>
          <w:rPr>
            <w:webHidden/>
          </w:rPr>
          <w:fldChar w:fldCharType="end"/>
        </w:r>
      </w:hyperlink>
    </w:p>
    <w:p w14:paraId="2023AD28" w14:textId="19ED3A03" w:rsidR="00AD3456" w:rsidRDefault="00AD3456">
      <w:pPr>
        <w:pStyle w:val="TOC2"/>
        <w:rPr>
          <w:rFonts w:asciiTheme="minorHAnsi" w:eastAsiaTheme="minorEastAsia" w:hAnsiTheme="minorHAnsi" w:cstheme="minorBidi"/>
          <w:sz w:val="22"/>
          <w:szCs w:val="22"/>
          <w:lang w:eastAsia="sl-SI"/>
        </w:rPr>
      </w:pPr>
      <w:hyperlink w:anchor="_Toc106865577" w:history="1">
        <w:r w:rsidRPr="00F56667">
          <w:rPr>
            <w:rStyle w:val="Hyperlink"/>
          </w:rPr>
          <w:t>3.1</w:t>
        </w:r>
        <w:r>
          <w:rPr>
            <w:rFonts w:asciiTheme="minorHAnsi" w:eastAsiaTheme="minorEastAsia" w:hAnsiTheme="minorHAnsi" w:cstheme="minorBidi"/>
            <w:sz w:val="22"/>
            <w:szCs w:val="22"/>
            <w:lang w:eastAsia="sl-SI"/>
          </w:rPr>
          <w:tab/>
        </w:r>
        <w:r w:rsidRPr="00F56667">
          <w:rPr>
            <w:rStyle w:val="Hyperlink"/>
          </w:rPr>
          <w:t>splošne in Tehnične zahteve</w:t>
        </w:r>
        <w:r>
          <w:rPr>
            <w:webHidden/>
          </w:rPr>
          <w:tab/>
        </w:r>
        <w:r>
          <w:rPr>
            <w:webHidden/>
          </w:rPr>
          <w:fldChar w:fldCharType="begin"/>
        </w:r>
        <w:r>
          <w:rPr>
            <w:webHidden/>
          </w:rPr>
          <w:instrText xml:space="preserve"> PAGEREF _Toc106865577 \h </w:instrText>
        </w:r>
        <w:r>
          <w:rPr>
            <w:webHidden/>
          </w:rPr>
        </w:r>
        <w:r>
          <w:rPr>
            <w:webHidden/>
          </w:rPr>
          <w:fldChar w:fldCharType="separate"/>
        </w:r>
        <w:r>
          <w:rPr>
            <w:webHidden/>
          </w:rPr>
          <w:t>6</w:t>
        </w:r>
        <w:r>
          <w:rPr>
            <w:webHidden/>
          </w:rPr>
          <w:fldChar w:fldCharType="end"/>
        </w:r>
      </w:hyperlink>
    </w:p>
    <w:p w14:paraId="13B6A53C" w14:textId="4BCEE9C0"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78" w:history="1">
        <w:r w:rsidRPr="00F56667">
          <w:rPr>
            <w:rStyle w:val="Hyperlink"/>
            <w:noProof/>
          </w:rPr>
          <w:t>3.1.1</w:t>
        </w:r>
        <w:r>
          <w:rPr>
            <w:rFonts w:asciiTheme="minorHAnsi" w:eastAsiaTheme="minorEastAsia" w:hAnsiTheme="minorHAnsi" w:cstheme="minorBidi"/>
            <w:noProof/>
            <w:sz w:val="22"/>
            <w:szCs w:val="22"/>
            <w:lang w:eastAsia="sl-SI"/>
          </w:rPr>
          <w:tab/>
        </w:r>
        <w:r w:rsidRPr="00F56667">
          <w:rPr>
            <w:rStyle w:val="Hyperlink"/>
            <w:noProof/>
          </w:rPr>
          <w:t>PREDVIDENI OBSEG STORITEV PO POSAMEZNIH LOKACIJAH</w:t>
        </w:r>
        <w:r>
          <w:rPr>
            <w:noProof/>
            <w:webHidden/>
          </w:rPr>
          <w:tab/>
        </w:r>
        <w:r>
          <w:rPr>
            <w:noProof/>
            <w:webHidden/>
          </w:rPr>
          <w:fldChar w:fldCharType="begin"/>
        </w:r>
        <w:r>
          <w:rPr>
            <w:noProof/>
            <w:webHidden/>
          </w:rPr>
          <w:instrText xml:space="preserve"> PAGEREF _Toc106865578 \h </w:instrText>
        </w:r>
        <w:r>
          <w:rPr>
            <w:noProof/>
            <w:webHidden/>
          </w:rPr>
        </w:r>
        <w:r>
          <w:rPr>
            <w:noProof/>
            <w:webHidden/>
          </w:rPr>
          <w:fldChar w:fldCharType="separate"/>
        </w:r>
        <w:r>
          <w:rPr>
            <w:noProof/>
            <w:webHidden/>
          </w:rPr>
          <w:t>7</w:t>
        </w:r>
        <w:r>
          <w:rPr>
            <w:noProof/>
            <w:webHidden/>
          </w:rPr>
          <w:fldChar w:fldCharType="end"/>
        </w:r>
      </w:hyperlink>
    </w:p>
    <w:p w14:paraId="60EDB022" w14:textId="47D867F8"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79" w:history="1">
        <w:r w:rsidRPr="00F56667">
          <w:rPr>
            <w:rStyle w:val="Hyperlink"/>
            <w:noProof/>
          </w:rPr>
          <w:t>3.1.2</w:t>
        </w:r>
        <w:r>
          <w:rPr>
            <w:rFonts w:asciiTheme="minorHAnsi" w:eastAsiaTheme="minorEastAsia" w:hAnsiTheme="minorHAnsi" w:cstheme="minorBidi"/>
            <w:noProof/>
            <w:sz w:val="22"/>
            <w:szCs w:val="22"/>
            <w:lang w:eastAsia="sl-SI"/>
          </w:rPr>
          <w:tab/>
        </w:r>
        <w:r w:rsidRPr="00F56667">
          <w:rPr>
            <w:rStyle w:val="Hyperlink"/>
            <w:noProof/>
          </w:rPr>
          <w:t>POSEBNI PRIMERI</w:t>
        </w:r>
        <w:r>
          <w:rPr>
            <w:noProof/>
            <w:webHidden/>
          </w:rPr>
          <w:tab/>
        </w:r>
        <w:r>
          <w:rPr>
            <w:noProof/>
            <w:webHidden/>
          </w:rPr>
          <w:fldChar w:fldCharType="begin"/>
        </w:r>
        <w:r>
          <w:rPr>
            <w:noProof/>
            <w:webHidden/>
          </w:rPr>
          <w:instrText xml:space="preserve"> PAGEREF _Toc106865579 \h </w:instrText>
        </w:r>
        <w:r>
          <w:rPr>
            <w:noProof/>
            <w:webHidden/>
          </w:rPr>
        </w:r>
        <w:r>
          <w:rPr>
            <w:noProof/>
            <w:webHidden/>
          </w:rPr>
          <w:fldChar w:fldCharType="separate"/>
        </w:r>
        <w:r>
          <w:rPr>
            <w:noProof/>
            <w:webHidden/>
          </w:rPr>
          <w:t>7</w:t>
        </w:r>
        <w:r>
          <w:rPr>
            <w:noProof/>
            <w:webHidden/>
          </w:rPr>
          <w:fldChar w:fldCharType="end"/>
        </w:r>
      </w:hyperlink>
    </w:p>
    <w:p w14:paraId="198AF12E" w14:textId="3D8C1563" w:rsidR="00AD3456" w:rsidRDefault="00AD3456">
      <w:pPr>
        <w:pStyle w:val="TOC2"/>
        <w:rPr>
          <w:rFonts w:asciiTheme="minorHAnsi" w:eastAsiaTheme="minorEastAsia" w:hAnsiTheme="minorHAnsi" w:cstheme="minorBidi"/>
          <w:sz w:val="22"/>
          <w:szCs w:val="22"/>
          <w:lang w:eastAsia="sl-SI"/>
        </w:rPr>
      </w:pPr>
      <w:hyperlink w:anchor="_Toc106865580" w:history="1">
        <w:r w:rsidRPr="00F56667">
          <w:rPr>
            <w:rStyle w:val="Hyperlink"/>
          </w:rPr>
          <w:t>3.2</w:t>
        </w:r>
        <w:r>
          <w:rPr>
            <w:rFonts w:asciiTheme="minorHAnsi" w:eastAsiaTheme="minorEastAsia" w:hAnsiTheme="minorHAnsi" w:cstheme="minorBidi"/>
            <w:sz w:val="22"/>
            <w:szCs w:val="22"/>
            <w:lang w:eastAsia="sl-SI"/>
          </w:rPr>
          <w:tab/>
        </w:r>
        <w:r w:rsidRPr="00F56667">
          <w:rPr>
            <w:rStyle w:val="Hyperlink"/>
          </w:rPr>
          <w:t>OGLED LOKACIJE</w:t>
        </w:r>
        <w:r>
          <w:rPr>
            <w:webHidden/>
          </w:rPr>
          <w:tab/>
        </w:r>
        <w:r>
          <w:rPr>
            <w:webHidden/>
          </w:rPr>
          <w:fldChar w:fldCharType="begin"/>
        </w:r>
        <w:r>
          <w:rPr>
            <w:webHidden/>
          </w:rPr>
          <w:instrText xml:space="preserve"> PAGEREF _Toc106865580 \h </w:instrText>
        </w:r>
        <w:r>
          <w:rPr>
            <w:webHidden/>
          </w:rPr>
        </w:r>
        <w:r>
          <w:rPr>
            <w:webHidden/>
          </w:rPr>
          <w:fldChar w:fldCharType="separate"/>
        </w:r>
        <w:r>
          <w:rPr>
            <w:webHidden/>
          </w:rPr>
          <w:t>7</w:t>
        </w:r>
        <w:r>
          <w:rPr>
            <w:webHidden/>
          </w:rPr>
          <w:fldChar w:fldCharType="end"/>
        </w:r>
      </w:hyperlink>
    </w:p>
    <w:p w14:paraId="0253299D" w14:textId="7D4130AA" w:rsidR="00AD3456" w:rsidRDefault="00AD3456">
      <w:pPr>
        <w:pStyle w:val="TOC1"/>
        <w:rPr>
          <w:rFonts w:asciiTheme="minorHAnsi" w:eastAsiaTheme="minorEastAsia" w:hAnsiTheme="minorHAnsi" w:cstheme="minorBidi"/>
          <w:b w:val="0"/>
          <w:bCs w:val="0"/>
          <w:sz w:val="22"/>
          <w:szCs w:val="22"/>
          <w:lang w:eastAsia="sl-SI"/>
        </w:rPr>
      </w:pPr>
      <w:hyperlink w:anchor="_Toc106865581" w:history="1">
        <w:r w:rsidRPr="00F56667">
          <w:rPr>
            <w:rStyle w:val="Hyperlink"/>
          </w:rPr>
          <w:t>4</w:t>
        </w:r>
        <w:r>
          <w:rPr>
            <w:rFonts w:asciiTheme="minorHAnsi" w:eastAsiaTheme="minorEastAsia" w:hAnsiTheme="minorHAnsi" w:cstheme="minorBidi"/>
            <w:b w:val="0"/>
            <w:bCs w:val="0"/>
            <w:sz w:val="22"/>
            <w:szCs w:val="22"/>
            <w:lang w:eastAsia="sl-SI"/>
          </w:rPr>
          <w:tab/>
        </w:r>
        <w:r w:rsidRPr="00F56667">
          <w:rPr>
            <w:rStyle w:val="Hyperlink"/>
          </w:rPr>
          <w:t>PONUDBENA DOKUMENTACIJA</w:t>
        </w:r>
        <w:r>
          <w:rPr>
            <w:webHidden/>
          </w:rPr>
          <w:tab/>
        </w:r>
        <w:r>
          <w:rPr>
            <w:webHidden/>
          </w:rPr>
          <w:fldChar w:fldCharType="begin"/>
        </w:r>
        <w:r>
          <w:rPr>
            <w:webHidden/>
          </w:rPr>
          <w:instrText xml:space="preserve"> PAGEREF _Toc106865581 \h </w:instrText>
        </w:r>
        <w:r>
          <w:rPr>
            <w:webHidden/>
          </w:rPr>
        </w:r>
        <w:r>
          <w:rPr>
            <w:webHidden/>
          </w:rPr>
          <w:fldChar w:fldCharType="separate"/>
        </w:r>
        <w:r>
          <w:rPr>
            <w:webHidden/>
          </w:rPr>
          <w:t>9</w:t>
        </w:r>
        <w:r>
          <w:rPr>
            <w:webHidden/>
          </w:rPr>
          <w:fldChar w:fldCharType="end"/>
        </w:r>
      </w:hyperlink>
    </w:p>
    <w:p w14:paraId="4B700C7B" w14:textId="34AD1136" w:rsidR="00AD3456" w:rsidRDefault="00AD3456">
      <w:pPr>
        <w:pStyle w:val="TOC2"/>
        <w:rPr>
          <w:rFonts w:asciiTheme="minorHAnsi" w:eastAsiaTheme="minorEastAsia" w:hAnsiTheme="minorHAnsi" w:cstheme="minorBidi"/>
          <w:sz w:val="22"/>
          <w:szCs w:val="22"/>
          <w:lang w:eastAsia="sl-SI"/>
        </w:rPr>
      </w:pPr>
      <w:hyperlink w:anchor="_Toc106865582" w:history="1">
        <w:r w:rsidRPr="00F56667">
          <w:rPr>
            <w:rStyle w:val="Hyperlink"/>
          </w:rPr>
          <w:t>4.1</w:t>
        </w:r>
        <w:r>
          <w:rPr>
            <w:rFonts w:asciiTheme="minorHAnsi" w:eastAsiaTheme="minorEastAsia" w:hAnsiTheme="minorHAnsi" w:cstheme="minorBidi"/>
            <w:sz w:val="22"/>
            <w:szCs w:val="22"/>
            <w:lang w:eastAsia="sl-SI"/>
          </w:rPr>
          <w:tab/>
        </w:r>
        <w:r w:rsidRPr="00F56667">
          <w:rPr>
            <w:rStyle w:val="Hyperlink"/>
          </w:rPr>
          <w:t>Splošni pogoji za izdelavo ponudbene dokumentacije</w:t>
        </w:r>
        <w:r>
          <w:rPr>
            <w:webHidden/>
          </w:rPr>
          <w:tab/>
        </w:r>
        <w:r>
          <w:rPr>
            <w:webHidden/>
          </w:rPr>
          <w:fldChar w:fldCharType="begin"/>
        </w:r>
        <w:r>
          <w:rPr>
            <w:webHidden/>
          </w:rPr>
          <w:instrText xml:space="preserve"> PAGEREF _Toc106865582 \h </w:instrText>
        </w:r>
        <w:r>
          <w:rPr>
            <w:webHidden/>
          </w:rPr>
        </w:r>
        <w:r>
          <w:rPr>
            <w:webHidden/>
          </w:rPr>
          <w:fldChar w:fldCharType="separate"/>
        </w:r>
        <w:r>
          <w:rPr>
            <w:webHidden/>
          </w:rPr>
          <w:t>9</w:t>
        </w:r>
        <w:r>
          <w:rPr>
            <w:webHidden/>
          </w:rPr>
          <w:fldChar w:fldCharType="end"/>
        </w:r>
      </w:hyperlink>
    </w:p>
    <w:p w14:paraId="249B971D" w14:textId="37A59FE6"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83" w:history="1">
        <w:r w:rsidRPr="00F56667">
          <w:rPr>
            <w:rStyle w:val="Hyperlink"/>
            <w:noProof/>
          </w:rPr>
          <w:t>4.1.1</w:t>
        </w:r>
        <w:r>
          <w:rPr>
            <w:rFonts w:asciiTheme="minorHAnsi" w:eastAsiaTheme="minorEastAsia" w:hAnsiTheme="minorHAnsi" w:cstheme="minorBidi"/>
            <w:noProof/>
            <w:sz w:val="22"/>
            <w:szCs w:val="22"/>
            <w:lang w:eastAsia="sl-SI"/>
          </w:rPr>
          <w:tab/>
        </w:r>
        <w:r w:rsidRPr="00F56667">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_Toc106865583 \h </w:instrText>
        </w:r>
        <w:r>
          <w:rPr>
            <w:noProof/>
            <w:webHidden/>
          </w:rPr>
        </w:r>
        <w:r>
          <w:rPr>
            <w:noProof/>
            <w:webHidden/>
          </w:rPr>
          <w:fldChar w:fldCharType="separate"/>
        </w:r>
        <w:r>
          <w:rPr>
            <w:noProof/>
            <w:webHidden/>
          </w:rPr>
          <w:t>9</w:t>
        </w:r>
        <w:r>
          <w:rPr>
            <w:noProof/>
            <w:webHidden/>
          </w:rPr>
          <w:fldChar w:fldCharType="end"/>
        </w:r>
      </w:hyperlink>
    </w:p>
    <w:p w14:paraId="00010882" w14:textId="5A77F068"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84" w:history="1">
        <w:r w:rsidRPr="00F56667">
          <w:rPr>
            <w:rStyle w:val="Hyperlink"/>
            <w:noProof/>
          </w:rPr>
          <w:t>4.1.2</w:t>
        </w:r>
        <w:r>
          <w:rPr>
            <w:rFonts w:asciiTheme="minorHAnsi" w:eastAsiaTheme="minorEastAsia" w:hAnsiTheme="minorHAnsi" w:cstheme="minorBidi"/>
            <w:noProof/>
            <w:sz w:val="22"/>
            <w:szCs w:val="22"/>
            <w:lang w:eastAsia="sl-SI"/>
          </w:rPr>
          <w:tab/>
        </w:r>
        <w:r w:rsidRPr="00F56667">
          <w:rPr>
            <w:rStyle w:val="Hyperlink"/>
            <w:noProof/>
          </w:rPr>
          <w:t>Jezik</w:t>
        </w:r>
        <w:r>
          <w:rPr>
            <w:noProof/>
            <w:webHidden/>
          </w:rPr>
          <w:tab/>
        </w:r>
        <w:r>
          <w:rPr>
            <w:noProof/>
            <w:webHidden/>
          </w:rPr>
          <w:fldChar w:fldCharType="begin"/>
        </w:r>
        <w:r>
          <w:rPr>
            <w:noProof/>
            <w:webHidden/>
          </w:rPr>
          <w:instrText xml:space="preserve"> PAGEREF _Toc106865584 \h </w:instrText>
        </w:r>
        <w:r>
          <w:rPr>
            <w:noProof/>
            <w:webHidden/>
          </w:rPr>
        </w:r>
        <w:r>
          <w:rPr>
            <w:noProof/>
            <w:webHidden/>
          </w:rPr>
          <w:fldChar w:fldCharType="separate"/>
        </w:r>
        <w:r>
          <w:rPr>
            <w:noProof/>
            <w:webHidden/>
          </w:rPr>
          <w:t>9</w:t>
        </w:r>
        <w:r>
          <w:rPr>
            <w:noProof/>
            <w:webHidden/>
          </w:rPr>
          <w:fldChar w:fldCharType="end"/>
        </w:r>
      </w:hyperlink>
    </w:p>
    <w:p w14:paraId="42B015F4" w14:textId="1ECA0740"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85" w:history="1">
        <w:r w:rsidRPr="00F56667">
          <w:rPr>
            <w:rStyle w:val="Hyperlink"/>
            <w:noProof/>
          </w:rPr>
          <w:t>4.1.3</w:t>
        </w:r>
        <w:r>
          <w:rPr>
            <w:rFonts w:asciiTheme="minorHAnsi" w:eastAsiaTheme="minorEastAsia" w:hAnsiTheme="minorHAnsi" w:cstheme="minorBidi"/>
            <w:noProof/>
            <w:sz w:val="22"/>
            <w:szCs w:val="22"/>
            <w:lang w:eastAsia="sl-SI"/>
          </w:rPr>
          <w:tab/>
        </w:r>
        <w:r w:rsidRPr="00F56667">
          <w:rPr>
            <w:rStyle w:val="Hyperlink"/>
            <w:noProof/>
          </w:rPr>
          <w:t>Označevanje</w:t>
        </w:r>
        <w:r>
          <w:rPr>
            <w:noProof/>
            <w:webHidden/>
          </w:rPr>
          <w:tab/>
        </w:r>
        <w:r>
          <w:rPr>
            <w:noProof/>
            <w:webHidden/>
          </w:rPr>
          <w:fldChar w:fldCharType="begin"/>
        </w:r>
        <w:r>
          <w:rPr>
            <w:noProof/>
            <w:webHidden/>
          </w:rPr>
          <w:instrText xml:space="preserve"> PAGEREF _Toc106865585 \h </w:instrText>
        </w:r>
        <w:r>
          <w:rPr>
            <w:noProof/>
            <w:webHidden/>
          </w:rPr>
        </w:r>
        <w:r>
          <w:rPr>
            <w:noProof/>
            <w:webHidden/>
          </w:rPr>
          <w:fldChar w:fldCharType="separate"/>
        </w:r>
        <w:r>
          <w:rPr>
            <w:noProof/>
            <w:webHidden/>
          </w:rPr>
          <w:t>9</w:t>
        </w:r>
        <w:r>
          <w:rPr>
            <w:noProof/>
            <w:webHidden/>
          </w:rPr>
          <w:fldChar w:fldCharType="end"/>
        </w:r>
      </w:hyperlink>
    </w:p>
    <w:p w14:paraId="78470A5B" w14:textId="7D6707D1"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86" w:history="1">
        <w:r w:rsidRPr="00F56667">
          <w:rPr>
            <w:rStyle w:val="Hyperlink"/>
            <w:noProof/>
          </w:rPr>
          <w:t>4.1.4</w:t>
        </w:r>
        <w:r>
          <w:rPr>
            <w:rFonts w:asciiTheme="minorHAnsi" w:eastAsiaTheme="minorEastAsia" w:hAnsiTheme="minorHAnsi" w:cstheme="minorBidi"/>
            <w:noProof/>
            <w:sz w:val="22"/>
            <w:szCs w:val="22"/>
            <w:lang w:eastAsia="sl-SI"/>
          </w:rPr>
          <w:tab/>
        </w:r>
        <w:r w:rsidRPr="00F56667">
          <w:rPr>
            <w:rStyle w:val="Hyperlink"/>
            <w:noProof/>
          </w:rPr>
          <w:t>Vsebina ponudbe</w:t>
        </w:r>
        <w:r>
          <w:rPr>
            <w:noProof/>
            <w:webHidden/>
          </w:rPr>
          <w:tab/>
        </w:r>
        <w:r>
          <w:rPr>
            <w:noProof/>
            <w:webHidden/>
          </w:rPr>
          <w:fldChar w:fldCharType="begin"/>
        </w:r>
        <w:r>
          <w:rPr>
            <w:noProof/>
            <w:webHidden/>
          </w:rPr>
          <w:instrText xml:space="preserve"> PAGEREF _Toc106865586 \h </w:instrText>
        </w:r>
        <w:r>
          <w:rPr>
            <w:noProof/>
            <w:webHidden/>
          </w:rPr>
        </w:r>
        <w:r>
          <w:rPr>
            <w:noProof/>
            <w:webHidden/>
          </w:rPr>
          <w:fldChar w:fldCharType="separate"/>
        </w:r>
        <w:r>
          <w:rPr>
            <w:noProof/>
            <w:webHidden/>
          </w:rPr>
          <w:t>9</w:t>
        </w:r>
        <w:r>
          <w:rPr>
            <w:noProof/>
            <w:webHidden/>
          </w:rPr>
          <w:fldChar w:fldCharType="end"/>
        </w:r>
      </w:hyperlink>
    </w:p>
    <w:p w14:paraId="58652F28" w14:textId="50B93B63"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87" w:history="1">
        <w:r w:rsidRPr="00F56667">
          <w:rPr>
            <w:rStyle w:val="Hyperlink"/>
            <w:noProof/>
          </w:rPr>
          <w:t>4.1.5</w:t>
        </w:r>
        <w:r>
          <w:rPr>
            <w:rFonts w:asciiTheme="minorHAnsi" w:eastAsiaTheme="minorEastAsia" w:hAnsiTheme="minorHAnsi" w:cstheme="minorBidi"/>
            <w:noProof/>
            <w:sz w:val="22"/>
            <w:szCs w:val="22"/>
            <w:lang w:eastAsia="sl-SI"/>
          </w:rPr>
          <w:tab/>
        </w:r>
        <w:r w:rsidRPr="00F56667">
          <w:rPr>
            <w:rStyle w:val="Hyperlink"/>
            <w:noProof/>
          </w:rPr>
          <w:t>Alternativne ponudbe in variante ponudbe</w:t>
        </w:r>
        <w:r>
          <w:rPr>
            <w:noProof/>
            <w:webHidden/>
          </w:rPr>
          <w:tab/>
        </w:r>
        <w:r>
          <w:rPr>
            <w:noProof/>
            <w:webHidden/>
          </w:rPr>
          <w:fldChar w:fldCharType="begin"/>
        </w:r>
        <w:r>
          <w:rPr>
            <w:noProof/>
            <w:webHidden/>
          </w:rPr>
          <w:instrText xml:space="preserve"> PAGEREF _Toc106865587 \h </w:instrText>
        </w:r>
        <w:r>
          <w:rPr>
            <w:noProof/>
            <w:webHidden/>
          </w:rPr>
        </w:r>
        <w:r>
          <w:rPr>
            <w:noProof/>
            <w:webHidden/>
          </w:rPr>
          <w:fldChar w:fldCharType="separate"/>
        </w:r>
        <w:r>
          <w:rPr>
            <w:noProof/>
            <w:webHidden/>
          </w:rPr>
          <w:t>9</w:t>
        </w:r>
        <w:r>
          <w:rPr>
            <w:noProof/>
            <w:webHidden/>
          </w:rPr>
          <w:fldChar w:fldCharType="end"/>
        </w:r>
      </w:hyperlink>
    </w:p>
    <w:p w14:paraId="3CCEF32A" w14:textId="2D42B09D"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88" w:history="1">
        <w:r w:rsidRPr="00F56667">
          <w:rPr>
            <w:rStyle w:val="Hyperlink"/>
            <w:noProof/>
          </w:rPr>
          <w:t>4.1.6</w:t>
        </w:r>
        <w:r>
          <w:rPr>
            <w:rFonts w:asciiTheme="minorHAnsi" w:eastAsiaTheme="minorEastAsia" w:hAnsiTheme="minorHAnsi" w:cstheme="minorBidi"/>
            <w:noProof/>
            <w:sz w:val="22"/>
            <w:szCs w:val="22"/>
            <w:lang w:eastAsia="sl-SI"/>
          </w:rPr>
          <w:tab/>
        </w:r>
        <w:r w:rsidRPr="00F56667">
          <w:rPr>
            <w:rStyle w:val="Hyperlink"/>
            <w:noProof/>
          </w:rPr>
          <w:t>Oblika ponudbe</w:t>
        </w:r>
        <w:r>
          <w:rPr>
            <w:noProof/>
            <w:webHidden/>
          </w:rPr>
          <w:tab/>
        </w:r>
        <w:r>
          <w:rPr>
            <w:noProof/>
            <w:webHidden/>
          </w:rPr>
          <w:fldChar w:fldCharType="begin"/>
        </w:r>
        <w:r>
          <w:rPr>
            <w:noProof/>
            <w:webHidden/>
          </w:rPr>
          <w:instrText xml:space="preserve"> PAGEREF _Toc106865588 \h </w:instrText>
        </w:r>
        <w:r>
          <w:rPr>
            <w:noProof/>
            <w:webHidden/>
          </w:rPr>
        </w:r>
        <w:r>
          <w:rPr>
            <w:noProof/>
            <w:webHidden/>
          </w:rPr>
          <w:fldChar w:fldCharType="separate"/>
        </w:r>
        <w:r>
          <w:rPr>
            <w:noProof/>
            <w:webHidden/>
          </w:rPr>
          <w:t>9</w:t>
        </w:r>
        <w:r>
          <w:rPr>
            <w:noProof/>
            <w:webHidden/>
          </w:rPr>
          <w:fldChar w:fldCharType="end"/>
        </w:r>
      </w:hyperlink>
    </w:p>
    <w:p w14:paraId="6A535FBB" w14:textId="2AD41763"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89" w:history="1">
        <w:r w:rsidRPr="00F56667">
          <w:rPr>
            <w:rStyle w:val="Hyperlink"/>
            <w:noProof/>
          </w:rPr>
          <w:t>4.1.7</w:t>
        </w:r>
        <w:r>
          <w:rPr>
            <w:rFonts w:asciiTheme="minorHAnsi" w:eastAsiaTheme="minorEastAsia" w:hAnsiTheme="minorHAnsi" w:cstheme="minorBidi"/>
            <w:noProof/>
            <w:sz w:val="22"/>
            <w:szCs w:val="22"/>
            <w:lang w:eastAsia="sl-SI"/>
          </w:rPr>
          <w:tab/>
        </w:r>
        <w:r w:rsidRPr="00F56667">
          <w:rPr>
            <w:rStyle w:val="Hyperlink"/>
            <w:noProof/>
          </w:rPr>
          <w:t>Veljavnost ponudb</w:t>
        </w:r>
        <w:r>
          <w:rPr>
            <w:noProof/>
            <w:webHidden/>
          </w:rPr>
          <w:tab/>
        </w:r>
        <w:r>
          <w:rPr>
            <w:noProof/>
            <w:webHidden/>
          </w:rPr>
          <w:fldChar w:fldCharType="begin"/>
        </w:r>
        <w:r>
          <w:rPr>
            <w:noProof/>
            <w:webHidden/>
          </w:rPr>
          <w:instrText xml:space="preserve"> PAGEREF _Toc106865589 \h </w:instrText>
        </w:r>
        <w:r>
          <w:rPr>
            <w:noProof/>
            <w:webHidden/>
          </w:rPr>
        </w:r>
        <w:r>
          <w:rPr>
            <w:noProof/>
            <w:webHidden/>
          </w:rPr>
          <w:fldChar w:fldCharType="separate"/>
        </w:r>
        <w:r>
          <w:rPr>
            <w:noProof/>
            <w:webHidden/>
          </w:rPr>
          <w:t>10</w:t>
        </w:r>
        <w:r>
          <w:rPr>
            <w:noProof/>
            <w:webHidden/>
          </w:rPr>
          <w:fldChar w:fldCharType="end"/>
        </w:r>
      </w:hyperlink>
    </w:p>
    <w:p w14:paraId="1B8C8218" w14:textId="12693403" w:rsidR="00AD3456" w:rsidRDefault="00AD3456">
      <w:pPr>
        <w:pStyle w:val="TOC2"/>
        <w:rPr>
          <w:rFonts w:asciiTheme="minorHAnsi" w:eastAsiaTheme="minorEastAsia" w:hAnsiTheme="minorHAnsi" w:cstheme="minorBidi"/>
          <w:sz w:val="22"/>
          <w:szCs w:val="22"/>
          <w:lang w:eastAsia="sl-SI"/>
        </w:rPr>
      </w:pPr>
      <w:hyperlink w:anchor="_Toc106865590" w:history="1">
        <w:r w:rsidRPr="00F56667">
          <w:rPr>
            <w:rStyle w:val="Hyperlink"/>
          </w:rPr>
          <w:t>4.2</w:t>
        </w:r>
        <w:r>
          <w:rPr>
            <w:rFonts w:asciiTheme="minorHAnsi" w:eastAsiaTheme="minorEastAsia" w:hAnsiTheme="minorHAnsi" w:cstheme="minorBidi"/>
            <w:sz w:val="22"/>
            <w:szCs w:val="22"/>
            <w:lang w:eastAsia="sl-SI"/>
          </w:rPr>
          <w:tab/>
        </w:r>
        <w:r w:rsidRPr="00F56667">
          <w:rPr>
            <w:rStyle w:val="Hyperlink"/>
          </w:rPr>
          <w:t>Dokumenti v ponudbeni dokumentaciji</w:t>
        </w:r>
        <w:r>
          <w:rPr>
            <w:webHidden/>
          </w:rPr>
          <w:tab/>
        </w:r>
        <w:r>
          <w:rPr>
            <w:webHidden/>
          </w:rPr>
          <w:fldChar w:fldCharType="begin"/>
        </w:r>
        <w:r>
          <w:rPr>
            <w:webHidden/>
          </w:rPr>
          <w:instrText xml:space="preserve"> PAGEREF _Toc106865590 \h </w:instrText>
        </w:r>
        <w:r>
          <w:rPr>
            <w:webHidden/>
          </w:rPr>
        </w:r>
        <w:r>
          <w:rPr>
            <w:webHidden/>
          </w:rPr>
          <w:fldChar w:fldCharType="separate"/>
        </w:r>
        <w:r>
          <w:rPr>
            <w:webHidden/>
          </w:rPr>
          <w:t>10</w:t>
        </w:r>
        <w:r>
          <w:rPr>
            <w:webHidden/>
          </w:rPr>
          <w:fldChar w:fldCharType="end"/>
        </w:r>
      </w:hyperlink>
    </w:p>
    <w:p w14:paraId="7867A18A" w14:textId="5F8F1277"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1" w:history="1">
        <w:r w:rsidRPr="00F56667">
          <w:rPr>
            <w:rStyle w:val="Hyperlink"/>
            <w:noProof/>
          </w:rPr>
          <w:t>4.2.1</w:t>
        </w:r>
        <w:r>
          <w:rPr>
            <w:rFonts w:asciiTheme="minorHAnsi" w:eastAsiaTheme="minorEastAsia" w:hAnsiTheme="minorHAnsi" w:cstheme="minorBidi"/>
            <w:noProof/>
            <w:sz w:val="22"/>
            <w:szCs w:val="22"/>
            <w:lang w:eastAsia="sl-SI"/>
          </w:rPr>
          <w:tab/>
        </w:r>
        <w:r w:rsidRPr="00F56667">
          <w:rPr>
            <w:rStyle w:val="Hyperlink"/>
            <w:noProof/>
          </w:rPr>
          <w:t>Podatki o ponudniku oz. podizvajalcu oz. partnerju</w:t>
        </w:r>
        <w:r>
          <w:rPr>
            <w:noProof/>
            <w:webHidden/>
          </w:rPr>
          <w:tab/>
        </w:r>
        <w:r>
          <w:rPr>
            <w:noProof/>
            <w:webHidden/>
          </w:rPr>
          <w:fldChar w:fldCharType="begin"/>
        </w:r>
        <w:r>
          <w:rPr>
            <w:noProof/>
            <w:webHidden/>
          </w:rPr>
          <w:instrText xml:space="preserve"> PAGEREF _Toc106865591 \h </w:instrText>
        </w:r>
        <w:r>
          <w:rPr>
            <w:noProof/>
            <w:webHidden/>
          </w:rPr>
        </w:r>
        <w:r>
          <w:rPr>
            <w:noProof/>
            <w:webHidden/>
          </w:rPr>
          <w:fldChar w:fldCharType="separate"/>
        </w:r>
        <w:r>
          <w:rPr>
            <w:noProof/>
            <w:webHidden/>
          </w:rPr>
          <w:t>10</w:t>
        </w:r>
        <w:r>
          <w:rPr>
            <w:noProof/>
            <w:webHidden/>
          </w:rPr>
          <w:fldChar w:fldCharType="end"/>
        </w:r>
      </w:hyperlink>
    </w:p>
    <w:p w14:paraId="3AAD2EA2" w14:textId="461730EE"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2" w:history="1">
        <w:r w:rsidRPr="00F56667">
          <w:rPr>
            <w:rStyle w:val="Hyperlink"/>
            <w:noProof/>
          </w:rPr>
          <w:t>4.2.2</w:t>
        </w:r>
        <w:r>
          <w:rPr>
            <w:rFonts w:asciiTheme="minorHAnsi" w:eastAsiaTheme="minorEastAsia" w:hAnsiTheme="minorHAnsi" w:cstheme="minorBidi"/>
            <w:noProof/>
            <w:sz w:val="22"/>
            <w:szCs w:val="22"/>
            <w:lang w:eastAsia="sl-SI"/>
          </w:rPr>
          <w:tab/>
        </w:r>
        <w:r w:rsidRPr="00F56667">
          <w:rPr>
            <w:rStyle w:val="Hyperlink"/>
            <w:noProof/>
          </w:rPr>
          <w:t>Predračun</w:t>
        </w:r>
        <w:r>
          <w:rPr>
            <w:noProof/>
            <w:webHidden/>
          </w:rPr>
          <w:tab/>
        </w:r>
        <w:r>
          <w:rPr>
            <w:noProof/>
            <w:webHidden/>
          </w:rPr>
          <w:fldChar w:fldCharType="begin"/>
        </w:r>
        <w:r>
          <w:rPr>
            <w:noProof/>
            <w:webHidden/>
          </w:rPr>
          <w:instrText xml:space="preserve"> PAGEREF _Toc106865592 \h </w:instrText>
        </w:r>
        <w:r>
          <w:rPr>
            <w:noProof/>
            <w:webHidden/>
          </w:rPr>
        </w:r>
        <w:r>
          <w:rPr>
            <w:noProof/>
            <w:webHidden/>
          </w:rPr>
          <w:fldChar w:fldCharType="separate"/>
        </w:r>
        <w:r>
          <w:rPr>
            <w:noProof/>
            <w:webHidden/>
          </w:rPr>
          <w:t>10</w:t>
        </w:r>
        <w:r>
          <w:rPr>
            <w:noProof/>
            <w:webHidden/>
          </w:rPr>
          <w:fldChar w:fldCharType="end"/>
        </w:r>
      </w:hyperlink>
    </w:p>
    <w:p w14:paraId="20E2CE4D" w14:textId="1F2DBA79"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3" w:history="1">
        <w:r w:rsidRPr="00F56667">
          <w:rPr>
            <w:rStyle w:val="Hyperlink"/>
            <w:noProof/>
          </w:rPr>
          <w:t>4.2.3</w:t>
        </w:r>
        <w:r>
          <w:rPr>
            <w:rFonts w:asciiTheme="minorHAnsi" w:eastAsiaTheme="minorEastAsia" w:hAnsiTheme="minorHAnsi" w:cstheme="minorBidi"/>
            <w:noProof/>
            <w:sz w:val="22"/>
            <w:szCs w:val="22"/>
            <w:lang w:eastAsia="sl-SI"/>
          </w:rPr>
          <w:tab/>
        </w:r>
        <w:r w:rsidRPr="00F56667">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_Toc106865593 \h </w:instrText>
        </w:r>
        <w:r>
          <w:rPr>
            <w:noProof/>
            <w:webHidden/>
          </w:rPr>
        </w:r>
        <w:r>
          <w:rPr>
            <w:noProof/>
            <w:webHidden/>
          </w:rPr>
          <w:fldChar w:fldCharType="separate"/>
        </w:r>
        <w:r>
          <w:rPr>
            <w:noProof/>
            <w:webHidden/>
          </w:rPr>
          <w:t>11</w:t>
        </w:r>
        <w:r>
          <w:rPr>
            <w:noProof/>
            <w:webHidden/>
          </w:rPr>
          <w:fldChar w:fldCharType="end"/>
        </w:r>
      </w:hyperlink>
    </w:p>
    <w:p w14:paraId="38112475" w14:textId="72C58737"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4" w:history="1">
        <w:r w:rsidRPr="00F56667">
          <w:rPr>
            <w:rStyle w:val="Hyperlink"/>
            <w:noProof/>
          </w:rPr>
          <w:t>4.2.4</w:t>
        </w:r>
        <w:r>
          <w:rPr>
            <w:rFonts w:asciiTheme="minorHAnsi" w:eastAsiaTheme="minorEastAsia" w:hAnsiTheme="minorHAnsi" w:cstheme="minorBidi"/>
            <w:noProof/>
            <w:sz w:val="22"/>
            <w:szCs w:val="22"/>
            <w:lang w:eastAsia="sl-SI"/>
          </w:rPr>
          <w:tab/>
        </w:r>
        <w:r w:rsidRPr="00F56667">
          <w:rPr>
            <w:rStyle w:val="Hyperlink"/>
            <w:noProof/>
          </w:rPr>
          <w:t>Podizvajalci</w:t>
        </w:r>
        <w:r>
          <w:rPr>
            <w:noProof/>
            <w:webHidden/>
          </w:rPr>
          <w:tab/>
        </w:r>
        <w:r>
          <w:rPr>
            <w:noProof/>
            <w:webHidden/>
          </w:rPr>
          <w:fldChar w:fldCharType="begin"/>
        </w:r>
        <w:r>
          <w:rPr>
            <w:noProof/>
            <w:webHidden/>
          </w:rPr>
          <w:instrText xml:space="preserve"> PAGEREF _Toc106865594 \h </w:instrText>
        </w:r>
        <w:r>
          <w:rPr>
            <w:noProof/>
            <w:webHidden/>
          </w:rPr>
        </w:r>
        <w:r>
          <w:rPr>
            <w:noProof/>
            <w:webHidden/>
          </w:rPr>
          <w:fldChar w:fldCharType="separate"/>
        </w:r>
        <w:r>
          <w:rPr>
            <w:noProof/>
            <w:webHidden/>
          </w:rPr>
          <w:t>11</w:t>
        </w:r>
        <w:r>
          <w:rPr>
            <w:noProof/>
            <w:webHidden/>
          </w:rPr>
          <w:fldChar w:fldCharType="end"/>
        </w:r>
      </w:hyperlink>
    </w:p>
    <w:p w14:paraId="04B07719" w14:textId="5A521131"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5" w:history="1">
        <w:r w:rsidRPr="00F56667">
          <w:rPr>
            <w:rStyle w:val="Hyperlink"/>
            <w:noProof/>
          </w:rPr>
          <w:t>4.2.5</w:t>
        </w:r>
        <w:r>
          <w:rPr>
            <w:rFonts w:asciiTheme="minorHAnsi" w:eastAsiaTheme="minorEastAsia" w:hAnsiTheme="minorHAnsi" w:cstheme="minorBidi"/>
            <w:noProof/>
            <w:sz w:val="22"/>
            <w:szCs w:val="22"/>
            <w:lang w:eastAsia="sl-SI"/>
          </w:rPr>
          <w:tab/>
        </w:r>
        <w:r w:rsidRPr="00F56667">
          <w:rPr>
            <w:rStyle w:val="Hyperlink"/>
            <w:noProof/>
          </w:rPr>
          <w:t>Skupna ponudba</w:t>
        </w:r>
        <w:r>
          <w:rPr>
            <w:noProof/>
            <w:webHidden/>
          </w:rPr>
          <w:tab/>
        </w:r>
        <w:r>
          <w:rPr>
            <w:noProof/>
            <w:webHidden/>
          </w:rPr>
          <w:fldChar w:fldCharType="begin"/>
        </w:r>
        <w:r>
          <w:rPr>
            <w:noProof/>
            <w:webHidden/>
          </w:rPr>
          <w:instrText xml:space="preserve"> PAGEREF _Toc106865595 \h </w:instrText>
        </w:r>
        <w:r>
          <w:rPr>
            <w:noProof/>
            <w:webHidden/>
          </w:rPr>
        </w:r>
        <w:r>
          <w:rPr>
            <w:noProof/>
            <w:webHidden/>
          </w:rPr>
          <w:fldChar w:fldCharType="separate"/>
        </w:r>
        <w:r>
          <w:rPr>
            <w:noProof/>
            <w:webHidden/>
          </w:rPr>
          <w:t>12</w:t>
        </w:r>
        <w:r>
          <w:rPr>
            <w:noProof/>
            <w:webHidden/>
          </w:rPr>
          <w:fldChar w:fldCharType="end"/>
        </w:r>
      </w:hyperlink>
    </w:p>
    <w:p w14:paraId="00D59E5A" w14:textId="4A75464B"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6" w:history="1">
        <w:r w:rsidRPr="00F56667">
          <w:rPr>
            <w:rStyle w:val="Hyperlink"/>
            <w:noProof/>
          </w:rPr>
          <w:t>4.2.6</w:t>
        </w:r>
        <w:r>
          <w:rPr>
            <w:rFonts w:asciiTheme="minorHAnsi" w:eastAsiaTheme="minorEastAsia" w:hAnsiTheme="minorHAnsi" w:cstheme="minorBidi"/>
            <w:noProof/>
            <w:sz w:val="22"/>
            <w:szCs w:val="22"/>
            <w:lang w:eastAsia="sl-SI"/>
          </w:rPr>
          <w:tab/>
        </w:r>
        <w:r w:rsidRPr="00F56667">
          <w:rPr>
            <w:rStyle w:val="Hyperlink"/>
            <w:noProof/>
          </w:rPr>
          <w:t>Referenčna izjava</w:t>
        </w:r>
        <w:r>
          <w:rPr>
            <w:noProof/>
            <w:webHidden/>
          </w:rPr>
          <w:tab/>
        </w:r>
        <w:r>
          <w:rPr>
            <w:noProof/>
            <w:webHidden/>
          </w:rPr>
          <w:fldChar w:fldCharType="begin"/>
        </w:r>
        <w:r>
          <w:rPr>
            <w:noProof/>
            <w:webHidden/>
          </w:rPr>
          <w:instrText xml:space="preserve"> PAGEREF _Toc106865596 \h </w:instrText>
        </w:r>
        <w:r>
          <w:rPr>
            <w:noProof/>
            <w:webHidden/>
          </w:rPr>
        </w:r>
        <w:r>
          <w:rPr>
            <w:noProof/>
            <w:webHidden/>
          </w:rPr>
          <w:fldChar w:fldCharType="separate"/>
        </w:r>
        <w:r>
          <w:rPr>
            <w:noProof/>
            <w:webHidden/>
          </w:rPr>
          <w:t>12</w:t>
        </w:r>
        <w:r>
          <w:rPr>
            <w:noProof/>
            <w:webHidden/>
          </w:rPr>
          <w:fldChar w:fldCharType="end"/>
        </w:r>
      </w:hyperlink>
    </w:p>
    <w:p w14:paraId="1E2892E0" w14:textId="10C07172"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7" w:history="1">
        <w:r w:rsidRPr="00F56667">
          <w:rPr>
            <w:rStyle w:val="Hyperlink"/>
            <w:noProof/>
          </w:rPr>
          <w:t>4.2.7</w:t>
        </w:r>
        <w:r>
          <w:rPr>
            <w:rFonts w:asciiTheme="minorHAnsi" w:eastAsiaTheme="minorEastAsia" w:hAnsiTheme="minorHAnsi" w:cstheme="minorBidi"/>
            <w:noProof/>
            <w:sz w:val="22"/>
            <w:szCs w:val="22"/>
            <w:lang w:eastAsia="sl-SI"/>
          </w:rPr>
          <w:tab/>
        </w:r>
        <w:r w:rsidRPr="00F56667">
          <w:rPr>
            <w:rStyle w:val="Hyperlink"/>
            <w:noProof/>
          </w:rPr>
          <w:t>Licenca za opravljanje zasebnega varovanja</w:t>
        </w:r>
        <w:r>
          <w:rPr>
            <w:noProof/>
            <w:webHidden/>
          </w:rPr>
          <w:tab/>
        </w:r>
        <w:r>
          <w:rPr>
            <w:noProof/>
            <w:webHidden/>
          </w:rPr>
          <w:fldChar w:fldCharType="begin"/>
        </w:r>
        <w:r>
          <w:rPr>
            <w:noProof/>
            <w:webHidden/>
          </w:rPr>
          <w:instrText xml:space="preserve"> PAGEREF _Toc106865597 \h </w:instrText>
        </w:r>
        <w:r>
          <w:rPr>
            <w:noProof/>
            <w:webHidden/>
          </w:rPr>
        </w:r>
        <w:r>
          <w:rPr>
            <w:noProof/>
            <w:webHidden/>
          </w:rPr>
          <w:fldChar w:fldCharType="separate"/>
        </w:r>
        <w:r>
          <w:rPr>
            <w:noProof/>
            <w:webHidden/>
          </w:rPr>
          <w:t>13</w:t>
        </w:r>
        <w:r>
          <w:rPr>
            <w:noProof/>
            <w:webHidden/>
          </w:rPr>
          <w:fldChar w:fldCharType="end"/>
        </w:r>
      </w:hyperlink>
    </w:p>
    <w:p w14:paraId="15976D5A" w14:textId="5B23C759"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8" w:history="1">
        <w:r w:rsidRPr="00F56667">
          <w:rPr>
            <w:rStyle w:val="Hyperlink"/>
            <w:noProof/>
          </w:rPr>
          <w:t>4.2.8</w:t>
        </w:r>
        <w:r>
          <w:rPr>
            <w:rFonts w:asciiTheme="minorHAnsi" w:eastAsiaTheme="minorEastAsia" w:hAnsiTheme="minorHAnsi" w:cstheme="minorBidi"/>
            <w:noProof/>
            <w:sz w:val="22"/>
            <w:szCs w:val="22"/>
            <w:lang w:eastAsia="sl-SI"/>
          </w:rPr>
          <w:tab/>
        </w:r>
        <w:r w:rsidRPr="00F56667">
          <w:rPr>
            <w:rStyle w:val="Hyperlink"/>
            <w:noProof/>
          </w:rPr>
          <w:t>Zavarovalna polica</w:t>
        </w:r>
        <w:r>
          <w:rPr>
            <w:noProof/>
            <w:webHidden/>
          </w:rPr>
          <w:tab/>
        </w:r>
        <w:r>
          <w:rPr>
            <w:noProof/>
            <w:webHidden/>
          </w:rPr>
          <w:fldChar w:fldCharType="begin"/>
        </w:r>
        <w:r>
          <w:rPr>
            <w:noProof/>
            <w:webHidden/>
          </w:rPr>
          <w:instrText xml:space="preserve"> PAGEREF _Toc106865598 \h </w:instrText>
        </w:r>
        <w:r>
          <w:rPr>
            <w:noProof/>
            <w:webHidden/>
          </w:rPr>
        </w:r>
        <w:r>
          <w:rPr>
            <w:noProof/>
            <w:webHidden/>
          </w:rPr>
          <w:fldChar w:fldCharType="separate"/>
        </w:r>
        <w:r>
          <w:rPr>
            <w:noProof/>
            <w:webHidden/>
          </w:rPr>
          <w:t>13</w:t>
        </w:r>
        <w:r>
          <w:rPr>
            <w:noProof/>
            <w:webHidden/>
          </w:rPr>
          <w:fldChar w:fldCharType="end"/>
        </w:r>
      </w:hyperlink>
    </w:p>
    <w:p w14:paraId="6D4AC9BB" w14:textId="6B59C23A"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599" w:history="1">
        <w:r w:rsidRPr="00F56667">
          <w:rPr>
            <w:rStyle w:val="Hyperlink"/>
            <w:noProof/>
          </w:rPr>
          <w:t>4.2.9</w:t>
        </w:r>
        <w:r>
          <w:rPr>
            <w:rFonts w:asciiTheme="minorHAnsi" w:eastAsiaTheme="minorEastAsia" w:hAnsiTheme="minorHAnsi" w:cstheme="minorBidi"/>
            <w:noProof/>
            <w:sz w:val="22"/>
            <w:szCs w:val="22"/>
            <w:lang w:eastAsia="sl-SI"/>
          </w:rPr>
          <w:tab/>
        </w:r>
        <w:r w:rsidRPr="00F56667">
          <w:rPr>
            <w:rStyle w:val="Hyperlink"/>
            <w:noProof/>
          </w:rPr>
          <w:t>Izjava ponudnika o izpolnjevanju vseh zakonskih, tehničnih, kadrovskih in drugih pogojev za opravljanje dejavnosti</w:t>
        </w:r>
        <w:r>
          <w:rPr>
            <w:noProof/>
            <w:webHidden/>
          </w:rPr>
          <w:tab/>
        </w:r>
        <w:r>
          <w:rPr>
            <w:noProof/>
            <w:webHidden/>
          </w:rPr>
          <w:fldChar w:fldCharType="begin"/>
        </w:r>
        <w:r>
          <w:rPr>
            <w:noProof/>
            <w:webHidden/>
          </w:rPr>
          <w:instrText xml:space="preserve"> PAGEREF _Toc106865599 \h </w:instrText>
        </w:r>
        <w:r>
          <w:rPr>
            <w:noProof/>
            <w:webHidden/>
          </w:rPr>
        </w:r>
        <w:r>
          <w:rPr>
            <w:noProof/>
            <w:webHidden/>
          </w:rPr>
          <w:fldChar w:fldCharType="separate"/>
        </w:r>
        <w:r>
          <w:rPr>
            <w:noProof/>
            <w:webHidden/>
          </w:rPr>
          <w:t>13</w:t>
        </w:r>
        <w:r>
          <w:rPr>
            <w:noProof/>
            <w:webHidden/>
          </w:rPr>
          <w:fldChar w:fldCharType="end"/>
        </w:r>
      </w:hyperlink>
    </w:p>
    <w:p w14:paraId="6929FDAF" w14:textId="70110C95"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600" w:history="1">
        <w:r w:rsidRPr="00F56667">
          <w:rPr>
            <w:rStyle w:val="Hyperlink"/>
            <w:noProof/>
          </w:rPr>
          <w:t>4.2.10</w:t>
        </w:r>
        <w:r>
          <w:rPr>
            <w:rFonts w:asciiTheme="minorHAnsi" w:eastAsiaTheme="minorEastAsia" w:hAnsiTheme="minorHAnsi" w:cstheme="minorBidi"/>
            <w:noProof/>
            <w:sz w:val="22"/>
            <w:szCs w:val="22"/>
            <w:lang w:eastAsia="sl-SI"/>
          </w:rPr>
          <w:tab/>
        </w:r>
        <w:r w:rsidRPr="00F56667">
          <w:rPr>
            <w:rStyle w:val="Hyperlink"/>
            <w:noProof/>
          </w:rPr>
          <w:t>Izjava ponudnika glede znanja italijanskega jezika</w:t>
        </w:r>
        <w:r>
          <w:rPr>
            <w:noProof/>
            <w:webHidden/>
          </w:rPr>
          <w:tab/>
        </w:r>
        <w:r>
          <w:rPr>
            <w:noProof/>
            <w:webHidden/>
          </w:rPr>
          <w:fldChar w:fldCharType="begin"/>
        </w:r>
        <w:r>
          <w:rPr>
            <w:noProof/>
            <w:webHidden/>
          </w:rPr>
          <w:instrText xml:space="preserve"> PAGEREF _Toc106865600 \h </w:instrText>
        </w:r>
        <w:r>
          <w:rPr>
            <w:noProof/>
            <w:webHidden/>
          </w:rPr>
        </w:r>
        <w:r>
          <w:rPr>
            <w:noProof/>
            <w:webHidden/>
          </w:rPr>
          <w:fldChar w:fldCharType="separate"/>
        </w:r>
        <w:r>
          <w:rPr>
            <w:noProof/>
            <w:webHidden/>
          </w:rPr>
          <w:t>13</w:t>
        </w:r>
        <w:r>
          <w:rPr>
            <w:noProof/>
            <w:webHidden/>
          </w:rPr>
          <w:fldChar w:fldCharType="end"/>
        </w:r>
      </w:hyperlink>
    </w:p>
    <w:p w14:paraId="0AF616A4" w14:textId="0C38543A"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601" w:history="1">
        <w:r w:rsidRPr="00F56667">
          <w:rPr>
            <w:rStyle w:val="Hyperlink"/>
            <w:noProof/>
          </w:rPr>
          <w:t>4.2.11</w:t>
        </w:r>
        <w:r>
          <w:rPr>
            <w:rFonts w:asciiTheme="minorHAnsi" w:eastAsiaTheme="minorEastAsia" w:hAnsiTheme="minorHAnsi" w:cstheme="minorBidi"/>
            <w:noProof/>
            <w:sz w:val="22"/>
            <w:szCs w:val="22"/>
            <w:lang w:eastAsia="sl-SI"/>
          </w:rPr>
          <w:tab/>
        </w:r>
        <w:r w:rsidRPr="00F56667">
          <w:rPr>
            <w:rStyle w:val="Hyperlink"/>
            <w:noProof/>
          </w:rPr>
          <w:t>Vzorec pogodbe</w:t>
        </w:r>
        <w:r>
          <w:rPr>
            <w:noProof/>
            <w:webHidden/>
          </w:rPr>
          <w:tab/>
        </w:r>
        <w:r>
          <w:rPr>
            <w:noProof/>
            <w:webHidden/>
          </w:rPr>
          <w:fldChar w:fldCharType="begin"/>
        </w:r>
        <w:r>
          <w:rPr>
            <w:noProof/>
            <w:webHidden/>
          </w:rPr>
          <w:instrText xml:space="preserve"> PAGEREF _Toc106865601 \h </w:instrText>
        </w:r>
        <w:r>
          <w:rPr>
            <w:noProof/>
            <w:webHidden/>
          </w:rPr>
        </w:r>
        <w:r>
          <w:rPr>
            <w:noProof/>
            <w:webHidden/>
          </w:rPr>
          <w:fldChar w:fldCharType="separate"/>
        </w:r>
        <w:r>
          <w:rPr>
            <w:noProof/>
            <w:webHidden/>
          </w:rPr>
          <w:t>13</w:t>
        </w:r>
        <w:r>
          <w:rPr>
            <w:noProof/>
            <w:webHidden/>
          </w:rPr>
          <w:fldChar w:fldCharType="end"/>
        </w:r>
      </w:hyperlink>
    </w:p>
    <w:p w14:paraId="1DCF52EB" w14:textId="547B807D"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602" w:history="1">
        <w:r w:rsidRPr="00F56667">
          <w:rPr>
            <w:rStyle w:val="Hyperlink"/>
            <w:noProof/>
          </w:rPr>
          <w:t>4.2.12</w:t>
        </w:r>
        <w:r>
          <w:rPr>
            <w:rFonts w:asciiTheme="minorHAnsi" w:eastAsiaTheme="minorEastAsia" w:hAnsiTheme="minorHAnsi" w:cstheme="minorBidi"/>
            <w:noProof/>
            <w:sz w:val="22"/>
            <w:szCs w:val="22"/>
            <w:lang w:eastAsia="sl-SI"/>
          </w:rPr>
          <w:tab/>
        </w:r>
        <w:r w:rsidRPr="00F56667">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_Toc106865602 \h </w:instrText>
        </w:r>
        <w:r>
          <w:rPr>
            <w:noProof/>
            <w:webHidden/>
          </w:rPr>
        </w:r>
        <w:r>
          <w:rPr>
            <w:noProof/>
            <w:webHidden/>
          </w:rPr>
          <w:fldChar w:fldCharType="separate"/>
        </w:r>
        <w:r>
          <w:rPr>
            <w:noProof/>
            <w:webHidden/>
          </w:rPr>
          <w:t>13</w:t>
        </w:r>
        <w:r>
          <w:rPr>
            <w:noProof/>
            <w:webHidden/>
          </w:rPr>
          <w:fldChar w:fldCharType="end"/>
        </w:r>
      </w:hyperlink>
    </w:p>
    <w:p w14:paraId="35ACC3D5" w14:textId="0D9F301B"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603" w:history="1">
        <w:r w:rsidRPr="00F56667">
          <w:rPr>
            <w:rStyle w:val="Hyperlink"/>
            <w:noProof/>
          </w:rPr>
          <w:t>4.2.13</w:t>
        </w:r>
        <w:r>
          <w:rPr>
            <w:rFonts w:asciiTheme="minorHAnsi" w:eastAsiaTheme="minorEastAsia" w:hAnsiTheme="minorHAnsi" w:cstheme="minorBidi"/>
            <w:noProof/>
            <w:sz w:val="22"/>
            <w:szCs w:val="22"/>
            <w:lang w:eastAsia="sl-SI"/>
          </w:rPr>
          <w:tab/>
        </w:r>
        <w:r w:rsidRPr="00F56667">
          <w:rPr>
            <w:rStyle w:val="Hyperlink"/>
            <w:noProof/>
          </w:rPr>
          <w:t>Potrdilo oz. izjava o ogledu lokacije</w:t>
        </w:r>
        <w:r>
          <w:rPr>
            <w:noProof/>
            <w:webHidden/>
          </w:rPr>
          <w:tab/>
        </w:r>
        <w:r>
          <w:rPr>
            <w:noProof/>
            <w:webHidden/>
          </w:rPr>
          <w:fldChar w:fldCharType="begin"/>
        </w:r>
        <w:r>
          <w:rPr>
            <w:noProof/>
            <w:webHidden/>
          </w:rPr>
          <w:instrText xml:space="preserve"> PAGEREF _Toc106865603 \h </w:instrText>
        </w:r>
        <w:r>
          <w:rPr>
            <w:noProof/>
            <w:webHidden/>
          </w:rPr>
        </w:r>
        <w:r>
          <w:rPr>
            <w:noProof/>
            <w:webHidden/>
          </w:rPr>
          <w:fldChar w:fldCharType="separate"/>
        </w:r>
        <w:r>
          <w:rPr>
            <w:noProof/>
            <w:webHidden/>
          </w:rPr>
          <w:t>14</w:t>
        </w:r>
        <w:r>
          <w:rPr>
            <w:noProof/>
            <w:webHidden/>
          </w:rPr>
          <w:fldChar w:fldCharType="end"/>
        </w:r>
      </w:hyperlink>
    </w:p>
    <w:p w14:paraId="3FE1A0A4" w14:textId="6A77EB20"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604" w:history="1">
        <w:r w:rsidRPr="00F56667">
          <w:rPr>
            <w:rStyle w:val="Hyperlink"/>
            <w:noProof/>
          </w:rPr>
          <w:t>4.2.14</w:t>
        </w:r>
        <w:r>
          <w:rPr>
            <w:rFonts w:asciiTheme="minorHAnsi" w:eastAsiaTheme="minorEastAsia" w:hAnsiTheme="minorHAnsi" w:cstheme="minorBidi"/>
            <w:noProof/>
            <w:sz w:val="22"/>
            <w:szCs w:val="22"/>
            <w:lang w:eastAsia="sl-SI"/>
          </w:rPr>
          <w:tab/>
        </w:r>
        <w:r w:rsidRPr="00F56667">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_Toc106865604 \h </w:instrText>
        </w:r>
        <w:r>
          <w:rPr>
            <w:noProof/>
            <w:webHidden/>
          </w:rPr>
        </w:r>
        <w:r>
          <w:rPr>
            <w:noProof/>
            <w:webHidden/>
          </w:rPr>
          <w:fldChar w:fldCharType="separate"/>
        </w:r>
        <w:r>
          <w:rPr>
            <w:noProof/>
            <w:webHidden/>
          </w:rPr>
          <w:t>14</w:t>
        </w:r>
        <w:r>
          <w:rPr>
            <w:noProof/>
            <w:webHidden/>
          </w:rPr>
          <w:fldChar w:fldCharType="end"/>
        </w:r>
      </w:hyperlink>
    </w:p>
    <w:p w14:paraId="4DDC7A63" w14:textId="429A370E"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605" w:history="1">
        <w:r w:rsidRPr="00F56667">
          <w:rPr>
            <w:rStyle w:val="Hyperlink"/>
            <w:noProof/>
          </w:rPr>
          <w:t>4.2.15</w:t>
        </w:r>
        <w:r>
          <w:rPr>
            <w:rFonts w:asciiTheme="minorHAnsi" w:eastAsiaTheme="minorEastAsia" w:hAnsiTheme="minorHAnsi" w:cstheme="minorBidi"/>
            <w:noProof/>
            <w:sz w:val="22"/>
            <w:szCs w:val="22"/>
            <w:lang w:eastAsia="sl-SI"/>
          </w:rPr>
          <w:tab/>
        </w:r>
        <w:r w:rsidRPr="00F56667">
          <w:rPr>
            <w:rStyle w:val="Hyperlink"/>
            <w:noProof/>
          </w:rPr>
          <w:t>ESPD obrazec</w:t>
        </w:r>
        <w:r>
          <w:rPr>
            <w:noProof/>
            <w:webHidden/>
          </w:rPr>
          <w:tab/>
        </w:r>
        <w:r>
          <w:rPr>
            <w:noProof/>
            <w:webHidden/>
          </w:rPr>
          <w:fldChar w:fldCharType="begin"/>
        </w:r>
        <w:r>
          <w:rPr>
            <w:noProof/>
            <w:webHidden/>
          </w:rPr>
          <w:instrText xml:space="preserve"> PAGEREF _Toc106865605 \h </w:instrText>
        </w:r>
        <w:r>
          <w:rPr>
            <w:noProof/>
            <w:webHidden/>
          </w:rPr>
        </w:r>
        <w:r>
          <w:rPr>
            <w:noProof/>
            <w:webHidden/>
          </w:rPr>
          <w:fldChar w:fldCharType="separate"/>
        </w:r>
        <w:r>
          <w:rPr>
            <w:noProof/>
            <w:webHidden/>
          </w:rPr>
          <w:t>14</w:t>
        </w:r>
        <w:r>
          <w:rPr>
            <w:noProof/>
            <w:webHidden/>
          </w:rPr>
          <w:fldChar w:fldCharType="end"/>
        </w:r>
      </w:hyperlink>
    </w:p>
    <w:p w14:paraId="1E4FF465" w14:textId="7AFD2580" w:rsidR="00AD3456" w:rsidRDefault="00AD3456">
      <w:pPr>
        <w:pStyle w:val="TOC2"/>
        <w:rPr>
          <w:rFonts w:asciiTheme="minorHAnsi" w:eastAsiaTheme="minorEastAsia" w:hAnsiTheme="minorHAnsi" w:cstheme="minorBidi"/>
          <w:sz w:val="22"/>
          <w:szCs w:val="22"/>
          <w:lang w:eastAsia="sl-SI"/>
        </w:rPr>
      </w:pPr>
      <w:hyperlink w:anchor="_Toc106865606" w:history="1">
        <w:r w:rsidRPr="00F56667">
          <w:rPr>
            <w:rStyle w:val="Hyperlink"/>
          </w:rPr>
          <w:t>4.3</w:t>
        </w:r>
        <w:r>
          <w:rPr>
            <w:rFonts w:asciiTheme="minorHAnsi" w:eastAsiaTheme="minorEastAsia" w:hAnsiTheme="minorHAnsi" w:cstheme="minorBidi"/>
            <w:sz w:val="22"/>
            <w:szCs w:val="22"/>
            <w:lang w:eastAsia="sl-SI"/>
          </w:rPr>
          <w:tab/>
        </w:r>
        <w:r w:rsidRPr="00F56667">
          <w:rPr>
            <w:rStyle w:val="Hyperlink"/>
          </w:rPr>
          <w:t>PREVERJANJE SPOSOBNOSTI IN POGOJEV ZA SODELOVANJE</w:t>
        </w:r>
        <w:r>
          <w:rPr>
            <w:webHidden/>
          </w:rPr>
          <w:tab/>
        </w:r>
        <w:r>
          <w:rPr>
            <w:webHidden/>
          </w:rPr>
          <w:fldChar w:fldCharType="begin"/>
        </w:r>
        <w:r>
          <w:rPr>
            <w:webHidden/>
          </w:rPr>
          <w:instrText xml:space="preserve"> PAGEREF _Toc106865606 \h </w:instrText>
        </w:r>
        <w:r>
          <w:rPr>
            <w:webHidden/>
          </w:rPr>
        </w:r>
        <w:r>
          <w:rPr>
            <w:webHidden/>
          </w:rPr>
          <w:fldChar w:fldCharType="separate"/>
        </w:r>
        <w:r>
          <w:rPr>
            <w:webHidden/>
          </w:rPr>
          <w:t>15</w:t>
        </w:r>
        <w:r>
          <w:rPr>
            <w:webHidden/>
          </w:rPr>
          <w:fldChar w:fldCharType="end"/>
        </w:r>
      </w:hyperlink>
    </w:p>
    <w:p w14:paraId="7C5F84A7" w14:textId="1131D1E4"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607" w:history="1">
        <w:r w:rsidRPr="00F56667">
          <w:rPr>
            <w:rStyle w:val="Hyperlink"/>
            <w:noProof/>
          </w:rPr>
          <w:t>4.3.1</w:t>
        </w:r>
        <w:r>
          <w:rPr>
            <w:rFonts w:asciiTheme="minorHAnsi" w:eastAsiaTheme="minorEastAsia" w:hAnsiTheme="minorHAnsi" w:cstheme="minorBidi"/>
            <w:noProof/>
            <w:sz w:val="22"/>
            <w:szCs w:val="22"/>
            <w:lang w:eastAsia="sl-SI"/>
          </w:rPr>
          <w:tab/>
        </w:r>
        <w:r w:rsidRPr="00F56667">
          <w:rPr>
            <w:rStyle w:val="Hyperlink"/>
            <w:noProof/>
          </w:rPr>
          <w:t>Preverjanje razlogov za izključitev</w:t>
        </w:r>
        <w:r>
          <w:rPr>
            <w:noProof/>
            <w:webHidden/>
          </w:rPr>
          <w:tab/>
        </w:r>
        <w:r>
          <w:rPr>
            <w:noProof/>
            <w:webHidden/>
          </w:rPr>
          <w:fldChar w:fldCharType="begin"/>
        </w:r>
        <w:r>
          <w:rPr>
            <w:noProof/>
            <w:webHidden/>
          </w:rPr>
          <w:instrText xml:space="preserve"> PAGEREF _Toc106865607 \h </w:instrText>
        </w:r>
        <w:r>
          <w:rPr>
            <w:noProof/>
            <w:webHidden/>
          </w:rPr>
        </w:r>
        <w:r>
          <w:rPr>
            <w:noProof/>
            <w:webHidden/>
          </w:rPr>
          <w:fldChar w:fldCharType="separate"/>
        </w:r>
        <w:r>
          <w:rPr>
            <w:noProof/>
            <w:webHidden/>
          </w:rPr>
          <w:t>15</w:t>
        </w:r>
        <w:r>
          <w:rPr>
            <w:noProof/>
            <w:webHidden/>
          </w:rPr>
          <w:fldChar w:fldCharType="end"/>
        </w:r>
      </w:hyperlink>
    </w:p>
    <w:p w14:paraId="7771032F" w14:textId="50A28C34" w:rsidR="00AD3456" w:rsidRDefault="00AD3456">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6865608" w:history="1">
        <w:r w:rsidRPr="00F56667">
          <w:rPr>
            <w:rStyle w:val="Hyperlink"/>
            <w:noProof/>
          </w:rPr>
          <w:t>4.3.2</w:t>
        </w:r>
        <w:r>
          <w:rPr>
            <w:rFonts w:asciiTheme="minorHAnsi" w:eastAsiaTheme="minorEastAsia" w:hAnsiTheme="minorHAnsi" w:cstheme="minorBidi"/>
            <w:noProof/>
            <w:sz w:val="22"/>
            <w:szCs w:val="22"/>
            <w:lang w:eastAsia="sl-SI"/>
          </w:rPr>
          <w:tab/>
        </w:r>
        <w:r w:rsidRPr="00F56667">
          <w:rPr>
            <w:rStyle w:val="Hyperlink"/>
            <w:noProof/>
          </w:rPr>
          <w:t>Preverjanje pogojev za sodelovanje</w:t>
        </w:r>
        <w:r>
          <w:rPr>
            <w:noProof/>
            <w:webHidden/>
          </w:rPr>
          <w:tab/>
        </w:r>
        <w:r>
          <w:rPr>
            <w:noProof/>
            <w:webHidden/>
          </w:rPr>
          <w:fldChar w:fldCharType="begin"/>
        </w:r>
        <w:r>
          <w:rPr>
            <w:noProof/>
            <w:webHidden/>
          </w:rPr>
          <w:instrText xml:space="preserve"> PAGEREF _Toc106865608 \h </w:instrText>
        </w:r>
        <w:r>
          <w:rPr>
            <w:noProof/>
            <w:webHidden/>
          </w:rPr>
        </w:r>
        <w:r>
          <w:rPr>
            <w:noProof/>
            <w:webHidden/>
          </w:rPr>
          <w:fldChar w:fldCharType="separate"/>
        </w:r>
        <w:r>
          <w:rPr>
            <w:noProof/>
            <w:webHidden/>
          </w:rPr>
          <w:t>15</w:t>
        </w:r>
        <w:r>
          <w:rPr>
            <w:noProof/>
            <w:webHidden/>
          </w:rPr>
          <w:fldChar w:fldCharType="end"/>
        </w:r>
      </w:hyperlink>
    </w:p>
    <w:p w14:paraId="4594207A" w14:textId="207247E1" w:rsidR="00AD3456" w:rsidRDefault="00AD3456">
      <w:pPr>
        <w:pStyle w:val="TOC1"/>
        <w:rPr>
          <w:rFonts w:asciiTheme="minorHAnsi" w:eastAsiaTheme="minorEastAsia" w:hAnsiTheme="minorHAnsi" w:cstheme="minorBidi"/>
          <w:b w:val="0"/>
          <w:bCs w:val="0"/>
          <w:sz w:val="22"/>
          <w:szCs w:val="22"/>
          <w:lang w:eastAsia="sl-SI"/>
        </w:rPr>
      </w:pPr>
      <w:hyperlink w:anchor="_Toc106865609" w:history="1">
        <w:r w:rsidRPr="00F56667">
          <w:rPr>
            <w:rStyle w:val="Hyperlink"/>
          </w:rPr>
          <w:t>5</w:t>
        </w:r>
        <w:r>
          <w:rPr>
            <w:rFonts w:asciiTheme="minorHAnsi" w:eastAsiaTheme="minorEastAsia" w:hAnsiTheme="minorHAnsi" w:cstheme="minorBidi"/>
            <w:b w:val="0"/>
            <w:bCs w:val="0"/>
            <w:sz w:val="22"/>
            <w:szCs w:val="22"/>
            <w:lang w:eastAsia="sl-SI"/>
          </w:rPr>
          <w:tab/>
        </w:r>
        <w:r w:rsidRPr="00F56667">
          <w:rPr>
            <w:rStyle w:val="Hyperlink"/>
          </w:rPr>
          <w:t>MERILA ZA IZBIRO NAJUGODNEJŠEGA PONUDNIKA</w:t>
        </w:r>
        <w:r>
          <w:rPr>
            <w:webHidden/>
          </w:rPr>
          <w:tab/>
        </w:r>
        <w:r>
          <w:rPr>
            <w:webHidden/>
          </w:rPr>
          <w:fldChar w:fldCharType="begin"/>
        </w:r>
        <w:r>
          <w:rPr>
            <w:webHidden/>
          </w:rPr>
          <w:instrText xml:space="preserve"> PAGEREF _Toc106865609 \h </w:instrText>
        </w:r>
        <w:r>
          <w:rPr>
            <w:webHidden/>
          </w:rPr>
        </w:r>
        <w:r>
          <w:rPr>
            <w:webHidden/>
          </w:rPr>
          <w:fldChar w:fldCharType="separate"/>
        </w:r>
        <w:r>
          <w:rPr>
            <w:webHidden/>
          </w:rPr>
          <w:t>17</w:t>
        </w:r>
        <w:r>
          <w:rPr>
            <w:webHidden/>
          </w:rPr>
          <w:fldChar w:fldCharType="end"/>
        </w:r>
      </w:hyperlink>
    </w:p>
    <w:p w14:paraId="5EAED2A4" w14:textId="2D692542" w:rsidR="00AD3456" w:rsidRDefault="00AD3456">
      <w:pPr>
        <w:pStyle w:val="TOC2"/>
        <w:rPr>
          <w:rFonts w:asciiTheme="minorHAnsi" w:eastAsiaTheme="minorEastAsia" w:hAnsiTheme="minorHAnsi" w:cstheme="minorBidi"/>
          <w:sz w:val="22"/>
          <w:szCs w:val="22"/>
          <w:lang w:eastAsia="sl-SI"/>
        </w:rPr>
      </w:pPr>
      <w:hyperlink w:anchor="_Toc106865610" w:history="1">
        <w:r w:rsidRPr="00F56667">
          <w:rPr>
            <w:rStyle w:val="Hyperlink"/>
          </w:rPr>
          <w:t>5.1</w:t>
        </w:r>
        <w:r>
          <w:rPr>
            <w:rFonts w:asciiTheme="minorHAnsi" w:eastAsiaTheme="minorEastAsia" w:hAnsiTheme="minorHAnsi" w:cstheme="minorBidi"/>
            <w:sz w:val="22"/>
            <w:szCs w:val="22"/>
            <w:lang w:eastAsia="sl-SI"/>
          </w:rPr>
          <w:tab/>
        </w:r>
        <w:r w:rsidRPr="00F56667">
          <w:rPr>
            <w:rStyle w:val="Hyperlink"/>
          </w:rPr>
          <w:t>Primer dveh ponudb z enakim največjim številom točk pri ocenjevanju</w:t>
        </w:r>
        <w:r>
          <w:rPr>
            <w:webHidden/>
          </w:rPr>
          <w:tab/>
        </w:r>
        <w:r>
          <w:rPr>
            <w:webHidden/>
          </w:rPr>
          <w:fldChar w:fldCharType="begin"/>
        </w:r>
        <w:r>
          <w:rPr>
            <w:webHidden/>
          </w:rPr>
          <w:instrText xml:space="preserve"> PAGEREF _Toc106865610 \h </w:instrText>
        </w:r>
        <w:r>
          <w:rPr>
            <w:webHidden/>
          </w:rPr>
        </w:r>
        <w:r>
          <w:rPr>
            <w:webHidden/>
          </w:rPr>
          <w:fldChar w:fldCharType="separate"/>
        </w:r>
        <w:r>
          <w:rPr>
            <w:webHidden/>
          </w:rPr>
          <w:t>17</w:t>
        </w:r>
        <w:r>
          <w:rPr>
            <w:webHidden/>
          </w:rPr>
          <w:fldChar w:fldCharType="end"/>
        </w:r>
      </w:hyperlink>
    </w:p>
    <w:p w14:paraId="73D3D41D" w14:textId="17A56007" w:rsidR="00AD3456" w:rsidRDefault="00AD3456">
      <w:pPr>
        <w:pStyle w:val="TOC1"/>
        <w:rPr>
          <w:rFonts w:asciiTheme="minorHAnsi" w:eastAsiaTheme="minorEastAsia" w:hAnsiTheme="minorHAnsi" w:cstheme="minorBidi"/>
          <w:b w:val="0"/>
          <w:bCs w:val="0"/>
          <w:sz w:val="22"/>
          <w:szCs w:val="22"/>
          <w:lang w:eastAsia="sl-SI"/>
        </w:rPr>
      </w:pPr>
      <w:hyperlink w:anchor="_Toc106865611" w:history="1">
        <w:r w:rsidRPr="00F56667">
          <w:rPr>
            <w:rStyle w:val="Hyperlink"/>
          </w:rPr>
          <w:t>6</w:t>
        </w:r>
        <w:r>
          <w:rPr>
            <w:rFonts w:asciiTheme="minorHAnsi" w:eastAsiaTheme="minorEastAsia" w:hAnsiTheme="minorHAnsi" w:cstheme="minorBidi"/>
            <w:b w:val="0"/>
            <w:bCs w:val="0"/>
            <w:sz w:val="22"/>
            <w:szCs w:val="22"/>
            <w:lang w:eastAsia="sl-SI"/>
          </w:rPr>
          <w:tab/>
        </w:r>
        <w:r w:rsidRPr="00F56667">
          <w:rPr>
            <w:rStyle w:val="Hyperlink"/>
          </w:rPr>
          <w:t>MOŽNOST REVIZIJE</w:t>
        </w:r>
        <w:r>
          <w:rPr>
            <w:webHidden/>
          </w:rPr>
          <w:tab/>
        </w:r>
        <w:r>
          <w:rPr>
            <w:webHidden/>
          </w:rPr>
          <w:fldChar w:fldCharType="begin"/>
        </w:r>
        <w:r>
          <w:rPr>
            <w:webHidden/>
          </w:rPr>
          <w:instrText xml:space="preserve"> PAGEREF _Toc106865611 \h </w:instrText>
        </w:r>
        <w:r>
          <w:rPr>
            <w:webHidden/>
          </w:rPr>
        </w:r>
        <w:r>
          <w:rPr>
            <w:webHidden/>
          </w:rPr>
          <w:fldChar w:fldCharType="separate"/>
        </w:r>
        <w:r>
          <w:rPr>
            <w:webHidden/>
          </w:rPr>
          <w:t>18</w:t>
        </w:r>
        <w:r>
          <w:rPr>
            <w:webHidden/>
          </w:rPr>
          <w:fldChar w:fldCharType="end"/>
        </w:r>
      </w:hyperlink>
    </w:p>
    <w:p w14:paraId="207D4403" w14:textId="0333D65D" w:rsidR="00AD3456" w:rsidRDefault="00AD3456">
      <w:pPr>
        <w:pStyle w:val="TOC2"/>
        <w:rPr>
          <w:rFonts w:asciiTheme="minorHAnsi" w:eastAsiaTheme="minorEastAsia" w:hAnsiTheme="minorHAnsi" w:cstheme="minorBidi"/>
          <w:sz w:val="22"/>
          <w:szCs w:val="22"/>
          <w:lang w:eastAsia="sl-SI"/>
        </w:rPr>
      </w:pPr>
      <w:hyperlink w:anchor="_Toc106865612" w:history="1">
        <w:r w:rsidRPr="00F56667">
          <w:rPr>
            <w:rStyle w:val="Hyperlink"/>
          </w:rPr>
          <w:t>6.1</w:t>
        </w:r>
        <w:r>
          <w:rPr>
            <w:rFonts w:asciiTheme="minorHAnsi" w:eastAsiaTheme="minorEastAsia" w:hAnsiTheme="minorHAnsi" w:cstheme="minorBidi"/>
            <w:sz w:val="22"/>
            <w:szCs w:val="22"/>
            <w:lang w:eastAsia="sl-SI"/>
          </w:rPr>
          <w:tab/>
        </w:r>
        <w:r w:rsidRPr="00F56667">
          <w:rPr>
            <w:rStyle w:val="Hyperlink"/>
          </w:rPr>
          <w:t>Pravna podlaga in roki za vložitev</w:t>
        </w:r>
        <w:r>
          <w:rPr>
            <w:webHidden/>
          </w:rPr>
          <w:tab/>
        </w:r>
        <w:r>
          <w:rPr>
            <w:webHidden/>
          </w:rPr>
          <w:fldChar w:fldCharType="begin"/>
        </w:r>
        <w:r>
          <w:rPr>
            <w:webHidden/>
          </w:rPr>
          <w:instrText xml:space="preserve"> PAGEREF _Toc106865612 \h </w:instrText>
        </w:r>
        <w:r>
          <w:rPr>
            <w:webHidden/>
          </w:rPr>
        </w:r>
        <w:r>
          <w:rPr>
            <w:webHidden/>
          </w:rPr>
          <w:fldChar w:fldCharType="separate"/>
        </w:r>
        <w:r>
          <w:rPr>
            <w:webHidden/>
          </w:rPr>
          <w:t>18</w:t>
        </w:r>
        <w:r>
          <w:rPr>
            <w:webHidden/>
          </w:rPr>
          <w:fldChar w:fldCharType="end"/>
        </w:r>
      </w:hyperlink>
    </w:p>
    <w:p w14:paraId="00A6FB17" w14:textId="4AE477B7" w:rsidR="00AD3456" w:rsidRDefault="00AD3456">
      <w:pPr>
        <w:pStyle w:val="TOC2"/>
        <w:rPr>
          <w:rFonts w:asciiTheme="minorHAnsi" w:eastAsiaTheme="minorEastAsia" w:hAnsiTheme="minorHAnsi" w:cstheme="minorBidi"/>
          <w:sz w:val="22"/>
          <w:szCs w:val="22"/>
          <w:lang w:eastAsia="sl-SI"/>
        </w:rPr>
      </w:pPr>
      <w:hyperlink w:anchor="_Toc106865613" w:history="1">
        <w:r w:rsidRPr="00F56667">
          <w:rPr>
            <w:rStyle w:val="Hyperlink"/>
          </w:rPr>
          <w:t>6.2</w:t>
        </w:r>
        <w:r>
          <w:rPr>
            <w:rFonts w:asciiTheme="minorHAnsi" w:eastAsiaTheme="minorEastAsia" w:hAnsiTheme="minorHAnsi" w:cstheme="minorBidi"/>
            <w:sz w:val="22"/>
            <w:szCs w:val="22"/>
            <w:lang w:eastAsia="sl-SI"/>
          </w:rPr>
          <w:tab/>
        </w:r>
        <w:r w:rsidRPr="00F56667">
          <w:rPr>
            <w:rStyle w:val="Hyperlink"/>
          </w:rPr>
          <w:t>Način vložitve revizije</w:t>
        </w:r>
        <w:r>
          <w:rPr>
            <w:webHidden/>
          </w:rPr>
          <w:tab/>
        </w:r>
        <w:r>
          <w:rPr>
            <w:webHidden/>
          </w:rPr>
          <w:fldChar w:fldCharType="begin"/>
        </w:r>
        <w:r>
          <w:rPr>
            <w:webHidden/>
          </w:rPr>
          <w:instrText xml:space="preserve"> PAGEREF _Toc106865613 \h </w:instrText>
        </w:r>
        <w:r>
          <w:rPr>
            <w:webHidden/>
          </w:rPr>
        </w:r>
        <w:r>
          <w:rPr>
            <w:webHidden/>
          </w:rPr>
          <w:fldChar w:fldCharType="separate"/>
        </w:r>
        <w:r>
          <w:rPr>
            <w:webHidden/>
          </w:rPr>
          <w:t>18</w:t>
        </w:r>
        <w:r>
          <w:rPr>
            <w:webHidden/>
          </w:rPr>
          <w:fldChar w:fldCharType="end"/>
        </w:r>
      </w:hyperlink>
    </w:p>
    <w:p w14:paraId="20FB4639" w14:textId="510CC43A" w:rsidR="00AD3456" w:rsidRDefault="00AD3456">
      <w:pPr>
        <w:pStyle w:val="TOC1"/>
        <w:rPr>
          <w:rFonts w:asciiTheme="minorHAnsi" w:eastAsiaTheme="minorEastAsia" w:hAnsiTheme="minorHAnsi" w:cstheme="minorBidi"/>
          <w:b w:val="0"/>
          <w:bCs w:val="0"/>
          <w:sz w:val="22"/>
          <w:szCs w:val="22"/>
          <w:lang w:eastAsia="sl-SI"/>
        </w:rPr>
      </w:pPr>
      <w:hyperlink w:anchor="_Toc106865614" w:history="1">
        <w:r w:rsidRPr="00F56667">
          <w:rPr>
            <w:rStyle w:val="Hyperlink"/>
          </w:rPr>
          <w:t>7</w:t>
        </w:r>
        <w:r>
          <w:rPr>
            <w:rFonts w:asciiTheme="minorHAnsi" w:eastAsiaTheme="minorEastAsia" w:hAnsiTheme="minorHAnsi" w:cstheme="minorBidi"/>
            <w:b w:val="0"/>
            <w:bCs w:val="0"/>
            <w:sz w:val="22"/>
            <w:szCs w:val="22"/>
            <w:lang w:eastAsia="sl-SI"/>
          </w:rPr>
          <w:tab/>
        </w:r>
        <w:r w:rsidRPr="00F56667">
          <w:rPr>
            <w:rStyle w:val="Hyperlink"/>
          </w:rPr>
          <w:t>OBRAZCI</w:t>
        </w:r>
        <w:r>
          <w:rPr>
            <w:webHidden/>
          </w:rPr>
          <w:tab/>
        </w:r>
        <w:r>
          <w:rPr>
            <w:webHidden/>
          </w:rPr>
          <w:fldChar w:fldCharType="begin"/>
        </w:r>
        <w:r>
          <w:rPr>
            <w:webHidden/>
          </w:rPr>
          <w:instrText xml:space="preserve"> PAGEREF _Toc106865614 \h </w:instrText>
        </w:r>
        <w:r>
          <w:rPr>
            <w:webHidden/>
          </w:rPr>
        </w:r>
        <w:r>
          <w:rPr>
            <w:webHidden/>
          </w:rPr>
          <w:fldChar w:fldCharType="separate"/>
        </w:r>
        <w:r>
          <w:rPr>
            <w:webHidden/>
          </w:rPr>
          <w:t>18</w:t>
        </w:r>
        <w:r>
          <w:rPr>
            <w:webHidden/>
          </w:rPr>
          <w:fldChar w:fldCharType="end"/>
        </w:r>
      </w:hyperlink>
    </w:p>
    <w:p w14:paraId="62C1BA45" w14:textId="78675115" w:rsidR="00AD3456" w:rsidRDefault="00AD3456">
      <w:pPr>
        <w:pStyle w:val="TOC2"/>
        <w:rPr>
          <w:rFonts w:asciiTheme="minorHAnsi" w:eastAsiaTheme="minorEastAsia" w:hAnsiTheme="minorHAnsi" w:cstheme="minorBidi"/>
          <w:sz w:val="22"/>
          <w:szCs w:val="22"/>
          <w:lang w:eastAsia="sl-SI"/>
        </w:rPr>
      </w:pPr>
      <w:hyperlink w:anchor="_Toc106865615" w:history="1">
        <w:r w:rsidRPr="00F56667">
          <w:rPr>
            <w:rStyle w:val="Hyperlink"/>
          </w:rPr>
          <w:t>Podatki o ponudniku oz. podizvajalcu oz. partnerju</w:t>
        </w:r>
        <w:r>
          <w:rPr>
            <w:webHidden/>
          </w:rPr>
          <w:tab/>
        </w:r>
        <w:r>
          <w:rPr>
            <w:webHidden/>
          </w:rPr>
          <w:fldChar w:fldCharType="begin"/>
        </w:r>
        <w:r>
          <w:rPr>
            <w:webHidden/>
          </w:rPr>
          <w:instrText xml:space="preserve"> PAGEREF _Toc106865615 \h </w:instrText>
        </w:r>
        <w:r>
          <w:rPr>
            <w:webHidden/>
          </w:rPr>
        </w:r>
        <w:r>
          <w:rPr>
            <w:webHidden/>
          </w:rPr>
          <w:fldChar w:fldCharType="separate"/>
        </w:r>
        <w:r>
          <w:rPr>
            <w:webHidden/>
          </w:rPr>
          <w:t>19</w:t>
        </w:r>
        <w:r>
          <w:rPr>
            <w:webHidden/>
          </w:rPr>
          <w:fldChar w:fldCharType="end"/>
        </w:r>
      </w:hyperlink>
    </w:p>
    <w:p w14:paraId="3D13CBEF" w14:textId="10F45234" w:rsidR="00AD3456" w:rsidRDefault="00AD3456">
      <w:pPr>
        <w:pStyle w:val="TOC2"/>
        <w:rPr>
          <w:rFonts w:asciiTheme="minorHAnsi" w:eastAsiaTheme="minorEastAsia" w:hAnsiTheme="minorHAnsi" w:cstheme="minorBidi"/>
          <w:sz w:val="22"/>
          <w:szCs w:val="22"/>
          <w:lang w:eastAsia="sl-SI"/>
        </w:rPr>
      </w:pPr>
      <w:hyperlink w:anchor="_Toc106865616" w:history="1">
        <w:r w:rsidRPr="00F56667">
          <w:rPr>
            <w:rStyle w:val="Hyperlink"/>
          </w:rPr>
          <w:t>PREDRAČUN</w:t>
        </w:r>
        <w:r>
          <w:rPr>
            <w:webHidden/>
          </w:rPr>
          <w:tab/>
        </w:r>
        <w:r>
          <w:rPr>
            <w:webHidden/>
          </w:rPr>
          <w:fldChar w:fldCharType="begin"/>
        </w:r>
        <w:r>
          <w:rPr>
            <w:webHidden/>
          </w:rPr>
          <w:instrText xml:space="preserve"> PAGEREF _Toc106865616 \h </w:instrText>
        </w:r>
        <w:r>
          <w:rPr>
            <w:webHidden/>
          </w:rPr>
        </w:r>
        <w:r>
          <w:rPr>
            <w:webHidden/>
          </w:rPr>
          <w:fldChar w:fldCharType="separate"/>
        </w:r>
        <w:r>
          <w:rPr>
            <w:webHidden/>
          </w:rPr>
          <w:t>20</w:t>
        </w:r>
        <w:r>
          <w:rPr>
            <w:webHidden/>
          </w:rPr>
          <w:fldChar w:fldCharType="end"/>
        </w:r>
      </w:hyperlink>
    </w:p>
    <w:p w14:paraId="3B837055" w14:textId="68ABA044" w:rsidR="00AD3456" w:rsidRDefault="00AD3456">
      <w:pPr>
        <w:pStyle w:val="TOC2"/>
        <w:rPr>
          <w:rFonts w:asciiTheme="minorHAnsi" w:eastAsiaTheme="minorEastAsia" w:hAnsiTheme="minorHAnsi" w:cstheme="minorBidi"/>
          <w:sz w:val="22"/>
          <w:szCs w:val="22"/>
          <w:lang w:eastAsia="sl-SI"/>
        </w:rPr>
      </w:pPr>
      <w:hyperlink w:anchor="_Toc106865617" w:history="1">
        <w:r w:rsidRPr="00F56667">
          <w:rPr>
            <w:rStyle w:val="Hyperlink"/>
          </w:rPr>
          <w:t>Izjava o zagotavljanju varovanja podatkov in prostorov</w:t>
        </w:r>
        <w:r>
          <w:rPr>
            <w:webHidden/>
          </w:rPr>
          <w:tab/>
        </w:r>
        <w:r>
          <w:rPr>
            <w:webHidden/>
          </w:rPr>
          <w:fldChar w:fldCharType="begin"/>
        </w:r>
        <w:r>
          <w:rPr>
            <w:webHidden/>
          </w:rPr>
          <w:instrText xml:space="preserve"> PAGEREF _Toc106865617 \h </w:instrText>
        </w:r>
        <w:r>
          <w:rPr>
            <w:webHidden/>
          </w:rPr>
        </w:r>
        <w:r>
          <w:rPr>
            <w:webHidden/>
          </w:rPr>
          <w:fldChar w:fldCharType="separate"/>
        </w:r>
        <w:r>
          <w:rPr>
            <w:webHidden/>
          </w:rPr>
          <w:t>21</w:t>
        </w:r>
        <w:r>
          <w:rPr>
            <w:webHidden/>
          </w:rPr>
          <w:fldChar w:fldCharType="end"/>
        </w:r>
      </w:hyperlink>
    </w:p>
    <w:p w14:paraId="3C7944EC" w14:textId="067D44F3" w:rsidR="00AD3456" w:rsidRDefault="00AD3456">
      <w:pPr>
        <w:pStyle w:val="TOC2"/>
        <w:rPr>
          <w:rFonts w:asciiTheme="minorHAnsi" w:eastAsiaTheme="minorEastAsia" w:hAnsiTheme="minorHAnsi" w:cstheme="minorBidi"/>
          <w:sz w:val="22"/>
          <w:szCs w:val="22"/>
          <w:lang w:eastAsia="sl-SI"/>
        </w:rPr>
      </w:pPr>
      <w:hyperlink w:anchor="_Toc106865618" w:history="1">
        <w:r w:rsidRPr="00F56667">
          <w:rPr>
            <w:rStyle w:val="Hyperlink"/>
          </w:rPr>
          <w:t>Izjava ponudnika glede podizvajalcev</w:t>
        </w:r>
        <w:r>
          <w:rPr>
            <w:webHidden/>
          </w:rPr>
          <w:tab/>
        </w:r>
        <w:r>
          <w:rPr>
            <w:webHidden/>
          </w:rPr>
          <w:fldChar w:fldCharType="begin"/>
        </w:r>
        <w:r>
          <w:rPr>
            <w:webHidden/>
          </w:rPr>
          <w:instrText xml:space="preserve"> PAGEREF _Toc106865618 \h </w:instrText>
        </w:r>
        <w:r>
          <w:rPr>
            <w:webHidden/>
          </w:rPr>
        </w:r>
        <w:r>
          <w:rPr>
            <w:webHidden/>
          </w:rPr>
          <w:fldChar w:fldCharType="separate"/>
        </w:r>
        <w:r>
          <w:rPr>
            <w:webHidden/>
          </w:rPr>
          <w:t>22</w:t>
        </w:r>
        <w:r>
          <w:rPr>
            <w:webHidden/>
          </w:rPr>
          <w:fldChar w:fldCharType="end"/>
        </w:r>
      </w:hyperlink>
    </w:p>
    <w:p w14:paraId="1355D59F" w14:textId="52278945" w:rsidR="00AD3456" w:rsidRDefault="00AD3456">
      <w:pPr>
        <w:pStyle w:val="TOC2"/>
        <w:rPr>
          <w:rFonts w:asciiTheme="minorHAnsi" w:eastAsiaTheme="minorEastAsia" w:hAnsiTheme="minorHAnsi" w:cstheme="minorBidi"/>
          <w:sz w:val="22"/>
          <w:szCs w:val="22"/>
          <w:lang w:eastAsia="sl-SI"/>
        </w:rPr>
      </w:pPr>
      <w:hyperlink w:anchor="_Toc106865619" w:history="1">
        <w:r w:rsidRPr="00F56667">
          <w:rPr>
            <w:rStyle w:val="Hyperlink"/>
          </w:rPr>
          <w:t>Udeležba podizvajalcev</w:t>
        </w:r>
        <w:r>
          <w:rPr>
            <w:webHidden/>
          </w:rPr>
          <w:tab/>
        </w:r>
        <w:r>
          <w:rPr>
            <w:webHidden/>
          </w:rPr>
          <w:fldChar w:fldCharType="begin"/>
        </w:r>
        <w:r>
          <w:rPr>
            <w:webHidden/>
          </w:rPr>
          <w:instrText xml:space="preserve"> PAGEREF _Toc106865619 \h </w:instrText>
        </w:r>
        <w:r>
          <w:rPr>
            <w:webHidden/>
          </w:rPr>
        </w:r>
        <w:r>
          <w:rPr>
            <w:webHidden/>
          </w:rPr>
          <w:fldChar w:fldCharType="separate"/>
        </w:r>
        <w:r>
          <w:rPr>
            <w:webHidden/>
          </w:rPr>
          <w:t>23</w:t>
        </w:r>
        <w:r>
          <w:rPr>
            <w:webHidden/>
          </w:rPr>
          <w:fldChar w:fldCharType="end"/>
        </w:r>
      </w:hyperlink>
    </w:p>
    <w:p w14:paraId="5EF0FDF7" w14:textId="633E1759" w:rsidR="00AD3456" w:rsidRDefault="00AD3456">
      <w:pPr>
        <w:pStyle w:val="TOC2"/>
        <w:rPr>
          <w:rFonts w:asciiTheme="minorHAnsi" w:eastAsiaTheme="minorEastAsia" w:hAnsiTheme="minorHAnsi" w:cstheme="minorBidi"/>
          <w:sz w:val="22"/>
          <w:szCs w:val="22"/>
          <w:lang w:eastAsia="sl-SI"/>
        </w:rPr>
      </w:pPr>
      <w:hyperlink w:anchor="_Toc106865620" w:history="1">
        <w:r w:rsidRPr="00F56667">
          <w:rPr>
            <w:rStyle w:val="Hyperlink"/>
          </w:rPr>
          <w:t>Referenčna izjava</w:t>
        </w:r>
        <w:r>
          <w:rPr>
            <w:webHidden/>
          </w:rPr>
          <w:tab/>
        </w:r>
        <w:r>
          <w:rPr>
            <w:webHidden/>
          </w:rPr>
          <w:fldChar w:fldCharType="begin"/>
        </w:r>
        <w:r>
          <w:rPr>
            <w:webHidden/>
          </w:rPr>
          <w:instrText xml:space="preserve"> PAGEREF _Toc106865620 \h </w:instrText>
        </w:r>
        <w:r>
          <w:rPr>
            <w:webHidden/>
          </w:rPr>
        </w:r>
        <w:r>
          <w:rPr>
            <w:webHidden/>
          </w:rPr>
          <w:fldChar w:fldCharType="separate"/>
        </w:r>
        <w:r>
          <w:rPr>
            <w:webHidden/>
          </w:rPr>
          <w:t>24</w:t>
        </w:r>
        <w:r>
          <w:rPr>
            <w:webHidden/>
          </w:rPr>
          <w:fldChar w:fldCharType="end"/>
        </w:r>
      </w:hyperlink>
    </w:p>
    <w:p w14:paraId="5E4BD853" w14:textId="503E1C01" w:rsidR="00AD3456" w:rsidRDefault="00AD3456">
      <w:pPr>
        <w:pStyle w:val="TOC2"/>
        <w:rPr>
          <w:rFonts w:asciiTheme="minorHAnsi" w:eastAsiaTheme="minorEastAsia" w:hAnsiTheme="minorHAnsi" w:cstheme="minorBidi"/>
          <w:sz w:val="22"/>
          <w:szCs w:val="22"/>
          <w:lang w:eastAsia="sl-SI"/>
        </w:rPr>
      </w:pPr>
      <w:hyperlink w:anchor="_Toc106865621" w:history="1">
        <w:r w:rsidRPr="00F56667">
          <w:rPr>
            <w:rStyle w:val="Hyperlink"/>
          </w:rPr>
          <w:t>Izjava ponudnika o izpolnjevanju vseh zakonskih, tehničnih, kadrovskih in drugih pogojev za opravljanje dejavnosti</w:t>
        </w:r>
        <w:r>
          <w:rPr>
            <w:webHidden/>
          </w:rPr>
          <w:tab/>
        </w:r>
        <w:r>
          <w:rPr>
            <w:webHidden/>
          </w:rPr>
          <w:fldChar w:fldCharType="begin"/>
        </w:r>
        <w:r>
          <w:rPr>
            <w:webHidden/>
          </w:rPr>
          <w:instrText xml:space="preserve"> PAGEREF _Toc106865621 \h </w:instrText>
        </w:r>
        <w:r>
          <w:rPr>
            <w:webHidden/>
          </w:rPr>
        </w:r>
        <w:r>
          <w:rPr>
            <w:webHidden/>
          </w:rPr>
          <w:fldChar w:fldCharType="separate"/>
        </w:r>
        <w:r>
          <w:rPr>
            <w:webHidden/>
          </w:rPr>
          <w:t>25</w:t>
        </w:r>
        <w:r>
          <w:rPr>
            <w:webHidden/>
          </w:rPr>
          <w:fldChar w:fldCharType="end"/>
        </w:r>
      </w:hyperlink>
    </w:p>
    <w:p w14:paraId="1EB6E210" w14:textId="7C4DA7A2" w:rsidR="00AD3456" w:rsidRDefault="00AD3456">
      <w:pPr>
        <w:pStyle w:val="TOC2"/>
        <w:rPr>
          <w:rFonts w:asciiTheme="minorHAnsi" w:eastAsiaTheme="minorEastAsia" w:hAnsiTheme="minorHAnsi" w:cstheme="minorBidi"/>
          <w:sz w:val="22"/>
          <w:szCs w:val="22"/>
          <w:lang w:eastAsia="sl-SI"/>
        </w:rPr>
      </w:pPr>
      <w:hyperlink w:anchor="_Toc106865622" w:history="1">
        <w:r w:rsidRPr="00F56667">
          <w:rPr>
            <w:rStyle w:val="Hyperlink"/>
          </w:rPr>
          <w:t>Izjava ponudnika glede znanja italijanskega jezika</w:t>
        </w:r>
        <w:r>
          <w:rPr>
            <w:webHidden/>
          </w:rPr>
          <w:tab/>
        </w:r>
        <w:r>
          <w:rPr>
            <w:webHidden/>
          </w:rPr>
          <w:fldChar w:fldCharType="begin"/>
        </w:r>
        <w:r>
          <w:rPr>
            <w:webHidden/>
          </w:rPr>
          <w:instrText xml:space="preserve"> PAGEREF _Toc106865622 \h </w:instrText>
        </w:r>
        <w:r>
          <w:rPr>
            <w:webHidden/>
          </w:rPr>
        </w:r>
        <w:r>
          <w:rPr>
            <w:webHidden/>
          </w:rPr>
          <w:fldChar w:fldCharType="separate"/>
        </w:r>
        <w:r>
          <w:rPr>
            <w:webHidden/>
          </w:rPr>
          <w:t>26</w:t>
        </w:r>
        <w:r>
          <w:rPr>
            <w:webHidden/>
          </w:rPr>
          <w:fldChar w:fldCharType="end"/>
        </w:r>
      </w:hyperlink>
    </w:p>
    <w:p w14:paraId="690B4797" w14:textId="054C9DD7" w:rsidR="00AD3456" w:rsidRDefault="00AD3456">
      <w:pPr>
        <w:pStyle w:val="TOC2"/>
        <w:rPr>
          <w:rFonts w:asciiTheme="minorHAnsi" w:eastAsiaTheme="minorEastAsia" w:hAnsiTheme="minorHAnsi" w:cstheme="minorBidi"/>
          <w:sz w:val="22"/>
          <w:szCs w:val="22"/>
          <w:lang w:eastAsia="sl-SI"/>
        </w:rPr>
      </w:pPr>
      <w:hyperlink w:anchor="_Toc106865623" w:history="1">
        <w:r w:rsidRPr="00F56667">
          <w:rPr>
            <w:rStyle w:val="Hyperlink"/>
          </w:rPr>
          <w:t>Vzorec pogodbe</w:t>
        </w:r>
        <w:r>
          <w:rPr>
            <w:webHidden/>
          </w:rPr>
          <w:tab/>
        </w:r>
        <w:r>
          <w:rPr>
            <w:webHidden/>
          </w:rPr>
          <w:fldChar w:fldCharType="begin"/>
        </w:r>
        <w:r>
          <w:rPr>
            <w:webHidden/>
          </w:rPr>
          <w:instrText xml:space="preserve"> PAGEREF _Toc106865623 \h </w:instrText>
        </w:r>
        <w:r>
          <w:rPr>
            <w:webHidden/>
          </w:rPr>
        </w:r>
        <w:r>
          <w:rPr>
            <w:webHidden/>
          </w:rPr>
          <w:fldChar w:fldCharType="separate"/>
        </w:r>
        <w:r>
          <w:rPr>
            <w:webHidden/>
          </w:rPr>
          <w:t>27</w:t>
        </w:r>
        <w:r>
          <w:rPr>
            <w:webHidden/>
          </w:rPr>
          <w:fldChar w:fldCharType="end"/>
        </w:r>
      </w:hyperlink>
    </w:p>
    <w:p w14:paraId="70C66C81" w14:textId="68A2E66E" w:rsidR="00AD3456" w:rsidRDefault="00AD3456">
      <w:pPr>
        <w:pStyle w:val="TOC2"/>
        <w:rPr>
          <w:rFonts w:asciiTheme="minorHAnsi" w:eastAsiaTheme="minorEastAsia" w:hAnsiTheme="minorHAnsi" w:cstheme="minorBidi"/>
          <w:sz w:val="22"/>
          <w:szCs w:val="22"/>
          <w:lang w:eastAsia="sl-SI"/>
        </w:rPr>
      </w:pPr>
      <w:hyperlink w:anchor="_Toc106865624" w:history="1">
        <w:r w:rsidRPr="00F56667">
          <w:rPr>
            <w:rStyle w:val="Hyperlink"/>
          </w:rPr>
          <w:t>Izjava o predložitvi garancije za dobro izvedbo pogodbenih obveznosti</w:t>
        </w:r>
        <w:r>
          <w:rPr>
            <w:webHidden/>
          </w:rPr>
          <w:tab/>
        </w:r>
        <w:r>
          <w:rPr>
            <w:webHidden/>
          </w:rPr>
          <w:fldChar w:fldCharType="begin"/>
        </w:r>
        <w:r>
          <w:rPr>
            <w:webHidden/>
          </w:rPr>
          <w:instrText xml:space="preserve"> PAGEREF _Toc106865624 \h </w:instrText>
        </w:r>
        <w:r>
          <w:rPr>
            <w:webHidden/>
          </w:rPr>
        </w:r>
        <w:r>
          <w:rPr>
            <w:webHidden/>
          </w:rPr>
          <w:fldChar w:fldCharType="separate"/>
        </w:r>
        <w:r>
          <w:rPr>
            <w:webHidden/>
          </w:rPr>
          <w:t>37</w:t>
        </w:r>
        <w:r>
          <w:rPr>
            <w:webHidden/>
          </w:rPr>
          <w:fldChar w:fldCharType="end"/>
        </w:r>
      </w:hyperlink>
    </w:p>
    <w:p w14:paraId="073D8C59" w14:textId="55ABDDF8" w:rsidR="00AD3456" w:rsidRDefault="00AD3456">
      <w:pPr>
        <w:pStyle w:val="TOC2"/>
        <w:rPr>
          <w:rFonts w:asciiTheme="minorHAnsi" w:eastAsiaTheme="minorEastAsia" w:hAnsiTheme="minorHAnsi" w:cstheme="minorBidi"/>
          <w:sz w:val="22"/>
          <w:szCs w:val="22"/>
          <w:lang w:eastAsia="sl-SI"/>
        </w:rPr>
      </w:pPr>
      <w:hyperlink w:anchor="_Toc106865625" w:history="1">
        <w:r w:rsidRPr="00F56667">
          <w:rPr>
            <w:rStyle w:val="Hyperlink"/>
          </w:rPr>
          <w:t>POTRDILO O OGLEDU LOKACIJE</w:t>
        </w:r>
        <w:r>
          <w:rPr>
            <w:webHidden/>
          </w:rPr>
          <w:tab/>
        </w:r>
        <w:r>
          <w:rPr>
            <w:webHidden/>
          </w:rPr>
          <w:fldChar w:fldCharType="begin"/>
        </w:r>
        <w:r>
          <w:rPr>
            <w:webHidden/>
          </w:rPr>
          <w:instrText xml:space="preserve"> PAGEREF _Toc106865625 \h </w:instrText>
        </w:r>
        <w:r>
          <w:rPr>
            <w:webHidden/>
          </w:rPr>
        </w:r>
        <w:r>
          <w:rPr>
            <w:webHidden/>
          </w:rPr>
          <w:fldChar w:fldCharType="separate"/>
        </w:r>
        <w:r>
          <w:rPr>
            <w:webHidden/>
          </w:rPr>
          <w:t>38</w:t>
        </w:r>
        <w:r>
          <w:rPr>
            <w:webHidden/>
          </w:rPr>
          <w:fldChar w:fldCharType="end"/>
        </w:r>
      </w:hyperlink>
    </w:p>
    <w:p w14:paraId="5F3DF2FE" w14:textId="40F38900" w:rsidR="00AD3456" w:rsidRDefault="00AD3456">
      <w:pPr>
        <w:pStyle w:val="TOC2"/>
        <w:rPr>
          <w:rFonts w:asciiTheme="minorHAnsi" w:eastAsiaTheme="minorEastAsia" w:hAnsiTheme="minorHAnsi" w:cstheme="minorBidi"/>
          <w:sz w:val="22"/>
          <w:szCs w:val="22"/>
          <w:lang w:eastAsia="sl-SI"/>
        </w:rPr>
      </w:pPr>
      <w:hyperlink w:anchor="_Toc106865626" w:history="1">
        <w:r w:rsidRPr="00F56667">
          <w:rPr>
            <w:rStyle w:val="Hyperlink"/>
          </w:rPr>
          <w:t>Izjava O POSREDOVANJU PODATKOV O RAZKRITJU LASTNIŠTVA PONUDNIKA</w:t>
        </w:r>
        <w:r>
          <w:rPr>
            <w:webHidden/>
          </w:rPr>
          <w:tab/>
        </w:r>
        <w:r>
          <w:rPr>
            <w:webHidden/>
          </w:rPr>
          <w:fldChar w:fldCharType="begin"/>
        </w:r>
        <w:r>
          <w:rPr>
            <w:webHidden/>
          </w:rPr>
          <w:instrText xml:space="preserve"> PAGEREF _Toc106865626 \h </w:instrText>
        </w:r>
        <w:r>
          <w:rPr>
            <w:webHidden/>
          </w:rPr>
        </w:r>
        <w:r>
          <w:rPr>
            <w:webHidden/>
          </w:rPr>
          <w:fldChar w:fldCharType="separate"/>
        </w:r>
        <w:r>
          <w:rPr>
            <w:webHidden/>
          </w:rPr>
          <w:t>39</w:t>
        </w:r>
        <w:r>
          <w:rPr>
            <w:webHidden/>
          </w:rPr>
          <w:fldChar w:fldCharType="end"/>
        </w:r>
      </w:hyperlink>
    </w:p>
    <w:p w14:paraId="669FF11C" w14:textId="22347514" w:rsidR="00AD3456" w:rsidRDefault="00AD3456">
      <w:pPr>
        <w:pStyle w:val="TOC2"/>
        <w:rPr>
          <w:rFonts w:asciiTheme="minorHAnsi" w:eastAsiaTheme="minorEastAsia" w:hAnsiTheme="minorHAnsi" w:cstheme="minorBidi"/>
          <w:sz w:val="22"/>
          <w:szCs w:val="22"/>
          <w:lang w:eastAsia="sl-SI"/>
        </w:rPr>
      </w:pPr>
      <w:hyperlink w:anchor="_Toc106865627" w:history="1">
        <w:r w:rsidRPr="00F56667">
          <w:rPr>
            <w:rStyle w:val="Hyperlink"/>
          </w:rPr>
          <w:t>IZJAVO O UDELEŽBI FIZIČNIH IN PRAVNIH OSEB V LASTNIŠTVU PONUDNIKA</w:t>
        </w:r>
        <w:r>
          <w:rPr>
            <w:webHidden/>
          </w:rPr>
          <w:tab/>
        </w:r>
        <w:r>
          <w:rPr>
            <w:webHidden/>
          </w:rPr>
          <w:fldChar w:fldCharType="begin"/>
        </w:r>
        <w:r>
          <w:rPr>
            <w:webHidden/>
          </w:rPr>
          <w:instrText xml:space="preserve"> PAGEREF _Toc106865627 \h </w:instrText>
        </w:r>
        <w:r>
          <w:rPr>
            <w:webHidden/>
          </w:rPr>
        </w:r>
        <w:r>
          <w:rPr>
            <w:webHidden/>
          </w:rPr>
          <w:fldChar w:fldCharType="separate"/>
        </w:r>
        <w:r>
          <w:rPr>
            <w:webHidden/>
          </w:rPr>
          <w:t>40</w:t>
        </w:r>
        <w:r>
          <w:rPr>
            <w:webHidden/>
          </w:rPr>
          <w:fldChar w:fldCharType="end"/>
        </w:r>
      </w:hyperlink>
    </w:p>
    <w:p w14:paraId="5646AC3E" w14:textId="20F19C29" w:rsidR="006A1A48" w:rsidRPr="00AD3456" w:rsidRDefault="007825B2">
      <w:pPr>
        <w:jc w:val="center"/>
      </w:pPr>
      <w:r w:rsidRPr="00AD3456">
        <w:rPr>
          <w:rFonts w:cs="Arial"/>
          <w:bCs/>
          <w:noProof/>
          <w:szCs w:val="20"/>
        </w:rPr>
        <w:fldChar w:fldCharType="end"/>
      </w:r>
      <w:r w:rsidR="006A1A48" w:rsidRPr="00AD3456">
        <w:br w:type="page"/>
      </w:r>
    </w:p>
    <w:p w14:paraId="704AB258" w14:textId="77777777" w:rsidR="006A1A48" w:rsidRPr="00AD3456" w:rsidRDefault="006A1A48">
      <w:pPr>
        <w:jc w:val="center"/>
      </w:pPr>
    </w:p>
    <w:p w14:paraId="7CA8C26A" w14:textId="77777777" w:rsidR="006A1A48" w:rsidRPr="00AD3456" w:rsidRDefault="0036464B">
      <w:pPr>
        <w:framePr w:hSpace="141" w:wrap="around" w:vAnchor="text" w:hAnchor="page" w:x="6632" w:y="1"/>
        <w:rPr>
          <w:rFonts w:cs="Arial"/>
        </w:rPr>
      </w:pPr>
      <w:r w:rsidRPr="00AD3456">
        <w:rPr>
          <w:rFonts w:cs="Arial"/>
          <w:noProof/>
          <w:lang w:eastAsia="sl-SI"/>
        </w:rPr>
        <w:drawing>
          <wp:inline distT="0" distB="0" distL="0" distR="0" wp14:anchorId="7F5A4142" wp14:editId="44868467">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713764CD" w14:textId="77777777" w:rsidR="006A1A48" w:rsidRPr="00AD3456" w:rsidRDefault="006A1A48">
      <w:pPr>
        <w:jc w:val="center"/>
      </w:pPr>
    </w:p>
    <w:p w14:paraId="7522F5E5" w14:textId="77777777" w:rsidR="006A1A48" w:rsidRPr="00AD3456" w:rsidRDefault="006A1A48">
      <w:pPr>
        <w:jc w:val="center"/>
      </w:pPr>
    </w:p>
    <w:p w14:paraId="594041E9" w14:textId="77777777" w:rsidR="006A1A48" w:rsidRPr="00AD3456" w:rsidRDefault="006A1A48">
      <w:pPr>
        <w:jc w:val="center"/>
      </w:pPr>
    </w:p>
    <w:p w14:paraId="112D5AE5" w14:textId="77777777" w:rsidR="006A1A48" w:rsidRPr="00AD3456" w:rsidRDefault="006A1A48">
      <w:pPr>
        <w:jc w:val="center"/>
      </w:pPr>
    </w:p>
    <w:p w14:paraId="1404AF1A" w14:textId="77777777" w:rsidR="006A1A48" w:rsidRPr="00AD3456" w:rsidRDefault="006A1A48">
      <w:pPr>
        <w:pStyle w:val="Heading1"/>
      </w:pPr>
      <w:bookmarkStart w:id="0" w:name="_Toc8536253"/>
      <w:bookmarkStart w:id="1" w:name="_Toc14052250"/>
      <w:bookmarkStart w:id="2" w:name="_Toc14052427"/>
      <w:bookmarkStart w:id="3" w:name="_Toc14055371"/>
      <w:bookmarkStart w:id="4" w:name="_Toc15030892"/>
      <w:bookmarkStart w:id="5" w:name="_Toc106865571"/>
      <w:r w:rsidRPr="00AD3456">
        <w:t>POVABILO K ODDAJI PONUDBE</w:t>
      </w:r>
      <w:bookmarkEnd w:id="0"/>
      <w:bookmarkEnd w:id="1"/>
      <w:bookmarkEnd w:id="2"/>
      <w:bookmarkEnd w:id="3"/>
      <w:bookmarkEnd w:id="4"/>
      <w:bookmarkEnd w:id="5"/>
    </w:p>
    <w:p w14:paraId="12BE3CDC" w14:textId="77777777" w:rsidR="006A1A48" w:rsidRPr="00AD3456" w:rsidRDefault="006A1A48">
      <w:pPr>
        <w:tabs>
          <w:tab w:val="left" w:pos="-180"/>
        </w:tabs>
      </w:pPr>
    </w:p>
    <w:p w14:paraId="01926B5F" w14:textId="77777777" w:rsidR="007228F7" w:rsidRPr="00AD3456" w:rsidRDefault="007228F7" w:rsidP="007228F7">
      <w:pPr>
        <w:tabs>
          <w:tab w:val="left" w:pos="-180"/>
        </w:tabs>
        <w:rPr>
          <w:rFonts w:cs="Arial"/>
        </w:rPr>
      </w:pPr>
      <w:r w:rsidRPr="00AD3456">
        <w:rPr>
          <w:rFonts w:cs="Arial"/>
        </w:rPr>
        <w:t>Radiotelevizija Slovenija, Javni zavod, objavlja na podlagi a) točke prvega ostavka 39. člena Zakona o javnem naročanju (Ur. list RS št. 91/2015 z vsemi nadaljnjimi spremembami in dopolnitvami, v nadaljevanju ZJN-3), javno naročilo po odprtem postopku za:</w:t>
      </w:r>
    </w:p>
    <w:p w14:paraId="2ECFC076" w14:textId="77777777" w:rsidR="0069569B" w:rsidRPr="00AD3456" w:rsidRDefault="0069569B">
      <w:pPr>
        <w:tabs>
          <w:tab w:val="left" w:pos="-180"/>
        </w:tabs>
      </w:pPr>
    </w:p>
    <w:p w14:paraId="73174508" w14:textId="77777777" w:rsidR="0069569B" w:rsidRPr="00AD3456" w:rsidRDefault="00203F5E">
      <w:pPr>
        <w:tabs>
          <w:tab w:val="left" w:pos="-180"/>
        </w:tabs>
        <w:rPr>
          <w:b/>
        </w:rPr>
      </w:pPr>
      <w:bookmarkStart w:id="6" w:name="_Hlk536087374"/>
      <w:bookmarkStart w:id="7" w:name="_Hlk531335190"/>
      <w:r w:rsidRPr="00AD3456">
        <w:rPr>
          <w:b/>
        </w:rPr>
        <w:t>izvajanje s</w:t>
      </w:r>
      <w:r w:rsidR="00F23345" w:rsidRPr="00AD3456">
        <w:rPr>
          <w:b/>
        </w:rPr>
        <w:t xml:space="preserve">toritev varovanja objektov RC Koper - </w:t>
      </w:r>
      <w:proofErr w:type="spellStart"/>
      <w:r w:rsidR="00F23345" w:rsidRPr="00AD3456">
        <w:rPr>
          <w:b/>
        </w:rPr>
        <w:t>Capodistria</w:t>
      </w:r>
      <w:bookmarkEnd w:id="6"/>
      <w:proofErr w:type="spellEnd"/>
      <w:r w:rsidR="002A62AC" w:rsidRPr="00AD3456">
        <w:rPr>
          <w:b/>
        </w:rPr>
        <w:t>.</w:t>
      </w:r>
    </w:p>
    <w:bookmarkEnd w:id="7"/>
    <w:p w14:paraId="5EC03FC3" w14:textId="77777777" w:rsidR="0069569B" w:rsidRPr="00AD3456" w:rsidRDefault="0069569B">
      <w:pPr>
        <w:tabs>
          <w:tab w:val="left" w:pos="-180"/>
        </w:tabs>
      </w:pPr>
    </w:p>
    <w:p w14:paraId="03F5A0C7" w14:textId="77777777" w:rsidR="007228F7" w:rsidRPr="00AD3456" w:rsidRDefault="007228F7" w:rsidP="007228F7">
      <w:pPr>
        <w:rPr>
          <w:rFonts w:eastAsia="Calibri" w:cs="Arial"/>
          <w:noProof/>
          <w:szCs w:val="22"/>
        </w:rPr>
      </w:pPr>
      <w:r w:rsidRPr="00AD3456">
        <w:rPr>
          <w:rFonts w:eastAsia="Calibri" w:cs="Arial"/>
          <w:noProof/>
          <w:szCs w:val="22"/>
        </w:rPr>
        <w:t xml:space="preserve">Ponudniki morajo ponudbe predložiti v informacijski sistem e-JN </w:t>
      </w:r>
      <w:r w:rsidRPr="00AD3456">
        <w:rPr>
          <w:rFonts w:eastAsia="Calibri" w:cs="Arial"/>
          <w:noProof/>
        </w:rPr>
        <w:t>(v nadaljevanju: sistem e-JN)</w:t>
      </w:r>
      <w:r w:rsidRPr="00AD3456">
        <w:rPr>
          <w:rFonts w:eastAsia="Calibri" w:cs="Arial"/>
          <w:noProof/>
          <w:szCs w:val="22"/>
        </w:rPr>
        <w:t xml:space="preserve"> na spletnem naslovu </w:t>
      </w:r>
      <w:hyperlink r:id="rId9" w:history="1">
        <w:r w:rsidRPr="00AD3456">
          <w:rPr>
            <w:rFonts w:eastAsia="Calibri" w:cs="Arial"/>
            <w:noProof/>
            <w:color w:val="0000FF"/>
            <w:szCs w:val="22"/>
            <w:u w:val="single"/>
          </w:rPr>
          <w:t>https://ejn.gov.si/</w:t>
        </w:r>
      </w:hyperlink>
      <w:r w:rsidRPr="00AD3456">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AD3456">
          <w:rPr>
            <w:rFonts w:eastAsia="Calibri" w:cs="Arial"/>
            <w:noProof/>
            <w:color w:val="0000FF"/>
            <w:szCs w:val="22"/>
            <w:u w:val="single"/>
          </w:rPr>
          <w:t>https://ejn.gov.si/</w:t>
        </w:r>
      </w:hyperlink>
      <w:r w:rsidRPr="00AD3456">
        <w:rPr>
          <w:rFonts w:eastAsia="Calibri" w:cs="Arial"/>
          <w:noProof/>
          <w:szCs w:val="22"/>
        </w:rPr>
        <w:t>.</w:t>
      </w:r>
    </w:p>
    <w:p w14:paraId="01259583" w14:textId="77777777" w:rsidR="007228F7" w:rsidRPr="00AD3456" w:rsidRDefault="007228F7" w:rsidP="007228F7">
      <w:pPr>
        <w:rPr>
          <w:rFonts w:eastAsia="Calibri" w:cs="Arial"/>
          <w:noProof/>
          <w:szCs w:val="22"/>
        </w:rPr>
      </w:pPr>
    </w:p>
    <w:p w14:paraId="19E5844E" w14:textId="77777777" w:rsidR="007228F7" w:rsidRPr="00AD3456" w:rsidRDefault="007228F7" w:rsidP="007228F7">
      <w:pPr>
        <w:rPr>
          <w:rFonts w:cs="Arial"/>
          <w:noProof/>
          <w:szCs w:val="20"/>
        </w:rPr>
      </w:pPr>
      <w:r w:rsidRPr="00AD3456">
        <w:rPr>
          <w:rFonts w:cs="Arial"/>
          <w:noProof/>
          <w:szCs w:val="20"/>
        </w:rPr>
        <w:t xml:space="preserve">Ponudnik se mora pred oddajo ponudbe registrirati na spletnem naslovu </w:t>
      </w:r>
      <w:hyperlink r:id="rId11" w:history="1">
        <w:r w:rsidRPr="00AD3456">
          <w:rPr>
            <w:rFonts w:eastAsia="Calibri" w:cs="Arial"/>
            <w:noProof/>
            <w:color w:val="0000FF"/>
            <w:u w:val="single"/>
          </w:rPr>
          <w:t>https://ejn.gov.si/</w:t>
        </w:r>
      </w:hyperlink>
      <w:r w:rsidRPr="00AD3456">
        <w:rPr>
          <w:rFonts w:cs="Arial"/>
          <w:noProof/>
          <w:szCs w:val="20"/>
        </w:rPr>
        <w:t>, v skladu z Navodili za uporabo informacijskega sistema e-JN. Če je ponudnik že registriran v sistem e-JN, se v aplikacijo prijavi na istem naslovu (</w:t>
      </w:r>
      <w:hyperlink r:id="rId12" w:history="1">
        <w:r w:rsidRPr="00AD3456">
          <w:rPr>
            <w:rFonts w:eastAsia="Calibri" w:cs="Arial"/>
            <w:noProof/>
            <w:color w:val="0000FF"/>
            <w:u w:val="single"/>
          </w:rPr>
          <w:t>https://ejn.gov.si/</w:t>
        </w:r>
      </w:hyperlink>
      <w:r w:rsidRPr="00AD3456">
        <w:rPr>
          <w:rFonts w:cs="Arial"/>
          <w:noProof/>
          <w:color w:val="0000FF"/>
          <w:szCs w:val="20"/>
        </w:rPr>
        <w:t>)</w:t>
      </w:r>
      <w:r w:rsidRPr="00AD3456">
        <w:rPr>
          <w:rFonts w:cs="Arial"/>
          <w:noProof/>
          <w:szCs w:val="20"/>
        </w:rPr>
        <w:t>.</w:t>
      </w:r>
    </w:p>
    <w:p w14:paraId="15116348" w14:textId="77777777" w:rsidR="007228F7" w:rsidRPr="00AD3456" w:rsidRDefault="007228F7" w:rsidP="007228F7">
      <w:pPr>
        <w:rPr>
          <w:rFonts w:cs="Arial"/>
          <w:noProof/>
          <w:szCs w:val="20"/>
        </w:rPr>
      </w:pPr>
    </w:p>
    <w:p w14:paraId="571A6FF3" w14:textId="77777777" w:rsidR="007228F7" w:rsidRPr="00AD3456" w:rsidRDefault="007228F7" w:rsidP="007228F7">
      <w:pPr>
        <w:rPr>
          <w:rFonts w:cs="Arial"/>
          <w:noProof/>
          <w:szCs w:val="20"/>
        </w:rPr>
      </w:pPr>
      <w:r w:rsidRPr="00AD3456">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45949C" w14:textId="77777777" w:rsidR="007228F7" w:rsidRPr="00AD3456" w:rsidRDefault="007228F7" w:rsidP="007228F7">
      <w:pPr>
        <w:rPr>
          <w:rFonts w:cs="Arial"/>
          <w:noProof/>
          <w:szCs w:val="20"/>
        </w:rPr>
      </w:pPr>
    </w:p>
    <w:p w14:paraId="0462DFDF" w14:textId="2719006A" w:rsidR="007228F7" w:rsidRPr="00AD3456" w:rsidRDefault="007228F7" w:rsidP="007228F7">
      <w:pPr>
        <w:rPr>
          <w:rFonts w:eastAsia="Calibri"/>
          <w:noProof/>
          <w:szCs w:val="22"/>
        </w:rPr>
      </w:pPr>
      <w:r w:rsidRPr="00AD3456">
        <w:rPr>
          <w:rFonts w:eastAsia="Calibri" w:cs="Arial"/>
          <w:noProof/>
          <w:szCs w:val="22"/>
        </w:rPr>
        <w:t xml:space="preserve">Ponudba se šteje za pravočasno oddano, če jo naročnik prejme preko sistema e-JN </w:t>
      </w:r>
      <w:hyperlink r:id="rId13" w:history="1">
        <w:r w:rsidRPr="00AD3456">
          <w:rPr>
            <w:rFonts w:eastAsia="Calibri" w:cs="Arial"/>
            <w:noProof/>
            <w:color w:val="0000FF"/>
            <w:szCs w:val="22"/>
            <w:u w:val="single"/>
          </w:rPr>
          <w:t>https://ejn.gov.si/</w:t>
        </w:r>
      </w:hyperlink>
      <w:r w:rsidRPr="00AD3456">
        <w:rPr>
          <w:rFonts w:eastAsia="Calibri" w:cs="Arial"/>
          <w:noProof/>
          <w:szCs w:val="22"/>
        </w:rPr>
        <w:t xml:space="preserve">  </w:t>
      </w:r>
      <w:r w:rsidRPr="00AD3456">
        <w:rPr>
          <w:rFonts w:eastAsia="Calibri" w:cs="Arial"/>
          <w:b/>
          <w:noProof/>
          <w:szCs w:val="22"/>
        </w:rPr>
        <w:t xml:space="preserve">najkasneje do </w:t>
      </w:r>
      <w:bookmarkStart w:id="8" w:name="_Hlk56409037"/>
      <w:r w:rsidR="00427913" w:rsidRPr="00AD3456">
        <w:rPr>
          <w:rFonts w:eastAsia="Calibri" w:cs="Arial"/>
          <w:b/>
          <w:noProof/>
          <w:szCs w:val="22"/>
        </w:rPr>
        <w:t>3</w:t>
      </w:r>
      <w:r w:rsidRPr="00AD3456">
        <w:rPr>
          <w:rFonts w:eastAsia="Calibri" w:cs="Arial"/>
          <w:b/>
          <w:noProof/>
          <w:szCs w:val="22"/>
        </w:rPr>
        <w:t xml:space="preserve">. </w:t>
      </w:r>
      <w:r w:rsidR="001078D8" w:rsidRPr="00AD3456">
        <w:rPr>
          <w:rFonts w:eastAsia="Calibri" w:cs="Arial"/>
          <w:b/>
          <w:noProof/>
          <w:szCs w:val="22"/>
        </w:rPr>
        <w:t>8</w:t>
      </w:r>
      <w:r w:rsidRPr="00AD3456">
        <w:rPr>
          <w:rFonts w:eastAsia="Calibri" w:cs="Arial"/>
          <w:b/>
          <w:noProof/>
          <w:szCs w:val="22"/>
        </w:rPr>
        <w:t>. 2022</w:t>
      </w:r>
      <w:r w:rsidRPr="00AD3456">
        <w:rPr>
          <w:rFonts w:eastAsia="Calibri" w:cs="Arial"/>
          <w:i/>
          <w:noProof/>
          <w:szCs w:val="22"/>
        </w:rPr>
        <w:t xml:space="preserve"> </w:t>
      </w:r>
      <w:bookmarkEnd w:id="8"/>
      <w:r w:rsidRPr="00AD3456">
        <w:rPr>
          <w:rFonts w:eastAsia="Calibri"/>
          <w:b/>
          <w:noProof/>
          <w:szCs w:val="22"/>
        </w:rPr>
        <w:t>do 08:00 ure</w:t>
      </w:r>
      <w:r w:rsidRPr="00AD3456">
        <w:rPr>
          <w:rFonts w:eastAsia="Calibri"/>
          <w:noProof/>
          <w:szCs w:val="22"/>
        </w:rPr>
        <w:t xml:space="preserve">. Za oddano ponudbo se šteje ponudba, ki je v sistemu e-JN označena s statusom »ODDANA«. </w:t>
      </w:r>
    </w:p>
    <w:p w14:paraId="60330E28" w14:textId="77777777" w:rsidR="007228F7" w:rsidRPr="00AD3456" w:rsidRDefault="007228F7" w:rsidP="007228F7">
      <w:pPr>
        <w:rPr>
          <w:rFonts w:eastAsia="Calibri"/>
          <w:noProof/>
          <w:szCs w:val="22"/>
        </w:rPr>
      </w:pPr>
    </w:p>
    <w:p w14:paraId="21B2EB73" w14:textId="77777777" w:rsidR="007228F7" w:rsidRPr="00AD3456" w:rsidRDefault="007228F7" w:rsidP="007228F7">
      <w:pPr>
        <w:rPr>
          <w:rFonts w:eastAsia="Calibri"/>
          <w:noProof/>
          <w:szCs w:val="22"/>
        </w:rPr>
      </w:pPr>
      <w:r w:rsidRPr="00AD3456">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7FF693A" w14:textId="77777777" w:rsidR="007228F7" w:rsidRPr="00AD3456" w:rsidRDefault="007228F7" w:rsidP="007228F7">
      <w:pPr>
        <w:rPr>
          <w:rFonts w:eastAsia="Calibri"/>
          <w:noProof/>
          <w:szCs w:val="22"/>
        </w:rPr>
      </w:pPr>
    </w:p>
    <w:p w14:paraId="4C74B6BA" w14:textId="77777777" w:rsidR="007228F7" w:rsidRPr="00AD3456" w:rsidRDefault="007228F7" w:rsidP="007228F7">
      <w:pPr>
        <w:rPr>
          <w:rFonts w:eastAsia="Calibri"/>
          <w:noProof/>
          <w:szCs w:val="22"/>
        </w:rPr>
      </w:pPr>
      <w:r w:rsidRPr="00AD3456">
        <w:rPr>
          <w:rFonts w:eastAsia="Calibri"/>
          <w:noProof/>
          <w:szCs w:val="22"/>
        </w:rPr>
        <w:t>Po preteku roka za predložitev ponudb ponudbe ne bo več mogoče oddati.</w:t>
      </w:r>
    </w:p>
    <w:p w14:paraId="3492E38C" w14:textId="77777777" w:rsidR="007228F7" w:rsidRPr="00AD3456" w:rsidRDefault="007228F7" w:rsidP="007228F7">
      <w:pPr>
        <w:rPr>
          <w:rFonts w:eastAsia="Calibri"/>
          <w:noProof/>
          <w:szCs w:val="22"/>
        </w:rPr>
      </w:pPr>
    </w:p>
    <w:p w14:paraId="023053DF" w14:textId="77777777" w:rsidR="007228F7" w:rsidRPr="00AD3456" w:rsidRDefault="007228F7" w:rsidP="007228F7">
      <w:pPr>
        <w:rPr>
          <w:noProof/>
        </w:rPr>
      </w:pPr>
      <w:r w:rsidRPr="00AD3456">
        <w:rPr>
          <w:noProof/>
        </w:rPr>
        <w:t xml:space="preserve">Dostop do povezave za oddajo elektronske ponudbe v tem postopku javnega naročila je na naslednji povezavi:  </w:t>
      </w:r>
    </w:p>
    <w:p w14:paraId="130E359B" w14:textId="77777777" w:rsidR="007228F7" w:rsidRPr="00AD3456" w:rsidRDefault="007228F7" w:rsidP="007228F7">
      <w:pPr>
        <w:rPr>
          <w:noProof/>
        </w:rPr>
      </w:pPr>
    </w:p>
    <w:p w14:paraId="7B30079E" w14:textId="4270335F" w:rsidR="0078167C" w:rsidRDefault="00F35630" w:rsidP="007228F7">
      <w:pPr>
        <w:rPr>
          <w:b/>
          <w:bCs/>
        </w:rPr>
      </w:pPr>
      <w:hyperlink r:id="rId14" w:history="1">
        <w:r w:rsidRPr="000C39D5">
          <w:rPr>
            <w:rStyle w:val="Hyperlink"/>
            <w:b/>
            <w:bCs/>
          </w:rPr>
          <w:t>https://ejn.gov.si/ponudba/pages/aktualno/aktualno_jnc_podrobno.xhtml?zadevaId=15501</w:t>
        </w:r>
      </w:hyperlink>
    </w:p>
    <w:p w14:paraId="38B9664B" w14:textId="77777777" w:rsidR="00F35630" w:rsidRPr="00AD3456" w:rsidRDefault="00F35630" w:rsidP="007228F7">
      <w:pPr>
        <w:rPr>
          <w:rFonts w:eastAsia="Calibri" w:cs="Arial"/>
          <w:noProof/>
          <w:szCs w:val="22"/>
        </w:rPr>
      </w:pPr>
    </w:p>
    <w:p w14:paraId="46054C5A" w14:textId="250FED23" w:rsidR="007228F7" w:rsidRPr="00AD3456" w:rsidRDefault="007228F7" w:rsidP="007228F7">
      <w:pPr>
        <w:rPr>
          <w:rFonts w:eastAsia="Calibri" w:cs="Arial"/>
          <w:noProof/>
          <w:szCs w:val="22"/>
        </w:rPr>
      </w:pPr>
      <w:r w:rsidRPr="00AD3456">
        <w:rPr>
          <w:rFonts w:eastAsia="Calibri" w:cs="Arial"/>
          <w:noProof/>
          <w:szCs w:val="22"/>
        </w:rPr>
        <w:t xml:space="preserve">Odpiranje ponudb bo potekalo avtomatično v sistemu e-JN dne </w:t>
      </w:r>
      <w:r w:rsidR="00906F54" w:rsidRPr="00AD3456">
        <w:rPr>
          <w:rFonts w:eastAsia="Calibri" w:cs="Arial"/>
          <w:b/>
          <w:bCs/>
          <w:noProof/>
          <w:szCs w:val="22"/>
        </w:rPr>
        <w:t>3</w:t>
      </w:r>
      <w:r w:rsidRPr="00AD3456">
        <w:rPr>
          <w:rFonts w:eastAsia="Calibri" w:cs="Arial"/>
          <w:b/>
          <w:bCs/>
          <w:noProof/>
          <w:szCs w:val="22"/>
        </w:rPr>
        <w:t xml:space="preserve">. </w:t>
      </w:r>
      <w:r w:rsidR="001078D8" w:rsidRPr="00AD3456">
        <w:rPr>
          <w:rFonts w:eastAsia="Calibri" w:cs="Arial"/>
          <w:b/>
          <w:bCs/>
          <w:noProof/>
          <w:szCs w:val="22"/>
        </w:rPr>
        <w:t>8</w:t>
      </w:r>
      <w:r w:rsidRPr="00AD3456">
        <w:rPr>
          <w:rFonts w:eastAsia="Calibri" w:cs="Arial"/>
          <w:b/>
          <w:bCs/>
          <w:noProof/>
          <w:szCs w:val="22"/>
        </w:rPr>
        <w:t xml:space="preserve">. 2022 </w:t>
      </w:r>
      <w:r w:rsidRPr="00AD3456">
        <w:rPr>
          <w:rFonts w:eastAsia="Calibri"/>
          <w:noProof/>
          <w:szCs w:val="22"/>
        </w:rPr>
        <w:t xml:space="preserve">in se bo začelo </w:t>
      </w:r>
      <w:r w:rsidRPr="00AD3456">
        <w:rPr>
          <w:rFonts w:eastAsia="Calibri"/>
          <w:b/>
          <w:noProof/>
          <w:szCs w:val="22"/>
        </w:rPr>
        <w:t>ob 12:00 uri</w:t>
      </w:r>
      <w:r w:rsidRPr="00AD3456">
        <w:rPr>
          <w:rFonts w:eastAsia="Calibri"/>
          <w:noProof/>
          <w:szCs w:val="22"/>
        </w:rPr>
        <w:t xml:space="preserve"> na spletnem naslovu </w:t>
      </w:r>
      <w:hyperlink r:id="rId15" w:history="1">
        <w:r w:rsidRPr="00AD3456">
          <w:rPr>
            <w:rFonts w:eastAsia="Calibri" w:cs="Arial"/>
            <w:noProof/>
            <w:color w:val="0000FF"/>
            <w:szCs w:val="22"/>
            <w:u w:val="single"/>
          </w:rPr>
          <w:t>https://ejn.gov.si/</w:t>
        </w:r>
      </w:hyperlink>
      <w:r w:rsidRPr="00AD3456">
        <w:rPr>
          <w:rFonts w:eastAsia="Calibri" w:cs="Arial"/>
          <w:noProof/>
          <w:szCs w:val="22"/>
        </w:rPr>
        <w:t xml:space="preserve">. </w:t>
      </w:r>
    </w:p>
    <w:p w14:paraId="544EF6F4" w14:textId="77777777" w:rsidR="007228F7" w:rsidRPr="00AD3456" w:rsidRDefault="007228F7" w:rsidP="007228F7">
      <w:pPr>
        <w:rPr>
          <w:rFonts w:eastAsia="Calibri" w:cs="Arial"/>
          <w:noProof/>
          <w:szCs w:val="22"/>
        </w:rPr>
      </w:pPr>
    </w:p>
    <w:p w14:paraId="7464DBCF" w14:textId="77777777" w:rsidR="007228F7" w:rsidRPr="00AD3456" w:rsidRDefault="007228F7" w:rsidP="007228F7">
      <w:pPr>
        <w:rPr>
          <w:noProof/>
        </w:rPr>
      </w:pPr>
      <w:r w:rsidRPr="00AD3456">
        <w:rPr>
          <w:rFonts w:eastAsia="Calibri"/>
          <w:noProof/>
          <w:szCs w:val="22"/>
        </w:rPr>
        <w:t>Odpiranje poteka tako, da sistem e-JN samodejno ob uri, ki je določena za javno odpiranje ponudb, prikaže podatke o ponudniku, o variantah, če so bile zahtevane oziroma dovoljene,</w:t>
      </w:r>
      <w:r w:rsidRPr="00AD3456">
        <w:rPr>
          <w:rFonts w:eastAsia="Calibri"/>
          <w:noProof/>
        </w:rPr>
        <w:t xml:space="preserve"> skupni ponudbeni vrednosti ponudbe ter</w:t>
      </w:r>
      <w:r w:rsidRPr="00AD3456">
        <w:rPr>
          <w:rFonts w:eastAsia="Calibri"/>
          <w:noProof/>
          <w:szCs w:val="22"/>
        </w:rPr>
        <w:t xml:space="preserve"> omogoči dostop do dokumenta, ki ga ponudnik naloži v sistem e-JN pod razdelek »</w:t>
      </w:r>
      <w:r w:rsidRPr="00AD3456">
        <w:rPr>
          <w:rFonts w:eastAsia="Calibri"/>
          <w:noProof/>
        </w:rPr>
        <w:t xml:space="preserve">Skupna ponudbena vrednost«, v del »Predračun«. </w:t>
      </w:r>
    </w:p>
    <w:p w14:paraId="5E35A116" w14:textId="77777777" w:rsidR="001E287F" w:rsidRPr="00AD3456" w:rsidRDefault="001E287F" w:rsidP="001E287F">
      <w:pPr>
        <w:tabs>
          <w:tab w:val="left" w:pos="-180"/>
        </w:tabs>
      </w:pPr>
    </w:p>
    <w:p w14:paraId="4A71B99C" w14:textId="77777777" w:rsidR="001E287F" w:rsidRPr="00AD3456" w:rsidRDefault="001E287F" w:rsidP="001E287F">
      <w:pPr>
        <w:tabs>
          <w:tab w:val="left" w:pos="-180"/>
        </w:tabs>
      </w:pPr>
    </w:p>
    <w:p w14:paraId="07EA6FBD" w14:textId="4A7F4204" w:rsidR="001E287F" w:rsidRPr="00AD3456" w:rsidRDefault="001E287F" w:rsidP="001E287F">
      <w:pPr>
        <w:tabs>
          <w:tab w:val="left" w:pos="-180"/>
          <w:tab w:val="center" w:pos="7020"/>
        </w:tabs>
      </w:pPr>
      <w:r w:rsidRPr="00AD3456">
        <w:t xml:space="preserve">Ljubljana, </w:t>
      </w:r>
      <w:r w:rsidR="001078D8" w:rsidRPr="00AD3456">
        <w:t>23</w:t>
      </w:r>
      <w:r w:rsidR="00AA5341" w:rsidRPr="00AD3456">
        <w:t xml:space="preserve">. </w:t>
      </w:r>
      <w:r w:rsidR="00375073" w:rsidRPr="00AD3456">
        <w:t>6.</w:t>
      </w:r>
      <w:r w:rsidRPr="00AD3456">
        <w:t xml:space="preserve"> 20</w:t>
      </w:r>
      <w:r w:rsidR="007228F7" w:rsidRPr="00AD3456">
        <w:t>22</w:t>
      </w:r>
      <w:r w:rsidRPr="00AD3456">
        <w:t xml:space="preserve">           </w:t>
      </w:r>
      <w:r w:rsidRPr="00AD3456">
        <w:tab/>
        <w:t xml:space="preserve"> Komercialna služba</w:t>
      </w:r>
    </w:p>
    <w:p w14:paraId="47CD65E0" w14:textId="77777777" w:rsidR="001E287F" w:rsidRPr="00AD3456" w:rsidRDefault="001E287F" w:rsidP="001E287F">
      <w:pPr>
        <w:tabs>
          <w:tab w:val="left" w:pos="-180"/>
          <w:tab w:val="center" w:pos="7020"/>
        </w:tabs>
      </w:pPr>
      <w:r w:rsidRPr="00AD3456">
        <w:t xml:space="preserve">                    </w:t>
      </w:r>
      <w:r w:rsidRPr="00AD3456">
        <w:tab/>
        <w:t>RTV Slovenija</w:t>
      </w:r>
    </w:p>
    <w:p w14:paraId="2DCA0F67" w14:textId="77777777" w:rsidR="006A1A48" w:rsidRPr="00AD3456" w:rsidRDefault="006A1A48">
      <w:pPr>
        <w:pStyle w:val="FootnoteText"/>
        <w:tabs>
          <w:tab w:val="left" w:pos="-180"/>
        </w:tabs>
        <w:rPr>
          <w:rFonts w:ascii="Arial" w:hAnsi="Arial"/>
        </w:rPr>
      </w:pPr>
    </w:p>
    <w:p w14:paraId="3BBDB1C5" w14:textId="77777777" w:rsidR="006A1A48" w:rsidRPr="00AD3456" w:rsidRDefault="006A1A48">
      <w:pPr>
        <w:pStyle w:val="Heading1"/>
      </w:pPr>
      <w:bookmarkStart w:id="9" w:name="_Toc8536254"/>
      <w:bookmarkStart w:id="10" w:name="_Toc14052251"/>
      <w:bookmarkStart w:id="11" w:name="_Toc14052428"/>
      <w:bookmarkStart w:id="12" w:name="_Toc14055372"/>
      <w:r w:rsidRPr="00AD3456">
        <w:rPr>
          <w:sz w:val="32"/>
        </w:rPr>
        <w:br w:type="page"/>
      </w:r>
      <w:bookmarkStart w:id="13" w:name="_Toc15030893"/>
      <w:bookmarkStart w:id="14" w:name="_Toc106865572"/>
      <w:r w:rsidRPr="00AD3456">
        <w:lastRenderedPageBreak/>
        <w:t>NAVODILO PONUDNIKOM ZA IZDELAVO PONUDBE</w:t>
      </w:r>
      <w:bookmarkEnd w:id="9"/>
      <w:bookmarkEnd w:id="10"/>
      <w:bookmarkEnd w:id="11"/>
      <w:bookmarkEnd w:id="12"/>
      <w:bookmarkEnd w:id="13"/>
      <w:bookmarkEnd w:id="14"/>
    </w:p>
    <w:p w14:paraId="775993C0" w14:textId="77777777" w:rsidR="006A1A48" w:rsidRPr="00AD3456" w:rsidRDefault="006A1A48">
      <w:pPr>
        <w:rPr>
          <w:sz w:val="22"/>
          <w:u w:val="single"/>
        </w:rPr>
      </w:pPr>
    </w:p>
    <w:p w14:paraId="42862E00" w14:textId="77777777" w:rsidR="006A1A48" w:rsidRPr="00AD3456" w:rsidRDefault="006A1A48" w:rsidP="000A1D0D">
      <w:pPr>
        <w:pStyle w:val="Heading2"/>
      </w:pPr>
      <w:bookmarkStart w:id="15" w:name="_Toc14052252"/>
      <w:bookmarkStart w:id="16" w:name="_Toc14052429"/>
      <w:bookmarkStart w:id="17" w:name="_Toc14055373"/>
      <w:bookmarkStart w:id="18" w:name="_Toc106865573"/>
      <w:r w:rsidRPr="00AD3456">
        <w:t>N</w:t>
      </w:r>
      <w:bookmarkEnd w:id="15"/>
      <w:bookmarkEnd w:id="16"/>
      <w:bookmarkEnd w:id="17"/>
      <w:r w:rsidRPr="00AD3456">
        <w:t>aročnik javnega naročila</w:t>
      </w:r>
      <w:bookmarkEnd w:id="18"/>
    </w:p>
    <w:p w14:paraId="309F9C94" w14:textId="77777777" w:rsidR="006A1A48" w:rsidRPr="00AD3456" w:rsidRDefault="006A1A48">
      <w:pPr>
        <w:rPr>
          <w:sz w:val="22"/>
        </w:rPr>
      </w:pPr>
    </w:p>
    <w:p w14:paraId="7646A6CA" w14:textId="77777777" w:rsidR="006A1A48" w:rsidRPr="00AD3456" w:rsidRDefault="006A1A48">
      <w:pPr>
        <w:rPr>
          <w:b/>
        </w:rPr>
      </w:pPr>
      <w:bookmarkStart w:id="19" w:name="_Toc14052253"/>
      <w:bookmarkStart w:id="20" w:name="_Toc14052430"/>
      <w:bookmarkStart w:id="21" w:name="_Toc14055374"/>
      <w:r w:rsidRPr="00AD3456">
        <w:rPr>
          <w:b/>
        </w:rPr>
        <w:t>Radiotelevizija Slovenija, Javni zavod, Kolodvorska 2, 1550 Ljubljana</w:t>
      </w:r>
    </w:p>
    <w:p w14:paraId="0F798919" w14:textId="77777777" w:rsidR="006A1A48" w:rsidRPr="00AD3456" w:rsidRDefault="006A1A48">
      <w:r w:rsidRPr="00AD3456">
        <w:t>Identifikacijska štev. za DDV: SI29865174; Matična štev.: 5056497</w:t>
      </w:r>
    </w:p>
    <w:p w14:paraId="448D4558" w14:textId="77777777" w:rsidR="006A1A48" w:rsidRPr="00AD3456" w:rsidRDefault="006A1A48"/>
    <w:p w14:paraId="7AAA22D2" w14:textId="77777777" w:rsidR="00935C85" w:rsidRPr="00AD3456" w:rsidRDefault="00935C85" w:rsidP="00935C85">
      <w:r w:rsidRPr="00AD3456">
        <w:t>Ponudbe bo ocenjevala s strani generalnega direktorja pooblaščena strokovna komisija. Odločitev o oddaji naročila bo izdal generalni direktor Javnega zavoda RTV Slovenija. Pri ocenjevanju bo komisija upoštevala merila, ki so sestavni del dokumentacije v zvezi z oddajo javnega naročila.</w:t>
      </w:r>
    </w:p>
    <w:p w14:paraId="6C06DB08" w14:textId="77777777" w:rsidR="006A1A48" w:rsidRPr="00AD3456" w:rsidRDefault="006A1A48">
      <w:pPr>
        <w:rPr>
          <w:bCs/>
        </w:rPr>
      </w:pPr>
    </w:p>
    <w:p w14:paraId="5E0DAEC7" w14:textId="77777777" w:rsidR="006A1A48" w:rsidRPr="00AD3456" w:rsidRDefault="006A1A48">
      <w:pPr>
        <w:pStyle w:val="BodyText3"/>
        <w:rPr>
          <w:b/>
          <w:bCs/>
          <w:sz w:val="20"/>
          <w:lang w:val="sl-SI"/>
        </w:rPr>
      </w:pPr>
      <w:r w:rsidRPr="00AD3456">
        <w:rPr>
          <w:b/>
          <w:bCs/>
          <w:sz w:val="20"/>
          <w:lang w:val="sl-SI"/>
        </w:rPr>
        <w:t xml:space="preserve">Izbrani ponudnik mora v skladu z »Odločitvijo o oddaji javnega naročila« poslati pisno izjavo, da bo pristopil k podpisu pogodbe v roku 8 dni  od vročitve. </w:t>
      </w:r>
    </w:p>
    <w:p w14:paraId="4DF6DF49" w14:textId="77777777" w:rsidR="006A1A48" w:rsidRPr="00AD3456" w:rsidRDefault="006A1A48">
      <w:pPr>
        <w:pStyle w:val="Footer"/>
        <w:tabs>
          <w:tab w:val="clear" w:pos="4153"/>
          <w:tab w:val="clear" w:pos="8306"/>
        </w:tabs>
        <w:rPr>
          <w:rFonts w:ascii="Arial" w:hAnsi="Arial"/>
          <w:lang w:val="sl-SI"/>
        </w:rPr>
      </w:pPr>
    </w:p>
    <w:p w14:paraId="12E0C8F1" w14:textId="77777777" w:rsidR="006A1A48" w:rsidRPr="00AD3456" w:rsidRDefault="006A1A48">
      <w:pPr>
        <w:pStyle w:val="BodyText3"/>
        <w:rPr>
          <w:b/>
          <w:sz w:val="20"/>
          <w:lang w:val="sl-SI"/>
        </w:rPr>
      </w:pPr>
      <w:r w:rsidRPr="00AD3456">
        <w:rPr>
          <w:b/>
          <w:sz w:val="20"/>
          <w:lang w:val="sl-SI"/>
        </w:rPr>
        <w:t xml:space="preserve">Naročnik si pridržuje pravico do morebitnih sprememb obsega naročila od razpisanega, odvisno od razpoložljivih finančnih sredstev in dejanskih potreb. </w:t>
      </w:r>
    </w:p>
    <w:p w14:paraId="54897BB9" w14:textId="77777777" w:rsidR="006A1A48" w:rsidRPr="00AD3456" w:rsidRDefault="006A1A48">
      <w:pPr>
        <w:rPr>
          <w:b/>
        </w:rPr>
      </w:pPr>
    </w:p>
    <w:p w14:paraId="395C4E8F" w14:textId="77777777" w:rsidR="00935C85" w:rsidRPr="00AD3456" w:rsidRDefault="00935C85" w:rsidP="00935C85">
      <w:pPr>
        <w:rPr>
          <w:szCs w:val="20"/>
        </w:rPr>
      </w:pPr>
      <w:r w:rsidRPr="00AD3456">
        <w:rPr>
          <w:szCs w:val="20"/>
        </w:rPr>
        <w:t>Naročnik bo v primeru nedopustnih ponudb razveljavil javno naročilo. Naročnik si skladno z 90. členom ZJN-3 pridržuje pravico, da ne izbere nobene ponudbe.</w:t>
      </w:r>
    </w:p>
    <w:p w14:paraId="253EA270" w14:textId="77777777" w:rsidR="006A1A48" w:rsidRPr="00AD3456" w:rsidRDefault="006A1A48"/>
    <w:p w14:paraId="6EEA5809" w14:textId="77777777" w:rsidR="006A1A48" w:rsidRPr="00AD3456" w:rsidRDefault="006A1A48"/>
    <w:p w14:paraId="2F4037B3" w14:textId="77777777" w:rsidR="006A1A48" w:rsidRPr="00AD3456" w:rsidRDefault="006A1A48"/>
    <w:p w14:paraId="4DA58D31" w14:textId="77777777" w:rsidR="006A1A48" w:rsidRPr="00AD3456" w:rsidRDefault="006A1A48" w:rsidP="000A1D0D">
      <w:pPr>
        <w:pStyle w:val="Heading2"/>
      </w:pPr>
      <w:bookmarkStart w:id="22" w:name="_Toc106865574"/>
      <w:r w:rsidRPr="00AD3456">
        <w:t>P</w:t>
      </w:r>
      <w:bookmarkEnd w:id="19"/>
      <w:bookmarkEnd w:id="20"/>
      <w:bookmarkEnd w:id="21"/>
      <w:r w:rsidRPr="00AD3456">
        <w:t>ravna podlaga</w:t>
      </w:r>
      <w:bookmarkEnd w:id="22"/>
    </w:p>
    <w:p w14:paraId="63266F5C" w14:textId="77777777" w:rsidR="006A1A48" w:rsidRPr="00AD3456" w:rsidRDefault="006A1A48"/>
    <w:p w14:paraId="548AFF1A" w14:textId="77777777" w:rsidR="00935C85" w:rsidRPr="00AD3456" w:rsidRDefault="00935C85" w:rsidP="00935C85">
      <w:pPr>
        <w:rPr>
          <w:szCs w:val="20"/>
        </w:rPr>
      </w:pPr>
      <w:r w:rsidRPr="00AD3456">
        <w:rPr>
          <w:szCs w:val="20"/>
        </w:rPr>
        <w:t>Javna naročila javnega zavoda RTV Slovenija (v nadaljevanju: naročnik) se izvajajo na podlagi veljavnega Zakona o javnem naročanju (ZJN-3) in ostalih predpisov, ki urejajo področje javnega naročanja, Zakona o integriteti in preprečevanju korupcije (ZIntPK-UPB2) ter v skladu z veljavno zakonodajo, ki ureja področje javnih financ ter področje, ki je predmet javnega naročila.</w:t>
      </w:r>
    </w:p>
    <w:p w14:paraId="73696AC0" w14:textId="77777777" w:rsidR="006A1A48" w:rsidRPr="00AD3456" w:rsidRDefault="006A1A48">
      <w:pPr>
        <w:pStyle w:val="BodyText"/>
        <w:rPr>
          <w:rFonts w:ascii="Arial" w:hAnsi="Arial"/>
          <w:b w:val="0"/>
          <w:sz w:val="20"/>
        </w:rPr>
      </w:pPr>
    </w:p>
    <w:p w14:paraId="2E312D94" w14:textId="77777777" w:rsidR="006A1A48" w:rsidRPr="00AD3456" w:rsidRDefault="006A1A48">
      <w:pPr>
        <w:pStyle w:val="BodyText"/>
        <w:rPr>
          <w:rFonts w:ascii="Arial" w:hAnsi="Arial"/>
          <w:b w:val="0"/>
          <w:sz w:val="20"/>
        </w:rPr>
      </w:pPr>
    </w:p>
    <w:p w14:paraId="2FAE5AE9" w14:textId="77777777" w:rsidR="006A1A48" w:rsidRPr="00AD3456" w:rsidRDefault="006A1A48">
      <w:pPr>
        <w:pStyle w:val="BodyText"/>
        <w:rPr>
          <w:rFonts w:ascii="Arial" w:hAnsi="Arial"/>
          <w:b w:val="0"/>
          <w:sz w:val="20"/>
        </w:rPr>
      </w:pPr>
    </w:p>
    <w:p w14:paraId="4EE275CF" w14:textId="77777777" w:rsidR="006A1A48" w:rsidRPr="00AD3456" w:rsidRDefault="006A1A48" w:rsidP="000A1D0D">
      <w:pPr>
        <w:pStyle w:val="Heading2"/>
      </w:pPr>
      <w:bookmarkStart w:id="23" w:name="_Toc14052254"/>
      <w:bookmarkStart w:id="24" w:name="_Toc14052431"/>
      <w:bookmarkStart w:id="25" w:name="_Toc14055375"/>
      <w:bookmarkStart w:id="26" w:name="_Toc106865575"/>
      <w:r w:rsidRPr="00AD3456">
        <w:t>T</w:t>
      </w:r>
      <w:bookmarkEnd w:id="23"/>
      <w:bookmarkEnd w:id="24"/>
      <w:bookmarkEnd w:id="25"/>
      <w:r w:rsidRPr="00AD3456">
        <w:t>emeljna pravila poslovanja</w:t>
      </w:r>
      <w:bookmarkEnd w:id="26"/>
    </w:p>
    <w:p w14:paraId="60CE65E2" w14:textId="77777777" w:rsidR="006A1A48" w:rsidRPr="00AD3456" w:rsidRDefault="006A1A48"/>
    <w:p w14:paraId="69276737" w14:textId="77777777" w:rsidR="006A1A48" w:rsidRPr="00AD3456" w:rsidRDefault="006A1A48">
      <w:pPr>
        <w:pStyle w:val="BodyText"/>
        <w:rPr>
          <w:rFonts w:ascii="Arial" w:hAnsi="Arial"/>
          <w:b w:val="0"/>
          <w:sz w:val="20"/>
        </w:rPr>
      </w:pPr>
      <w:r w:rsidRPr="00AD3456">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27AF9A33" w14:textId="77777777" w:rsidR="006A1A48" w:rsidRPr="00AD3456" w:rsidRDefault="006A1A48">
      <w:pPr>
        <w:pStyle w:val="BodyText"/>
        <w:rPr>
          <w:rFonts w:ascii="Arial" w:hAnsi="Arial"/>
          <w:b w:val="0"/>
          <w:sz w:val="20"/>
        </w:rPr>
      </w:pPr>
    </w:p>
    <w:p w14:paraId="16BB5B9D" w14:textId="77777777" w:rsidR="006A1A48" w:rsidRPr="00AD3456" w:rsidRDefault="006A1A48">
      <w:pPr>
        <w:pStyle w:val="BodyText"/>
        <w:rPr>
          <w:rFonts w:ascii="Arial" w:hAnsi="Arial"/>
          <w:b w:val="0"/>
          <w:sz w:val="20"/>
        </w:rPr>
      </w:pPr>
      <w:r w:rsidRPr="00AD3456">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2CB65BA5" w14:textId="77777777" w:rsidR="006A1A48" w:rsidRPr="00AD3456" w:rsidRDefault="006A1A48"/>
    <w:p w14:paraId="6AE698F6" w14:textId="77777777" w:rsidR="006A1A48" w:rsidRPr="00AD3456" w:rsidRDefault="006A1A48"/>
    <w:p w14:paraId="2B871545" w14:textId="77777777" w:rsidR="006A1A48" w:rsidRPr="00AD3456" w:rsidRDefault="006A1A48"/>
    <w:p w14:paraId="7847D44D" w14:textId="77777777" w:rsidR="006A1A48" w:rsidRPr="00AD3456" w:rsidRDefault="0017069E">
      <w:pPr>
        <w:pStyle w:val="Heading1"/>
      </w:pPr>
      <w:r w:rsidRPr="00AD3456">
        <w:br w:type="page"/>
      </w:r>
      <w:bookmarkStart w:id="27" w:name="_Toc106865576"/>
      <w:r w:rsidR="006A1A48" w:rsidRPr="00AD3456">
        <w:lastRenderedPageBreak/>
        <w:t>PREDMET JAVNEGA NAROČILA</w:t>
      </w:r>
      <w:bookmarkEnd w:id="27"/>
    </w:p>
    <w:p w14:paraId="76A87ED0" w14:textId="77777777" w:rsidR="006A1A48" w:rsidRPr="00AD3456" w:rsidRDefault="006A1A48"/>
    <w:p w14:paraId="17595B70" w14:textId="5D04D35D" w:rsidR="002A62AC" w:rsidRPr="00AD3456" w:rsidRDefault="002A62AC" w:rsidP="002A62AC">
      <w:pPr>
        <w:tabs>
          <w:tab w:val="left" w:pos="3735"/>
        </w:tabs>
        <w:rPr>
          <w:szCs w:val="20"/>
        </w:rPr>
      </w:pPr>
      <w:r w:rsidRPr="00AD3456">
        <w:rPr>
          <w:szCs w:val="20"/>
        </w:rPr>
        <w:t>Predmet javnega naročila</w:t>
      </w:r>
      <w:r w:rsidR="005366B0" w:rsidRPr="00AD3456">
        <w:rPr>
          <w:szCs w:val="20"/>
        </w:rPr>
        <w:t xml:space="preserve"> je</w:t>
      </w:r>
      <w:r w:rsidRPr="00AD3456">
        <w:rPr>
          <w:szCs w:val="20"/>
        </w:rPr>
        <w:t xml:space="preserve"> </w:t>
      </w:r>
      <w:r w:rsidR="00203F5E" w:rsidRPr="00AD3456">
        <w:rPr>
          <w:szCs w:val="20"/>
        </w:rPr>
        <w:t>izvajanj</w:t>
      </w:r>
      <w:r w:rsidR="005366B0" w:rsidRPr="00AD3456">
        <w:rPr>
          <w:szCs w:val="20"/>
        </w:rPr>
        <w:t>e</w:t>
      </w:r>
      <w:r w:rsidR="00203F5E" w:rsidRPr="00AD3456">
        <w:rPr>
          <w:szCs w:val="20"/>
        </w:rPr>
        <w:t xml:space="preserve"> storitev:</w:t>
      </w:r>
    </w:p>
    <w:p w14:paraId="5A15A490" w14:textId="77777777" w:rsidR="00F23345" w:rsidRPr="00AD3456" w:rsidRDefault="00F23345" w:rsidP="0002223D">
      <w:pPr>
        <w:tabs>
          <w:tab w:val="left" w:pos="3735"/>
        </w:tabs>
        <w:rPr>
          <w:szCs w:val="20"/>
        </w:rPr>
      </w:pPr>
    </w:p>
    <w:p w14:paraId="0B571017" w14:textId="77777777" w:rsidR="00F23345" w:rsidRPr="00AD3456" w:rsidRDefault="00F23345" w:rsidP="0002223D">
      <w:pPr>
        <w:numPr>
          <w:ilvl w:val="0"/>
          <w:numId w:val="20"/>
        </w:numPr>
        <w:tabs>
          <w:tab w:val="clear" w:pos="1080"/>
          <w:tab w:val="num" w:pos="360"/>
          <w:tab w:val="left" w:pos="2268"/>
        </w:tabs>
        <w:ind w:left="360" w:right="-468"/>
        <w:jc w:val="left"/>
        <w:rPr>
          <w:szCs w:val="20"/>
        </w:rPr>
      </w:pPr>
      <w:r w:rsidRPr="00AD3456">
        <w:rPr>
          <w:b/>
          <w:szCs w:val="20"/>
        </w:rPr>
        <w:t xml:space="preserve">FIZIČNEGA VAROVANJA </w:t>
      </w:r>
      <w:r w:rsidRPr="00AD3456">
        <w:rPr>
          <w:szCs w:val="20"/>
        </w:rPr>
        <w:t>in</w:t>
      </w:r>
      <w:r w:rsidRPr="00AD3456">
        <w:rPr>
          <w:b/>
          <w:szCs w:val="20"/>
        </w:rPr>
        <w:t xml:space="preserve"> RECEPTORSKE SLUŽBE</w:t>
      </w:r>
      <w:r w:rsidRPr="00AD3456">
        <w:rPr>
          <w:szCs w:val="20"/>
        </w:rPr>
        <w:t xml:space="preserve"> v Regionalnem RTV Centru Koper-</w:t>
      </w:r>
      <w:proofErr w:type="spellStart"/>
      <w:r w:rsidRPr="00AD3456">
        <w:rPr>
          <w:szCs w:val="20"/>
        </w:rPr>
        <w:t>Capodistria</w:t>
      </w:r>
      <w:proofErr w:type="spellEnd"/>
      <w:r w:rsidRPr="00AD3456">
        <w:rPr>
          <w:szCs w:val="20"/>
        </w:rPr>
        <w:t xml:space="preserve"> v Kopru na naslovu:</w:t>
      </w:r>
      <w:r w:rsidR="0002223D" w:rsidRPr="00AD3456">
        <w:rPr>
          <w:szCs w:val="20"/>
        </w:rPr>
        <w:tab/>
      </w:r>
      <w:r w:rsidRPr="00AD3456">
        <w:rPr>
          <w:szCs w:val="20"/>
        </w:rPr>
        <w:t xml:space="preserve">ulica OF 12 - stavba Televizije  in </w:t>
      </w:r>
    </w:p>
    <w:p w14:paraId="26110BC9" w14:textId="77777777" w:rsidR="00F23345" w:rsidRPr="00AD3456" w:rsidRDefault="0002223D" w:rsidP="0002223D">
      <w:pPr>
        <w:tabs>
          <w:tab w:val="left" w:pos="2268"/>
        </w:tabs>
        <w:rPr>
          <w:szCs w:val="20"/>
        </w:rPr>
      </w:pPr>
      <w:r w:rsidRPr="00AD3456">
        <w:rPr>
          <w:szCs w:val="20"/>
        </w:rPr>
        <w:tab/>
      </w:r>
      <w:r w:rsidR="00F23345" w:rsidRPr="00AD3456">
        <w:rPr>
          <w:szCs w:val="20"/>
        </w:rPr>
        <w:t>ulica OF 15 - stavba Radia,</w:t>
      </w:r>
    </w:p>
    <w:p w14:paraId="76FDF828" w14:textId="073448FF" w:rsidR="00F23345" w:rsidRPr="00AD3456" w:rsidRDefault="0002223D" w:rsidP="0002223D">
      <w:pPr>
        <w:tabs>
          <w:tab w:val="left" w:pos="426"/>
        </w:tabs>
        <w:rPr>
          <w:szCs w:val="20"/>
        </w:rPr>
      </w:pPr>
      <w:r w:rsidRPr="00AD3456">
        <w:rPr>
          <w:szCs w:val="20"/>
        </w:rPr>
        <w:tab/>
      </w:r>
      <w:r w:rsidR="00D22191" w:rsidRPr="00AD3456">
        <w:rPr>
          <w:szCs w:val="20"/>
        </w:rPr>
        <w:t xml:space="preserve">s tehniškimi in pisarniškimi prostori, </w:t>
      </w:r>
      <w:r w:rsidR="00F23345" w:rsidRPr="00AD3456">
        <w:rPr>
          <w:szCs w:val="20"/>
        </w:rPr>
        <w:t xml:space="preserve">oboje </w:t>
      </w:r>
      <w:r w:rsidR="00D22191" w:rsidRPr="00AD3456">
        <w:rPr>
          <w:szCs w:val="20"/>
        </w:rPr>
        <w:t>opremljeno z avtomatskimi drsnimi vrati s kontrolo dostopa</w:t>
      </w:r>
      <w:r w:rsidR="00733B4E" w:rsidRPr="00AD3456">
        <w:rPr>
          <w:szCs w:val="20"/>
        </w:rPr>
        <w:t xml:space="preserve"> ter</w:t>
      </w:r>
    </w:p>
    <w:p w14:paraId="08260415" w14:textId="77777777" w:rsidR="00F23345" w:rsidRPr="00AD3456" w:rsidRDefault="00F23345" w:rsidP="0002223D">
      <w:pPr>
        <w:tabs>
          <w:tab w:val="left" w:pos="3735"/>
        </w:tabs>
        <w:rPr>
          <w:szCs w:val="20"/>
        </w:rPr>
      </w:pPr>
    </w:p>
    <w:p w14:paraId="35773C52" w14:textId="77777777" w:rsidR="00F23345" w:rsidRPr="00AD3456" w:rsidRDefault="00F23345" w:rsidP="0002223D">
      <w:pPr>
        <w:numPr>
          <w:ilvl w:val="0"/>
          <w:numId w:val="20"/>
        </w:numPr>
        <w:tabs>
          <w:tab w:val="clear" w:pos="1080"/>
          <w:tab w:val="num" w:pos="360"/>
        </w:tabs>
        <w:ind w:left="360"/>
        <w:jc w:val="left"/>
        <w:rPr>
          <w:b/>
          <w:szCs w:val="20"/>
        </w:rPr>
      </w:pPr>
      <w:r w:rsidRPr="00AD3456">
        <w:rPr>
          <w:b/>
          <w:szCs w:val="20"/>
        </w:rPr>
        <w:t xml:space="preserve">NADZOR Z OBHODI </w:t>
      </w:r>
      <w:r w:rsidRPr="00AD3456">
        <w:rPr>
          <w:szCs w:val="20"/>
        </w:rPr>
        <w:t>pripadajočih objektov Regionalnega RTV Centra Koper-</w:t>
      </w:r>
      <w:proofErr w:type="spellStart"/>
      <w:r w:rsidRPr="00AD3456">
        <w:rPr>
          <w:szCs w:val="20"/>
        </w:rPr>
        <w:t>Capodistria</w:t>
      </w:r>
      <w:proofErr w:type="spellEnd"/>
      <w:r w:rsidRPr="00AD3456">
        <w:rPr>
          <w:szCs w:val="20"/>
        </w:rPr>
        <w:t>:</w:t>
      </w:r>
    </w:p>
    <w:p w14:paraId="74F55E90" w14:textId="77777777" w:rsidR="00F23345" w:rsidRPr="00AD3456" w:rsidRDefault="00F23345" w:rsidP="0002223D">
      <w:pPr>
        <w:ind w:firstLine="720"/>
        <w:rPr>
          <w:szCs w:val="20"/>
        </w:rPr>
      </w:pPr>
      <w:r w:rsidRPr="00AD3456">
        <w:rPr>
          <w:szCs w:val="20"/>
        </w:rPr>
        <w:t>v ulici OF 14    - skladišče opreme za osvetljavo in</w:t>
      </w:r>
    </w:p>
    <w:p w14:paraId="0439A7B6" w14:textId="77777777" w:rsidR="00F23345" w:rsidRPr="00AD3456" w:rsidRDefault="00F23345" w:rsidP="0002223D">
      <w:pPr>
        <w:ind w:firstLine="720"/>
        <w:rPr>
          <w:szCs w:val="20"/>
        </w:rPr>
      </w:pPr>
      <w:r w:rsidRPr="00AD3456">
        <w:rPr>
          <w:szCs w:val="20"/>
        </w:rPr>
        <w:t>v ulici OF 16    - skladišče TV snemalne opreme</w:t>
      </w:r>
      <w:r w:rsidR="0002223D" w:rsidRPr="00AD3456">
        <w:rPr>
          <w:szCs w:val="20"/>
        </w:rPr>
        <w:t>.</w:t>
      </w:r>
    </w:p>
    <w:p w14:paraId="32E3AC16" w14:textId="77777777" w:rsidR="00FB0616" w:rsidRPr="00AD3456" w:rsidRDefault="00FB0616" w:rsidP="0002223D">
      <w:pPr>
        <w:rPr>
          <w:szCs w:val="20"/>
        </w:rPr>
      </w:pPr>
    </w:p>
    <w:p w14:paraId="33FE5D49" w14:textId="69512880" w:rsidR="00F23345" w:rsidRPr="00AD3456" w:rsidRDefault="006A1A48">
      <w:pPr>
        <w:rPr>
          <w:szCs w:val="20"/>
        </w:rPr>
      </w:pPr>
      <w:r w:rsidRPr="00AD3456">
        <w:rPr>
          <w:szCs w:val="20"/>
        </w:rPr>
        <w:t>Pogodb</w:t>
      </w:r>
      <w:r w:rsidR="009F760C" w:rsidRPr="00AD3456">
        <w:rPr>
          <w:szCs w:val="20"/>
        </w:rPr>
        <w:t>a</w:t>
      </w:r>
      <w:r w:rsidR="00FB0616" w:rsidRPr="00AD3456">
        <w:rPr>
          <w:szCs w:val="20"/>
        </w:rPr>
        <w:t xml:space="preserve"> bo</w:t>
      </w:r>
      <w:r w:rsidR="003045DE" w:rsidRPr="00AD3456">
        <w:rPr>
          <w:szCs w:val="20"/>
        </w:rPr>
        <w:t xml:space="preserve"> z </w:t>
      </w:r>
      <w:r w:rsidRPr="00AD3456">
        <w:rPr>
          <w:szCs w:val="20"/>
        </w:rPr>
        <w:t>izbranim ponudnik</w:t>
      </w:r>
      <w:r w:rsidR="009F760C" w:rsidRPr="00AD3456">
        <w:rPr>
          <w:szCs w:val="20"/>
        </w:rPr>
        <w:t>om</w:t>
      </w:r>
      <w:r w:rsidR="003045DE" w:rsidRPr="00AD3456">
        <w:rPr>
          <w:szCs w:val="20"/>
        </w:rPr>
        <w:t xml:space="preserve"> </w:t>
      </w:r>
      <w:r w:rsidRPr="00AD3456">
        <w:rPr>
          <w:szCs w:val="20"/>
        </w:rPr>
        <w:t>sklenjen</w:t>
      </w:r>
      <w:r w:rsidR="009F760C" w:rsidRPr="00AD3456">
        <w:rPr>
          <w:szCs w:val="20"/>
        </w:rPr>
        <w:t>a</w:t>
      </w:r>
      <w:r w:rsidRPr="00AD3456">
        <w:rPr>
          <w:szCs w:val="20"/>
        </w:rPr>
        <w:t xml:space="preserve"> za dobo enega leta z možnostjo podaljšanja do</w:t>
      </w:r>
      <w:r w:rsidR="00EF143D" w:rsidRPr="00AD3456">
        <w:rPr>
          <w:szCs w:val="20"/>
        </w:rPr>
        <w:t xml:space="preserve"> </w:t>
      </w:r>
      <w:r w:rsidRPr="00AD3456">
        <w:rPr>
          <w:szCs w:val="20"/>
        </w:rPr>
        <w:t>treh let</w:t>
      </w:r>
      <w:r w:rsidR="003E18A0" w:rsidRPr="00AD3456">
        <w:rPr>
          <w:szCs w:val="20"/>
        </w:rPr>
        <w:t>.</w:t>
      </w:r>
      <w:r w:rsidR="00813880" w:rsidRPr="00AD3456">
        <w:rPr>
          <w:szCs w:val="20"/>
        </w:rPr>
        <w:t xml:space="preserve"> Izbrani ponudnik bo pričel izvajati storitve </w:t>
      </w:r>
      <w:r w:rsidR="00493794" w:rsidRPr="00AD3456">
        <w:rPr>
          <w:szCs w:val="20"/>
        </w:rPr>
        <w:t xml:space="preserve">po pravnomočnosti odločitve v dogovoru z naročnikom oziroma najkasneje s 1. 10. 2022. </w:t>
      </w:r>
    </w:p>
    <w:p w14:paraId="404D86D9" w14:textId="583AD93D" w:rsidR="002253E7" w:rsidRPr="00AD3456" w:rsidRDefault="002253E7">
      <w:pPr>
        <w:rPr>
          <w:rFonts w:cs="Arial"/>
          <w:szCs w:val="20"/>
        </w:rPr>
      </w:pPr>
    </w:p>
    <w:p w14:paraId="64ACDBEA" w14:textId="77777777" w:rsidR="00A1333A" w:rsidRPr="00AD3456" w:rsidRDefault="00A1333A">
      <w:pPr>
        <w:rPr>
          <w:rFonts w:cs="Arial"/>
          <w:szCs w:val="20"/>
        </w:rPr>
      </w:pPr>
    </w:p>
    <w:p w14:paraId="793AF7B0" w14:textId="078F8C51" w:rsidR="006A1A48" w:rsidRPr="00AD3456" w:rsidRDefault="007228F7" w:rsidP="000A1D0D">
      <w:pPr>
        <w:pStyle w:val="Heading2"/>
      </w:pPr>
      <w:bookmarkStart w:id="28" w:name="_Toc140381873"/>
      <w:bookmarkStart w:id="29" w:name="_Toc106865577"/>
      <w:r w:rsidRPr="00AD3456">
        <w:t xml:space="preserve">splošne in </w:t>
      </w:r>
      <w:r w:rsidR="006A1A48" w:rsidRPr="00AD3456">
        <w:t>Tehnične zahteve</w:t>
      </w:r>
      <w:bookmarkEnd w:id="28"/>
      <w:bookmarkEnd w:id="29"/>
    </w:p>
    <w:p w14:paraId="663D185E" w14:textId="77777777" w:rsidR="00733B4E" w:rsidRPr="00AD3456" w:rsidRDefault="00733B4E" w:rsidP="00733B4E">
      <w:pPr>
        <w:rPr>
          <w:b/>
          <w:szCs w:val="20"/>
          <w:u w:val="single"/>
        </w:rPr>
      </w:pPr>
    </w:p>
    <w:p w14:paraId="50DCAAAF" w14:textId="77777777" w:rsidR="0001739C" w:rsidRPr="00AD3456" w:rsidRDefault="000734E5" w:rsidP="0001739C">
      <w:pPr>
        <w:rPr>
          <w:szCs w:val="20"/>
        </w:rPr>
      </w:pPr>
      <w:r w:rsidRPr="00AD3456">
        <w:rPr>
          <w:szCs w:val="20"/>
        </w:rPr>
        <w:t>Ponudnik</w:t>
      </w:r>
      <w:r w:rsidR="0001739C" w:rsidRPr="00AD3456">
        <w:rPr>
          <w:szCs w:val="20"/>
        </w:rPr>
        <w:t xml:space="preserve"> bo izvajal storitve v skladu s pogodbo, zahtevami iz dokumentacije v zvezi z oddajo javnega naročila in predmetno zakonodajo.</w:t>
      </w:r>
    </w:p>
    <w:p w14:paraId="3C8CE1ED" w14:textId="77777777" w:rsidR="0001739C" w:rsidRPr="00AD3456" w:rsidRDefault="0001739C" w:rsidP="0001739C">
      <w:pPr>
        <w:rPr>
          <w:szCs w:val="20"/>
        </w:rPr>
      </w:pPr>
    </w:p>
    <w:p w14:paraId="03C41F96" w14:textId="1E810F76" w:rsidR="000734E5" w:rsidRPr="00AD3456" w:rsidRDefault="000734E5" w:rsidP="000734E5">
      <w:pPr>
        <w:rPr>
          <w:szCs w:val="20"/>
        </w:rPr>
      </w:pPr>
      <w:r w:rsidRPr="00AD3456">
        <w:rPr>
          <w:szCs w:val="20"/>
        </w:rPr>
        <w:t>Ponudnik mora zagotoviti, da bodo kadri, ki bodo sodelovali pri izvedbi javnega naročila, primerno strokovno usposobljeni tako, da bodo kvalitetno in strokovno izvedli razpisane storitve. Ponudnik mora zagotoviti ustrezno kvalificiran kader za izvedbo predmeta javnega naročila, da bo zadostil zakonskim pogojem</w:t>
      </w:r>
      <w:r w:rsidR="00A1333A" w:rsidRPr="00AD3456">
        <w:rPr>
          <w:szCs w:val="20"/>
        </w:rPr>
        <w:t xml:space="preserve"> (veljavna licenca, itd.)</w:t>
      </w:r>
    </w:p>
    <w:p w14:paraId="15FC72D8" w14:textId="77777777" w:rsidR="0001739C" w:rsidRPr="00AD3456" w:rsidRDefault="0001739C" w:rsidP="00733B4E">
      <w:pPr>
        <w:rPr>
          <w:szCs w:val="20"/>
        </w:rPr>
      </w:pPr>
    </w:p>
    <w:p w14:paraId="10CE8889" w14:textId="77777777" w:rsidR="00733B4E" w:rsidRPr="00AD3456" w:rsidRDefault="00733B4E" w:rsidP="00733B4E">
      <w:pPr>
        <w:rPr>
          <w:szCs w:val="20"/>
          <w:u w:val="single"/>
        </w:rPr>
      </w:pPr>
      <w:r w:rsidRPr="00AD3456">
        <w:rPr>
          <w:szCs w:val="20"/>
          <w:u w:val="single"/>
        </w:rPr>
        <w:t>Za delavce, ki bodo opravljali predmetno storitev, je obvezno pogovorno znanje italijanskega jezika.</w:t>
      </w:r>
    </w:p>
    <w:p w14:paraId="5E58AEDC" w14:textId="77777777" w:rsidR="00733B4E" w:rsidRPr="00AD3456" w:rsidRDefault="00733B4E" w:rsidP="00733B4E">
      <w:pPr>
        <w:rPr>
          <w:sz w:val="22"/>
          <w:szCs w:val="22"/>
        </w:rPr>
      </w:pPr>
    </w:p>
    <w:p w14:paraId="0B390584" w14:textId="353A82B3" w:rsidR="00733B4E" w:rsidRPr="00AD3456" w:rsidRDefault="00733B4E" w:rsidP="00733B4E">
      <w:pPr>
        <w:tabs>
          <w:tab w:val="left" w:pos="6521"/>
        </w:tabs>
        <w:rPr>
          <w:u w:val="single"/>
        </w:rPr>
      </w:pPr>
      <w:r w:rsidRPr="00AD3456">
        <w:rPr>
          <w:u w:val="single"/>
        </w:rPr>
        <w:t>Ponudnik mora priložiti dokazil</w:t>
      </w:r>
      <w:r w:rsidR="00B049F4" w:rsidRPr="00AD3456">
        <w:rPr>
          <w:u w:val="single"/>
        </w:rPr>
        <w:t>o</w:t>
      </w:r>
      <w:r w:rsidRPr="00AD3456">
        <w:rPr>
          <w:u w:val="single"/>
        </w:rPr>
        <w:t xml:space="preserve">, da je zadnja tri leta pred </w:t>
      </w:r>
      <w:r w:rsidR="00320E9D" w:rsidRPr="00AD3456">
        <w:rPr>
          <w:u w:val="single"/>
        </w:rPr>
        <w:t xml:space="preserve">objavo obvestila na </w:t>
      </w:r>
      <w:r w:rsidR="00954469" w:rsidRPr="00AD3456">
        <w:rPr>
          <w:u w:val="single"/>
        </w:rPr>
        <w:t>PJN</w:t>
      </w:r>
      <w:r w:rsidR="006F61EF" w:rsidRPr="00AD3456">
        <w:rPr>
          <w:u w:val="single"/>
        </w:rPr>
        <w:t xml:space="preserve">, </w:t>
      </w:r>
      <w:r w:rsidR="00A077DF" w:rsidRPr="00AD3456">
        <w:rPr>
          <w:u w:val="single"/>
        </w:rPr>
        <w:t xml:space="preserve">neprekinjeno </w:t>
      </w:r>
      <w:r w:rsidR="006F61EF" w:rsidRPr="00AD3456">
        <w:rPr>
          <w:u w:val="single"/>
        </w:rPr>
        <w:t xml:space="preserve">najmanj eno leto </w:t>
      </w:r>
      <w:r w:rsidRPr="00AD3456">
        <w:rPr>
          <w:u w:val="single"/>
        </w:rPr>
        <w:t>izvajal fizično varovanje</w:t>
      </w:r>
      <w:r w:rsidR="00A077DF" w:rsidRPr="00AD3456">
        <w:rPr>
          <w:u w:val="single"/>
        </w:rPr>
        <w:t xml:space="preserve"> in receptorsko delo</w:t>
      </w:r>
      <w:r w:rsidRPr="00AD3456">
        <w:rPr>
          <w:u w:val="single"/>
        </w:rPr>
        <w:t xml:space="preserve"> na objektih v velikosti </w:t>
      </w:r>
      <w:r w:rsidR="00A077DF" w:rsidRPr="00AD3456">
        <w:rPr>
          <w:u w:val="single"/>
        </w:rPr>
        <w:t xml:space="preserve">primerljivih z </w:t>
      </w:r>
      <w:r w:rsidR="00556F3D" w:rsidRPr="00AD3456">
        <w:rPr>
          <w:u w:val="single"/>
        </w:rPr>
        <w:t xml:space="preserve">Regionalnim RTV centrom </w:t>
      </w:r>
      <w:r w:rsidRPr="00AD3456">
        <w:rPr>
          <w:u w:val="single"/>
        </w:rPr>
        <w:t>Koper</w:t>
      </w:r>
      <w:r w:rsidR="00556F3D" w:rsidRPr="00AD3456">
        <w:rPr>
          <w:u w:val="single"/>
        </w:rPr>
        <w:t xml:space="preserve"> </w:t>
      </w:r>
      <w:r w:rsidRPr="00AD3456">
        <w:rPr>
          <w:u w:val="single"/>
        </w:rPr>
        <w:t>-</w:t>
      </w:r>
      <w:r w:rsidR="00556F3D" w:rsidRPr="00AD3456">
        <w:rPr>
          <w:u w:val="single"/>
        </w:rPr>
        <w:t xml:space="preserve"> </w:t>
      </w:r>
      <w:proofErr w:type="spellStart"/>
      <w:r w:rsidRPr="00AD3456">
        <w:rPr>
          <w:u w:val="single"/>
        </w:rPr>
        <w:t>Capodistria</w:t>
      </w:r>
      <w:proofErr w:type="spellEnd"/>
      <w:r w:rsidRPr="00AD3456">
        <w:rPr>
          <w:u w:val="single"/>
        </w:rPr>
        <w:t xml:space="preserve"> (</w:t>
      </w:r>
      <w:r w:rsidRPr="00AD3456">
        <w:rPr>
          <w:rFonts w:cs="Arial"/>
          <w:szCs w:val="20"/>
          <w:u w:val="single"/>
        </w:rPr>
        <w:t xml:space="preserve">skupna površina </w:t>
      </w:r>
      <w:r w:rsidR="00A077DF" w:rsidRPr="00AD3456">
        <w:rPr>
          <w:rFonts w:cs="Arial"/>
          <w:szCs w:val="20"/>
          <w:u w:val="single"/>
        </w:rPr>
        <w:t>3</w:t>
      </w:r>
      <w:r w:rsidRPr="00AD3456">
        <w:rPr>
          <w:rFonts w:cs="Arial"/>
          <w:szCs w:val="20"/>
          <w:u w:val="single"/>
        </w:rPr>
        <w:t>000 m</w:t>
      </w:r>
      <w:r w:rsidRPr="00AD3456">
        <w:rPr>
          <w:rFonts w:cs="Arial"/>
          <w:szCs w:val="20"/>
          <w:u w:val="single"/>
          <w:vertAlign w:val="superscript"/>
        </w:rPr>
        <w:t>2</w:t>
      </w:r>
      <w:r w:rsidRPr="00AD3456">
        <w:rPr>
          <w:rFonts w:cs="Arial"/>
          <w:szCs w:val="20"/>
          <w:u w:val="single"/>
        </w:rPr>
        <w:t xml:space="preserve">, </w:t>
      </w:r>
      <w:r w:rsidR="00A077DF" w:rsidRPr="00AD3456">
        <w:rPr>
          <w:rFonts w:cs="Arial"/>
          <w:szCs w:val="20"/>
          <w:u w:val="single"/>
        </w:rPr>
        <w:t>1</w:t>
      </w:r>
      <w:r w:rsidRPr="00AD3456">
        <w:rPr>
          <w:rFonts w:cs="Arial"/>
          <w:szCs w:val="20"/>
          <w:u w:val="single"/>
        </w:rPr>
        <w:t xml:space="preserve">50 zaposlenih) </w:t>
      </w:r>
      <w:r w:rsidRPr="00AD3456">
        <w:rPr>
          <w:u w:val="single"/>
        </w:rPr>
        <w:t>ali večjih</w:t>
      </w:r>
      <w:r w:rsidR="00611E46" w:rsidRPr="00AD3456">
        <w:rPr>
          <w:u w:val="single"/>
        </w:rPr>
        <w:t>.</w:t>
      </w:r>
      <w:r w:rsidR="00B06BBF" w:rsidRPr="00AD3456">
        <w:t xml:space="preserve"> (glejte točko 4.2</w:t>
      </w:r>
      <w:r w:rsidR="00A91145" w:rsidRPr="00AD3456">
        <w:t>.6)</w:t>
      </w:r>
    </w:p>
    <w:p w14:paraId="25955965" w14:textId="77777777" w:rsidR="00733B4E" w:rsidRPr="00AD3456" w:rsidRDefault="00733B4E" w:rsidP="00B9090D">
      <w:pPr>
        <w:tabs>
          <w:tab w:val="center" w:pos="4536"/>
          <w:tab w:val="right" w:pos="9072"/>
        </w:tabs>
        <w:rPr>
          <w:szCs w:val="20"/>
        </w:rPr>
      </w:pPr>
    </w:p>
    <w:p w14:paraId="6D933342" w14:textId="2365D862" w:rsidR="005A21C2" w:rsidRPr="00AD3456" w:rsidRDefault="005A21C2" w:rsidP="005A21C2">
      <w:pPr>
        <w:rPr>
          <w:rFonts w:cs="Arial"/>
          <w:szCs w:val="20"/>
        </w:rPr>
      </w:pPr>
      <w:r w:rsidRPr="00AD3456">
        <w:rPr>
          <w:rFonts w:cs="Arial"/>
          <w:szCs w:val="20"/>
        </w:rPr>
        <w:t xml:space="preserve">Izbrani ponudnik bo moral v roku 30 dni od podpisa pogodbe </w:t>
      </w:r>
      <w:r w:rsidRPr="00AD3456">
        <w:rPr>
          <w:rFonts w:cs="Arial"/>
          <w:szCs w:val="20"/>
          <w:u w:val="single"/>
        </w:rPr>
        <w:t>pripraviti in predložiti tudi Načrt varovanja</w:t>
      </w:r>
      <w:r w:rsidRPr="00AD3456">
        <w:rPr>
          <w:rFonts w:cs="Arial"/>
          <w:szCs w:val="20"/>
        </w:rPr>
        <w:t>, v nasprotnem primeru bo naročnik pogodbo prekinil.</w:t>
      </w:r>
    </w:p>
    <w:p w14:paraId="152AE7E5" w14:textId="77777777" w:rsidR="007228F7" w:rsidRPr="00AD3456" w:rsidRDefault="007228F7" w:rsidP="005A21C2">
      <w:pPr>
        <w:rPr>
          <w:rFonts w:cs="Arial"/>
          <w:szCs w:val="20"/>
        </w:rPr>
      </w:pPr>
    </w:p>
    <w:p w14:paraId="43225453" w14:textId="77777777" w:rsidR="00FA06C2" w:rsidRPr="00AD3456" w:rsidRDefault="00FA06C2" w:rsidP="00B9090D">
      <w:pPr>
        <w:tabs>
          <w:tab w:val="center" w:pos="4536"/>
          <w:tab w:val="right" w:pos="9072"/>
        </w:tabs>
        <w:rPr>
          <w:szCs w:val="20"/>
        </w:rPr>
      </w:pPr>
    </w:p>
    <w:p w14:paraId="1709DCFB" w14:textId="3C124174" w:rsidR="00733B4E" w:rsidRPr="00AD3456" w:rsidRDefault="007228F7" w:rsidP="00B9090D">
      <w:pPr>
        <w:tabs>
          <w:tab w:val="center" w:pos="4536"/>
          <w:tab w:val="right" w:pos="9072"/>
        </w:tabs>
        <w:rPr>
          <w:b/>
          <w:bCs/>
          <w:szCs w:val="20"/>
        </w:rPr>
      </w:pPr>
      <w:r w:rsidRPr="00AD3456">
        <w:rPr>
          <w:b/>
          <w:bCs/>
          <w:szCs w:val="20"/>
        </w:rPr>
        <w:t>OBSEG STORITEV:</w:t>
      </w:r>
    </w:p>
    <w:p w14:paraId="0337C081" w14:textId="2A0EE9D3" w:rsidR="007228F7" w:rsidRPr="00AD3456" w:rsidRDefault="007228F7" w:rsidP="00B9090D">
      <w:pPr>
        <w:tabs>
          <w:tab w:val="center" w:pos="4536"/>
          <w:tab w:val="right" w:pos="9072"/>
        </w:tabs>
        <w:rPr>
          <w:szCs w:val="20"/>
        </w:rPr>
      </w:pPr>
    </w:p>
    <w:p w14:paraId="192D0EE2" w14:textId="77777777" w:rsidR="007228F7" w:rsidRPr="00AD3456" w:rsidRDefault="007228F7" w:rsidP="00B9090D">
      <w:pPr>
        <w:tabs>
          <w:tab w:val="center" w:pos="4536"/>
          <w:tab w:val="right" w:pos="9072"/>
        </w:tabs>
        <w:rPr>
          <w:szCs w:val="20"/>
        </w:rPr>
      </w:pPr>
    </w:p>
    <w:p w14:paraId="706F4114" w14:textId="28ED1287" w:rsidR="00F23345" w:rsidRPr="00AD3456" w:rsidRDefault="007228F7" w:rsidP="00F23345">
      <w:pPr>
        <w:rPr>
          <w:rFonts w:cs="Arial"/>
          <w:b/>
          <w:i/>
          <w:szCs w:val="20"/>
          <w:u w:val="single"/>
        </w:rPr>
      </w:pPr>
      <w:r w:rsidRPr="00AD3456">
        <w:rPr>
          <w:rFonts w:cs="Arial"/>
          <w:b/>
          <w:i/>
          <w:szCs w:val="20"/>
          <w:u w:val="single"/>
        </w:rPr>
        <w:t xml:space="preserve">I.  </w:t>
      </w:r>
      <w:r w:rsidR="00F23345" w:rsidRPr="00AD3456">
        <w:rPr>
          <w:rFonts w:cs="Arial"/>
          <w:b/>
          <w:i/>
          <w:szCs w:val="20"/>
          <w:u w:val="single"/>
        </w:rPr>
        <w:t>FIZIČNO VAROVANJE ZAJEMA:</w:t>
      </w:r>
    </w:p>
    <w:p w14:paraId="7720896F" w14:textId="77777777" w:rsidR="00F23345" w:rsidRPr="00AD3456" w:rsidRDefault="00F23345" w:rsidP="00F23345">
      <w:pPr>
        <w:rPr>
          <w:rFonts w:cs="Arial"/>
          <w:szCs w:val="20"/>
        </w:rPr>
      </w:pPr>
    </w:p>
    <w:p w14:paraId="36455A31" w14:textId="77777777" w:rsidR="00F23345" w:rsidRPr="00AD3456" w:rsidRDefault="00F23345" w:rsidP="0002223D">
      <w:pPr>
        <w:numPr>
          <w:ilvl w:val="0"/>
          <w:numId w:val="21"/>
        </w:numPr>
        <w:tabs>
          <w:tab w:val="clear" w:pos="1050"/>
          <w:tab w:val="num" w:pos="1080"/>
        </w:tabs>
        <w:ind w:left="360"/>
        <w:jc w:val="left"/>
        <w:rPr>
          <w:rFonts w:cs="Arial"/>
          <w:szCs w:val="20"/>
        </w:rPr>
      </w:pPr>
      <w:r w:rsidRPr="00AD3456">
        <w:rPr>
          <w:rFonts w:cs="Arial"/>
          <w:szCs w:val="20"/>
        </w:rPr>
        <w:t>varovanje zaposlenih oseb v varovanih objektih</w:t>
      </w:r>
      <w:r w:rsidR="000734E5" w:rsidRPr="00AD3456">
        <w:rPr>
          <w:rFonts w:cs="Arial"/>
          <w:szCs w:val="20"/>
        </w:rPr>
        <w:t>,</w:t>
      </w:r>
    </w:p>
    <w:p w14:paraId="1DA1CED0" w14:textId="77777777" w:rsidR="00F23345" w:rsidRPr="00AD3456" w:rsidRDefault="00F23345" w:rsidP="0002223D">
      <w:pPr>
        <w:rPr>
          <w:rFonts w:cs="Arial"/>
          <w:szCs w:val="20"/>
        </w:rPr>
      </w:pPr>
    </w:p>
    <w:p w14:paraId="6387C033" w14:textId="77777777" w:rsidR="00F23345" w:rsidRPr="00AD3456" w:rsidRDefault="00F23345" w:rsidP="0002223D">
      <w:pPr>
        <w:numPr>
          <w:ilvl w:val="0"/>
          <w:numId w:val="21"/>
        </w:numPr>
        <w:tabs>
          <w:tab w:val="clear" w:pos="1050"/>
          <w:tab w:val="num" w:pos="1080"/>
        </w:tabs>
        <w:ind w:left="360"/>
        <w:jc w:val="left"/>
        <w:rPr>
          <w:rFonts w:cs="Arial"/>
          <w:szCs w:val="20"/>
        </w:rPr>
      </w:pPr>
      <w:r w:rsidRPr="00AD3456">
        <w:rPr>
          <w:rFonts w:cs="Arial"/>
          <w:szCs w:val="20"/>
        </w:rPr>
        <w:t>varovanje objektov in tehnične opreme</w:t>
      </w:r>
      <w:r w:rsidR="000734E5" w:rsidRPr="00AD3456">
        <w:rPr>
          <w:rFonts w:cs="Arial"/>
          <w:szCs w:val="20"/>
        </w:rPr>
        <w:t>,</w:t>
      </w:r>
      <w:r w:rsidRPr="00AD3456">
        <w:rPr>
          <w:rFonts w:cs="Arial"/>
          <w:szCs w:val="20"/>
        </w:rPr>
        <w:t xml:space="preserve"> kar pomeni:</w:t>
      </w:r>
    </w:p>
    <w:p w14:paraId="69E55F08" w14:textId="77777777" w:rsidR="00F23345" w:rsidRPr="00AD3456" w:rsidRDefault="00F23345" w:rsidP="00FB740C">
      <w:pPr>
        <w:numPr>
          <w:ilvl w:val="1"/>
          <w:numId w:val="21"/>
        </w:numPr>
        <w:tabs>
          <w:tab w:val="clear" w:pos="1785"/>
          <w:tab w:val="num" w:pos="1095"/>
        </w:tabs>
        <w:spacing w:before="240"/>
        <w:ind w:left="720" w:right="-648"/>
        <w:jc w:val="left"/>
        <w:rPr>
          <w:rFonts w:cs="Arial"/>
          <w:szCs w:val="20"/>
        </w:rPr>
      </w:pPr>
      <w:r w:rsidRPr="00AD3456">
        <w:rPr>
          <w:rFonts w:cs="Arial"/>
          <w:szCs w:val="20"/>
        </w:rPr>
        <w:t>varovanje zgradb, prostorov in dvorišč z opravljanjem varnostnih nalog na vhodih/izhodih,</w:t>
      </w:r>
    </w:p>
    <w:p w14:paraId="1F7BB570" w14:textId="4268CDC9" w:rsidR="00F23345" w:rsidRPr="00AD3456" w:rsidRDefault="00F23345" w:rsidP="00FB740C">
      <w:pPr>
        <w:numPr>
          <w:ilvl w:val="1"/>
          <w:numId w:val="21"/>
        </w:numPr>
        <w:tabs>
          <w:tab w:val="clear" w:pos="1785"/>
          <w:tab w:val="num" w:pos="1095"/>
        </w:tabs>
        <w:spacing w:before="240"/>
        <w:ind w:left="720" w:right="-648"/>
        <w:jc w:val="left"/>
        <w:rPr>
          <w:rFonts w:cs="Arial"/>
          <w:szCs w:val="20"/>
        </w:rPr>
      </w:pPr>
      <w:r w:rsidRPr="00AD3456">
        <w:rPr>
          <w:rFonts w:cs="Arial"/>
          <w:szCs w:val="20"/>
        </w:rPr>
        <w:t>nadzor vstopa/izstopa službenih, dostavnih in drugih vozil na/z dvoriščnega prostora,</w:t>
      </w:r>
    </w:p>
    <w:p w14:paraId="49AB7EE5" w14:textId="374AE88F" w:rsidR="006E0896" w:rsidRPr="00AD3456" w:rsidRDefault="006E0896" w:rsidP="00FB740C">
      <w:pPr>
        <w:numPr>
          <w:ilvl w:val="1"/>
          <w:numId w:val="21"/>
        </w:numPr>
        <w:tabs>
          <w:tab w:val="clear" w:pos="1785"/>
          <w:tab w:val="num" w:pos="1095"/>
        </w:tabs>
        <w:spacing w:before="240"/>
        <w:ind w:left="720" w:right="-648"/>
        <w:jc w:val="left"/>
        <w:rPr>
          <w:rFonts w:cs="Arial"/>
          <w:szCs w:val="20"/>
        </w:rPr>
      </w:pPr>
      <w:r w:rsidRPr="00AD3456">
        <w:rPr>
          <w:rFonts w:cs="Arial"/>
          <w:szCs w:val="20"/>
        </w:rPr>
        <w:t>nadzor objektov in okolice preko sistema nadzornih kamer,</w:t>
      </w:r>
    </w:p>
    <w:p w14:paraId="67EC4301" w14:textId="77777777" w:rsidR="00F23345" w:rsidRPr="00AD3456" w:rsidRDefault="00F23345" w:rsidP="00FB740C">
      <w:pPr>
        <w:numPr>
          <w:ilvl w:val="1"/>
          <w:numId w:val="21"/>
        </w:numPr>
        <w:tabs>
          <w:tab w:val="clear" w:pos="1785"/>
          <w:tab w:val="num" w:pos="720"/>
        </w:tabs>
        <w:spacing w:before="240"/>
        <w:ind w:left="720" w:right="-648"/>
        <w:jc w:val="left"/>
        <w:rPr>
          <w:rFonts w:cs="Arial"/>
          <w:szCs w:val="20"/>
        </w:rPr>
      </w:pPr>
      <w:r w:rsidRPr="00AD3456">
        <w:rPr>
          <w:rFonts w:cs="Arial"/>
          <w:szCs w:val="20"/>
        </w:rPr>
        <w:t>pregled vseh objektov in notranjih prostorov z obhodi v skladu z načrtom obhodov,</w:t>
      </w:r>
    </w:p>
    <w:p w14:paraId="6DD37BD7" w14:textId="77777777" w:rsidR="00F23345" w:rsidRPr="00AD3456" w:rsidRDefault="00F23345" w:rsidP="00FB740C">
      <w:pPr>
        <w:numPr>
          <w:ilvl w:val="1"/>
          <w:numId w:val="21"/>
        </w:numPr>
        <w:tabs>
          <w:tab w:val="clear" w:pos="1785"/>
          <w:tab w:val="num" w:pos="720"/>
        </w:tabs>
        <w:spacing w:before="240"/>
        <w:ind w:left="720" w:right="-648"/>
        <w:jc w:val="left"/>
        <w:rPr>
          <w:rFonts w:cs="Arial"/>
          <w:szCs w:val="20"/>
        </w:rPr>
      </w:pPr>
      <w:r w:rsidRPr="00AD3456">
        <w:rPr>
          <w:rFonts w:cs="Arial"/>
          <w:szCs w:val="20"/>
        </w:rPr>
        <w:t>ukrepanje ob zaznavi kaznivega dejanja ali drugega varnostnega pojava (požar, poplava, vlom, kraje, …),</w:t>
      </w:r>
    </w:p>
    <w:p w14:paraId="6542D852" w14:textId="49A7B8C9" w:rsidR="00F23345" w:rsidRPr="00AD3456" w:rsidRDefault="00F23345" w:rsidP="00FB740C">
      <w:pPr>
        <w:numPr>
          <w:ilvl w:val="1"/>
          <w:numId w:val="21"/>
        </w:numPr>
        <w:tabs>
          <w:tab w:val="clear" w:pos="1785"/>
          <w:tab w:val="num" w:pos="720"/>
        </w:tabs>
        <w:spacing w:before="240"/>
        <w:ind w:left="720" w:right="-648"/>
        <w:jc w:val="left"/>
        <w:rPr>
          <w:rFonts w:cs="Arial"/>
          <w:szCs w:val="20"/>
        </w:rPr>
      </w:pPr>
      <w:r w:rsidRPr="00AD3456">
        <w:rPr>
          <w:rFonts w:cs="Arial"/>
          <w:szCs w:val="20"/>
        </w:rPr>
        <w:t xml:space="preserve">upravljanje </w:t>
      </w:r>
      <w:r w:rsidR="006E0896" w:rsidRPr="00AD3456">
        <w:rPr>
          <w:rFonts w:cs="Arial"/>
          <w:szCs w:val="20"/>
        </w:rPr>
        <w:t>s</w:t>
      </w:r>
      <w:r w:rsidRPr="00AD3456">
        <w:rPr>
          <w:rFonts w:cs="Arial"/>
          <w:szCs w:val="20"/>
        </w:rPr>
        <w:t xml:space="preserve"> sistemom</w:t>
      </w:r>
      <w:r w:rsidR="006E0896" w:rsidRPr="00AD3456">
        <w:rPr>
          <w:rFonts w:cs="Arial"/>
          <w:szCs w:val="20"/>
        </w:rPr>
        <w:t xml:space="preserve"> </w:t>
      </w:r>
      <w:bookmarkStart w:id="30" w:name="_Hlk99971451"/>
      <w:r w:rsidR="006E0896" w:rsidRPr="00AD3456">
        <w:rPr>
          <w:rFonts w:cs="Arial"/>
          <w:szCs w:val="20"/>
        </w:rPr>
        <w:t xml:space="preserve">kontrole dostopa na dveh vstopnih točkah z drsnimi vrati, </w:t>
      </w:r>
      <w:r w:rsidRPr="00AD3456">
        <w:rPr>
          <w:rFonts w:cs="Arial"/>
          <w:szCs w:val="20"/>
        </w:rPr>
        <w:t>tehničnega požarnega varovanja in alarmiranje v primeru požara, poplave,</w:t>
      </w:r>
      <w:r w:rsidR="006E0896" w:rsidRPr="00AD3456">
        <w:rPr>
          <w:rFonts w:cs="Arial"/>
          <w:szCs w:val="20"/>
        </w:rPr>
        <w:t xml:space="preserve"> </w:t>
      </w:r>
      <w:r w:rsidRPr="00AD3456">
        <w:rPr>
          <w:rFonts w:cs="Arial"/>
          <w:szCs w:val="20"/>
        </w:rPr>
        <w:t>vloma, kraje,</w:t>
      </w:r>
      <w:r w:rsidR="006E0896" w:rsidRPr="00AD3456">
        <w:rPr>
          <w:rFonts w:cs="Arial"/>
          <w:szCs w:val="20"/>
        </w:rPr>
        <w:t xml:space="preserve"> ipd</w:t>
      </w:r>
      <w:r w:rsidRPr="00AD3456">
        <w:rPr>
          <w:rFonts w:cs="Arial"/>
          <w:szCs w:val="20"/>
        </w:rPr>
        <w:t>.</w:t>
      </w:r>
      <w:bookmarkEnd w:id="30"/>
    </w:p>
    <w:p w14:paraId="51F58B2A" w14:textId="77777777" w:rsidR="007228F7" w:rsidRPr="00AD3456" w:rsidRDefault="007228F7">
      <w:pPr>
        <w:jc w:val="left"/>
        <w:rPr>
          <w:rFonts w:cs="Arial"/>
          <w:b/>
          <w:i/>
          <w:szCs w:val="20"/>
          <w:u w:val="single"/>
        </w:rPr>
      </w:pPr>
      <w:r w:rsidRPr="00AD3456">
        <w:rPr>
          <w:rFonts w:cs="Arial"/>
          <w:b/>
          <w:i/>
          <w:szCs w:val="20"/>
          <w:u w:val="single"/>
        </w:rPr>
        <w:br w:type="page"/>
      </w:r>
    </w:p>
    <w:p w14:paraId="49F6397B" w14:textId="6D586435" w:rsidR="00F23345" w:rsidRPr="00AD3456" w:rsidRDefault="007228F7" w:rsidP="00F23345">
      <w:pPr>
        <w:rPr>
          <w:rFonts w:cs="Arial"/>
          <w:b/>
          <w:i/>
          <w:szCs w:val="20"/>
          <w:u w:val="single"/>
        </w:rPr>
      </w:pPr>
      <w:r w:rsidRPr="00AD3456">
        <w:rPr>
          <w:rFonts w:cs="Arial"/>
          <w:b/>
          <w:i/>
          <w:szCs w:val="20"/>
          <w:u w:val="single"/>
        </w:rPr>
        <w:lastRenderedPageBreak/>
        <w:t xml:space="preserve">II.  </w:t>
      </w:r>
      <w:r w:rsidR="00F23345" w:rsidRPr="00AD3456">
        <w:rPr>
          <w:rFonts w:cs="Arial"/>
          <w:b/>
          <w:i/>
          <w:szCs w:val="20"/>
          <w:u w:val="single"/>
        </w:rPr>
        <w:t>RECEPTORSKO DELO ZAJEMA:</w:t>
      </w:r>
    </w:p>
    <w:p w14:paraId="0607FD9A" w14:textId="77777777" w:rsidR="00F23345" w:rsidRPr="00AD3456" w:rsidRDefault="00F23345" w:rsidP="00FB740C">
      <w:pPr>
        <w:numPr>
          <w:ilvl w:val="0"/>
          <w:numId w:val="21"/>
        </w:numPr>
        <w:tabs>
          <w:tab w:val="clear" w:pos="1050"/>
          <w:tab w:val="num" w:pos="360"/>
        </w:tabs>
        <w:spacing w:before="240"/>
        <w:ind w:left="357" w:hanging="357"/>
        <w:jc w:val="left"/>
        <w:rPr>
          <w:rFonts w:cs="Arial"/>
          <w:szCs w:val="20"/>
        </w:rPr>
      </w:pPr>
      <w:r w:rsidRPr="00AD3456">
        <w:rPr>
          <w:rFonts w:cs="Arial"/>
          <w:szCs w:val="20"/>
        </w:rPr>
        <w:t>kontrola vstopa/izstopa na receptorskih točkah v ulici OF 12 - stavba TV in v ulici OF 15 – stavba RA,</w:t>
      </w:r>
    </w:p>
    <w:p w14:paraId="7B98AF38" w14:textId="77777777" w:rsidR="00F23345" w:rsidRPr="00AD3456" w:rsidRDefault="00F23345" w:rsidP="00FB740C">
      <w:pPr>
        <w:numPr>
          <w:ilvl w:val="0"/>
          <w:numId w:val="21"/>
        </w:numPr>
        <w:tabs>
          <w:tab w:val="clear" w:pos="1050"/>
          <w:tab w:val="num" w:pos="360"/>
        </w:tabs>
        <w:spacing w:before="240"/>
        <w:ind w:left="357" w:hanging="357"/>
        <w:jc w:val="left"/>
        <w:rPr>
          <w:rFonts w:cs="Arial"/>
          <w:szCs w:val="20"/>
        </w:rPr>
      </w:pPr>
      <w:r w:rsidRPr="00AD3456">
        <w:rPr>
          <w:rFonts w:cs="Arial"/>
          <w:szCs w:val="20"/>
        </w:rPr>
        <w:t>sprejem in usmerjanje strank,</w:t>
      </w:r>
    </w:p>
    <w:p w14:paraId="2B86F2FA" w14:textId="77777777" w:rsidR="00F23345" w:rsidRPr="00AD3456" w:rsidRDefault="00F23345" w:rsidP="00FB740C">
      <w:pPr>
        <w:numPr>
          <w:ilvl w:val="0"/>
          <w:numId w:val="21"/>
        </w:numPr>
        <w:tabs>
          <w:tab w:val="clear" w:pos="1050"/>
          <w:tab w:val="num" w:pos="360"/>
        </w:tabs>
        <w:spacing w:before="240"/>
        <w:ind w:left="357" w:hanging="357"/>
        <w:jc w:val="left"/>
        <w:rPr>
          <w:rFonts w:cs="Arial"/>
          <w:szCs w:val="20"/>
        </w:rPr>
      </w:pPr>
      <w:r w:rsidRPr="00AD3456">
        <w:rPr>
          <w:rFonts w:cs="Arial"/>
          <w:szCs w:val="20"/>
        </w:rPr>
        <w:t>sprejem in posredovanje telefonskih klicev,</w:t>
      </w:r>
    </w:p>
    <w:p w14:paraId="73242F91" w14:textId="77777777" w:rsidR="00F23345" w:rsidRPr="00AD3456" w:rsidRDefault="00F23345" w:rsidP="00FB740C">
      <w:pPr>
        <w:numPr>
          <w:ilvl w:val="0"/>
          <w:numId w:val="21"/>
        </w:numPr>
        <w:tabs>
          <w:tab w:val="clear" w:pos="1050"/>
          <w:tab w:val="num" w:pos="360"/>
        </w:tabs>
        <w:spacing w:before="240"/>
        <w:ind w:left="357" w:hanging="357"/>
        <w:jc w:val="left"/>
        <w:rPr>
          <w:rFonts w:cs="Arial"/>
          <w:szCs w:val="20"/>
        </w:rPr>
      </w:pPr>
      <w:r w:rsidRPr="00AD3456">
        <w:rPr>
          <w:rFonts w:cs="Arial"/>
          <w:szCs w:val="20"/>
        </w:rPr>
        <w:t xml:space="preserve">sprejem poštnih in drugih pošiljk ter časopisov, </w:t>
      </w:r>
    </w:p>
    <w:p w14:paraId="1FD47F4D" w14:textId="77777777" w:rsidR="00880EF0" w:rsidRPr="00AD3456" w:rsidRDefault="00F23345" w:rsidP="00FB740C">
      <w:pPr>
        <w:numPr>
          <w:ilvl w:val="0"/>
          <w:numId w:val="21"/>
        </w:numPr>
        <w:tabs>
          <w:tab w:val="clear" w:pos="1050"/>
          <w:tab w:val="num" w:pos="360"/>
        </w:tabs>
        <w:spacing w:before="240"/>
        <w:ind w:left="357" w:hanging="357"/>
        <w:jc w:val="left"/>
        <w:rPr>
          <w:rFonts w:cs="Arial"/>
          <w:szCs w:val="20"/>
        </w:rPr>
      </w:pPr>
      <w:r w:rsidRPr="00AD3456">
        <w:rPr>
          <w:rFonts w:cs="Arial"/>
          <w:szCs w:val="20"/>
        </w:rPr>
        <w:t>sprejem in izdaja ključev tehnoloških in pisarniških prostorov ter odklepanje in zaklepanje le</w:t>
      </w:r>
      <w:r w:rsidR="005A21C2" w:rsidRPr="00AD3456">
        <w:rPr>
          <w:rFonts w:cs="Arial"/>
          <w:szCs w:val="20"/>
        </w:rPr>
        <w:t>-</w:t>
      </w:r>
      <w:r w:rsidRPr="00AD3456">
        <w:rPr>
          <w:rFonts w:cs="Arial"/>
          <w:szCs w:val="20"/>
        </w:rPr>
        <w:t>teh</w:t>
      </w:r>
      <w:r w:rsidR="00880EF0" w:rsidRPr="00AD3456">
        <w:rPr>
          <w:rFonts w:cs="Arial"/>
          <w:szCs w:val="20"/>
        </w:rPr>
        <w:t>,</w:t>
      </w:r>
    </w:p>
    <w:p w14:paraId="4E41CA35" w14:textId="3713B5CF" w:rsidR="00F23345" w:rsidRPr="00AD3456" w:rsidRDefault="00880EF0" w:rsidP="00FB740C">
      <w:pPr>
        <w:numPr>
          <w:ilvl w:val="0"/>
          <w:numId w:val="21"/>
        </w:numPr>
        <w:tabs>
          <w:tab w:val="clear" w:pos="1050"/>
          <w:tab w:val="num" w:pos="360"/>
        </w:tabs>
        <w:spacing w:before="240"/>
        <w:ind w:left="357" w:hanging="357"/>
        <w:jc w:val="left"/>
        <w:rPr>
          <w:rFonts w:cs="Arial"/>
          <w:szCs w:val="20"/>
        </w:rPr>
      </w:pPr>
      <w:r w:rsidRPr="00AD3456">
        <w:rPr>
          <w:rFonts w:cs="Arial"/>
          <w:szCs w:val="20"/>
        </w:rPr>
        <w:t>sprejem in izdaja ključev službenih vozil</w:t>
      </w:r>
      <w:r w:rsidR="00F23345" w:rsidRPr="00AD3456">
        <w:rPr>
          <w:rFonts w:cs="Arial"/>
          <w:szCs w:val="20"/>
        </w:rPr>
        <w:t>.</w:t>
      </w:r>
    </w:p>
    <w:p w14:paraId="4CF728E5" w14:textId="77777777" w:rsidR="00F23345" w:rsidRPr="00AD3456" w:rsidRDefault="00F23345" w:rsidP="00F23345">
      <w:pPr>
        <w:tabs>
          <w:tab w:val="left" w:pos="1155"/>
        </w:tabs>
        <w:rPr>
          <w:rFonts w:cs="Arial"/>
          <w:szCs w:val="20"/>
        </w:rPr>
      </w:pPr>
    </w:p>
    <w:p w14:paraId="40E8CAA2" w14:textId="77777777" w:rsidR="00F23345" w:rsidRPr="00AD3456" w:rsidRDefault="00F23345" w:rsidP="00F23345">
      <w:pPr>
        <w:tabs>
          <w:tab w:val="left" w:pos="1155"/>
        </w:tabs>
        <w:rPr>
          <w:rFonts w:cs="Arial"/>
          <w:szCs w:val="20"/>
        </w:rPr>
      </w:pPr>
    </w:p>
    <w:p w14:paraId="3DB282D7" w14:textId="5ECD484B" w:rsidR="00F23345" w:rsidRPr="00AD3456" w:rsidRDefault="007228F7" w:rsidP="00F23345">
      <w:pPr>
        <w:tabs>
          <w:tab w:val="left" w:pos="1155"/>
        </w:tabs>
        <w:rPr>
          <w:rFonts w:cs="Arial"/>
          <w:b/>
          <w:i/>
          <w:iCs/>
          <w:szCs w:val="20"/>
          <w:u w:val="single"/>
        </w:rPr>
      </w:pPr>
      <w:r w:rsidRPr="00AD3456">
        <w:rPr>
          <w:rFonts w:cs="Arial"/>
          <w:b/>
          <w:i/>
          <w:iCs/>
          <w:szCs w:val="20"/>
          <w:u w:val="single"/>
        </w:rPr>
        <w:t xml:space="preserve">III.  </w:t>
      </w:r>
      <w:r w:rsidR="00F23345" w:rsidRPr="00AD3456">
        <w:rPr>
          <w:rFonts w:cs="Arial"/>
          <w:b/>
          <w:i/>
          <w:iCs/>
          <w:szCs w:val="20"/>
          <w:u w:val="single"/>
        </w:rPr>
        <w:t>NADZOR Z OBHODI pripadajočih objektov:</w:t>
      </w:r>
    </w:p>
    <w:p w14:paraId="045251B8" w14:textId="77777777" w:rsidR="00F23345" w:rsidRPr="00AD3456" w:rsidRDefault="00F23345" w:rsidP="00F23345">
      <w:pPr>
        <w:tabs>
          <w:tab w:val="left" w:pos="1155"/>
        </w:tabs>
        <w:rPr>
          <w:rFonts w:cs="Arial"/>
          <w:szCs w:val="20"/>
        </w:rPr>
      </w:pPr>
    </w:p>
    <w:p w14:paraId="6515AAA0" w14:textId="77777777" w:rsidR="00F23345" w:rsidRPr="00AD3456" w:rsidRDefault="004A54F9" w:rsidP="0001739C">
      <w:pPr>
        <w:numPr>
          <w:ilvl w:val="0"/>
          <w:numId w:val="21"/>
        </w:numPr>
        <w:tabs>
          <w:tab w:val="clear" w:pos="1050"/>
          <w:tab w:val="num" w:pos="360"/>
        </w:tabs>
        <w:ind w:left="360"/>
        <w:jc w:val="left"/>
        <w:rPr>
          <w:rFonts w:cs="Arial"/>
          <w:szCs w:val="20"/>
        </w:rPr>
      </w:pPr>
      <w:bookmarkStart w:id="31" w:name="_Hlk860159"/>
      <w:r w:rsidRPr="00AD3456">
        <w:rPr>
          <w:rFonts w:cs="Arial"/>
          <w:szCs w:val="20"/>
        </w:rPr>
        <w:t>obhodi varovanih objektov se izvajajo 3x/noč v času med 22:00 in 05:30, oziroma po dogovoru</w:t>
      </w:r>
      <w:r w:rsidR="0001739C" w:rsidRPr="00AD3456">
        <w:rPr>
          <w:rFonts w:cs="Arial"/>
          <w:szCs w:val="20"/>
        </w:rPr>
        <w:t>.</w:t>
      </w:r>
      <w:bookmarkEnd w:id="31"/>
    </w:p>
    <w:p w14:paraId="0B3FB177" w14:textId="77777777" w:rsidR="00F23345" w:rsidRPr="00AD3456" w:rsidRDefault="00F23345" w:rsidP="00F23345">
      <w:pPr>
        <w:rPr>
          <w:rFonts w:cs="Arial"/>
          <w:szCs w:val="20"/>
        </w:rPr>
      </w:pPr>
    </w:p>
    <w:p w14:paraId="2587E6F1" w14:textId="77777777" w:rsidR="00F23345" w:rsidRPr="00AD3456" w:rsidRDefault="00F23345" w:rsidP="00B9090D">
      <w:pPr>
        <w:tabs>
          <w:tab w:val="center" w:pos="4536"/>
          <w:tab w:val="right" w:pos="9072"/>
        </w:tabs>
        <w:rPr>
          <w:szCs w:val="20"/>
        </w:rPr>
      </w:pPr>
    </w:p>
    <w:p w14:paraId="69B374AE" w14:textId="77777777" w:rsidR="00445E65" w:rsidRPr="00AD3456" w:rsidRDefault="00F23345" w:rsidP="00557467">
      <w:pPr>
        <w:pStyle w:val="Heading3"/>
      </w:pPr>
      <w:bookmarkStart w:id="32" w:name="_Toc106865578"/>
      <w:r w:rsidRPr="00AD3456">
        <w:t>PREDVIDENI OBSEG STORITEV PO POSAMEZNIH LOKACIJAH</w:t>
      </w:r>
      <w:bookmarkEnd w:id="32"/>
    </w:p>
    <w:p w14:paraId="24901BD7" w14:textId="77777777" w:rsidR="00445E65" w:rsidRPr="00AD3456" w:rsidRDefault="00445E65">
      <w:pPr>
        <w:rPr>
          <w:rFonts w:cs="Arial"/>
          <w:szCs w:val="20"/>
        </w:rPr>
      </w:pPr>
    </w:p>
    <w:p w14:paraId="4788DEC5" w14:textId="77777777" w:rsidR="00F23345" w:rsidRPr="00AD3456" w:rsidRDefault="00F23345" w:rsidP="00F23345">
      <w:pPr>
        <w:rPr>
          <w:rFonts w:cs="Arial"/>
          <w:szCs w:val="20"/>
          <w:u w:val="single"/>
        </w:rPr>
      </w:pPr>
      <w:r w:rsidRPr="00AD3456">
        <w:rPr>
          <w:rFonts w:cs="Arial"/>
          <w:szCs w:val="20"/>
          <w:u w:val="single"/>
        </w:rPr>
        <w:t>FIZIČNO VAROVANJE in RECEPTORSKO DELO opravlja ena in ista oseba in sicer:</w:t>
      </w:r>
    </w:p>
    <w:p w14:paraId="68D71956" w14:textId="77777777" w:rsidR="00F23345" w:rsidRPr="00AD3456" w:rsidRDefault="00F23345" w:rsidP="00F23345">
      <w:pPr>
        <w:rPr>
          <w:rFonts w:cs="Arial"/>
          <w:szCs w:val="20"/>
        </w:rPr>
      </w:pPr>
    </w:p>
    <w:p w14:paraId="0B679A73" w14:textId="02AC526C" w:rsidR="00F23345" w:rsidRPr="00AD3456" w:rsidRDefault="00F23345" w:rsidP="006E0896">
      <w:pPr>
        <w:numPr>
          <w:ilvl w:val="0"/>
          <w:numId w:val="21"/>
        </w:numPr>
        <w:tabs>
          <w:tab w:val="clear" w:pos="1050"/>
          <w:tab w:val="num" w:pos="360"/>
        </w:tabs>
        <w:ind w:left="360"/>
        <w:rPr>
          <w:rFonts w:cs="Arial"/>
          <w:szCs w:val="20"/>
        </w:rPr>
      </w:pPr>
      <w:r w:rsidRPr="00AD3456">
        <w:rPr>
          <w:rFonts w:cs="Arial"/>
          <w:szCs w:val="20"/>
        </w:rPr>
        <w:t xml:space="preserve">1 oseba – </w:t>
      </w:r>
      <w:r w:rsidR="006E0896" w:rsidRPr="00AD3456">
        <w:rPr>
          <w:rFonts w:cs="Arial"/>
          <w:szCs w:val="20"/>
        </w:rPr>
        <w:t>24 ur na dan</w:t>
      </w:r>
      <w:r w:rsidR="00B40B0E" w:rsidRPr="00AD3456">
        <w:rPr>
          <w:rFonts w:cs="Arial"/>
          <w:szCs w:val="20"/>
        </w:rPr>
        <w:t>, 365 dni v letu</w:t>
      </w:r>
    </w:p>
    <w:p w14:paraId="209CEC92" w14:textId="77777777" w:rsidR="00F23345" w:rsidRPr="00AD3456" w:rsidRDefault="00F23345" w:rsidP="00F23345">
      <w:pPr>
        <w:rPr>
          <w:rFonts w:cs="Arial"/>
          <w:szCs w:val="20"/>
        </w:rPr>
      </w:pPr>
    </w:p>
    <w:p w14:paraId="2FCEB87D" w14:textId="6CF46243" w:rsidR="00F23345" w:rsidRPr="00AD3456" w:rsidRDefault="00F23345" w:rsidP="006E0896">
      <w:pPr>
        <w:numPr>
          <w:ilvl w:val="0"/>
          <w:numId w:val="21"/>
        </w:numPr>
        <w:tabs>
          <w:tab w:val="clear" w:pos="1050"/>
          <w:tab w:val="num" w:pos="360"/>
        </w:tabs>
        <w:ind w:left="360"/>
        <w:rPr>
          <w:rFonts w:cs="Arial"/>
          <w:szCs w:val="20"/>
        </w:rPr>
      </w:pPr>
      <w:r w:rsidRPr="00AD3456">
        <w:rPr>
          <w:rFonts w:cs="Arial"/>
          <w:szCs w:val="20"/>
        </w:rPr>
        <w:t xml:space="preserve">1 oseba – </w:t>
      </w:r>
      <w:r w:rsidR="006E0896" w:rsidRPr="00AD3456">
        <w:rPr>
          <w:rFonts w:cs="Arial"/>
          <w:szCs w:val="20"/>
        </w:rPr>
        <w:t>8 ur na dan med 7.</w:t>
      </w:r>
      <w:r w:rsidR="00A077DF" w:rsidRPr="00AD3456">
        <w:rPr>
          <w:rFonts w:cs="Arial"/>
          <w:szCs w:val="20"/>
        </w:rPr>
        <w:t>0</w:t>
      </w:r>
      <w:r w:rsidR="006E0896" w:rsidRPr="00AD3456">
        <w:rPr>
          <w:rFonts w:cs="Arial"/>
          <w:szCs w:val="20"/>
        </w:rPr>
        <w:t>0 in 15.</w:t>
      </w:r>
      <w:r w:rsidR="00A077DF" w:rsidRPr="00AD3456">
        <w:rPr>
          <w:rFonts w:cs="Arial"/>
          <w:szCs w:val="20"/>
        </w:rPr>
        <w:t>0</w:t>
      </w:r>
      <w:r w:rsidR="006E0896" w:rsidRPr="00AD3456">
        <w:rPr>
          <w:rFonts w:cs="Arial"/>
          <w:szCs w:val="20"/>
        </w:rPr>
        <w:t>0</w:t>
      </w:r>
      <w:r w:rsidR="00B40B0E" w:rsidRPr="00AD3456">
        <w:rPr>
          <w:rFonts w:cs="Arial"/>
          <w:szCs w:val="20"/>
        </w:rPr>
        <w:t xml:space="preserve">, </w:t>
      </w:r>
      <w:r w:rsidR="00384FBF" w:rsidRPr="00AD3456">
        <w:rPr>
          <w:rFonts w:cs="Arial"/>
          <w:szCs w:val="20"/>
        </w:rPr>
        <w:t>od ponedelj</w:t>
      </w:r>
      <w:r w:rsidR="00B70882" w:rsidRPr="00AD3456">
        <w:rPr>
          <w:rFonts w:cs="Arial"/>
          <w:szCs w:val="20"/>
        </w:rPr>
        <w:t>ka</w:t>
      </w:r>
      <w:r w:rsidR="00384FBF" w:rsidRPr="00AD3456">
        <w:rPr>
          <w:rFonts w:cs="Arial"/>
          <w:szCs w:val="20"/>
        </w:rPr>
        <w:t xml:space="preserve"> do sob</w:t>
      </w:r>
      <w:r w:rsidR="00B70882" w:rsidRPr="00AD3456">
        <w:rPr>
          <w:rFonts w:cs="Arial"/>
          <w:szCs w:val="20"/>
        </w:rPr>
        <w:t>o</w:t>
      </w:r>
      <w:r w:rsidR="00384FBF" w:rsidRPr="00AD3456">
        <w:rPr>
          <w:rFonts w:cs="Arial"/>
          <w:szCs w:val="20"/>
        </w:rPr>
        <w:t>te</w:t>
      </w:r>
    </w:p>
    <w:p w14:paraId="488A3007" w14:textId="7BE82689" w:rsidR="006E0896" w:rsidRPr="00AD3456" w:rsidRDefault="006E0896" w:rsidP="006E0896">
      <w:pPr>
        <w:ind w:left="360"/>
        <w:rPr>
          <w:rFonts w:cs="Arial"/>
          <w:szCs w:val="20"/>
        </w:rPr>
      </w:pPr>
      <w:r w:rsidRPr="00AD3456">
        <w:rPr>
          <w:rFonts w:cs="Arial"/>
          <w:szCs w:val="20"/>
        </w:rPr>
        <w:t>Med 7.</w:t>
      </w:r>
      <w:r w:rsidR="00A077DF" w:rsidRPr="00AD3456">
        <w:rPr>
          <w:rFonts w:cs="Arial"/>
          <w:szCs w:val="20"/>
        </w:rPr>
        <w:t>0</w:t>
      </w:r>
      <w:r w:rsidRPr="00AD3456">
        <w:rPr>
          <w:rFonts w:cs="Arial"/>
          <w:szCs w:val="20"/>
        </w:rPr>
        <w:t>0 in 15.</w:t>
      </w:r>
      <w:r w:rsidR="00A077DF" w:rsidRPr="00AD3456">
        <w:rPr>
          <w:rFonts w:cs="Arial"/>
          <w:szCs w:val="20"/>
        </w:rPr>
        <w:t>0</w:t>
      </w:r>
      <w:r w:rsidRPr="00AD3456">
        <w:rPr>
          <w:rFonts w:cs="Arial"/>
          <w:szCs w:val="20"/>
        </w:rPr>
        <w:t>0 dela 1 oseba v radijski in 1 oseba v TV recepciji. V preostalem času se 1 oseba nah</w:t>
      </w:r>
      <w:r w:rsidR="006238A2" w:rsidRPr="00AD3456">
        <w:rPr>
          <w:rFonts w:cs="Arial"/>
          <w:szCs w:val="20"/>
        </w:rPr>
        <w:t>a</w:t>
      </w:r>
      <w:r w:rsidRPr="00AD3456">
        <w:rPr>
          <w:rFonts w:cs="Arial"/>
          <w:szCs w:val="20"/>
        </w:rPr>
        <w:t>ja v tisti recepciji, ki jo v časovnem razporedu določi naročnik</w:t>
      </w:r>
      <w:r w:rsidR="006238A2" w:rsidRPr="00AD3456">
        <w:rPr>
          <w:rFonts w:cs="Arial"/>
          <w:szCs w:val="20"/>
        </w:rPr>
        <w:t>, skrbi pa za delovanje obeh recepcij.</w:t>
      </w:r>
    </w:p>
    <w:p w14:paraId="2888647C" w14:textId="77777777" w:rsidR="00F23345" w:rsidRPr="00AD3456" w:rsidRDefault="00F23345" w:rsidP="00F23345">
      <w:pPr>
        <w:rPr>
          <w:rFonts w:cs="Arial"/>
          <w:szCs w:val="20"/>
        </w:rPr>
      </w:pPr>
    </w:p>
    <w:p w14:paraId="58ADDBA7" w14:textId="65090A33" w:rsidR="00F23345" w:rsidRPr="00AD3456" w:rsidRDefault="00F23345" w:rsidP="00F23345">
      <w:pPr>
        <w:rPr>
          <w:rFonts w:cs="Arial"/>
          <w:b/>
          <w:szCs w:val="20"/>
        </w:rPr>
      </w:pPr>
      <w:r w:rsidRPr="00AD3456">
        <w:rPr>
          <w:rFonts w:cs="Arial"/>
          <w:b/>
          <w:szCs w:val="20"/>
        </w:rPr>
        <w:t xml:space="preserve">Povprečni obseg fizičnega varovanja in receptorskega dela je </w:t>
      </w:r>
      <w:r w:rsidR="00DF7461" w:rsidRPr="00AD3456">
        <w:rPr>
          <w:rFonts w:cs="Arial"/>
          <w:b/>
          <w:szCs w:val="20"/>
        </w:rPr>
        <w:t>938,66</w:t>
      </w:r>
      <w:r w:rsidRPr="00AD3456">
        <w:rPr>
          <w:rFonts w:cs="Arial"/>
          <w:b/>
          <w:szCs w:val="20"/>
        </w:rPr>
        <w:t xml:space="preserve"> ur/mes., oziroma </w:t>
      </w:r>
      <w:r w:rsidR="00DF7461" w:rsidRPr="00AD3456">
        <w:rPr>
          <w:rFonts w:cs="Arial"/>
          <w:b/>
          <w:szCs w:val="20"/>
        </w:rPr>
        <w:t>11.264</w:t>
      </w:r>
      <w:r w:rsidRPr="00AD3456">
        <w:rPr>
          <w:rFonts w:cs="Arial"/>
          <w:b/>
          <w:szCs w:val="20"/>
        </w:rPr>
        <w:t xml:space="preserve"> ur/leto.</w:t>
      </w:r>
    </w:p>
    <w:p w14:paraId="20D07368" w14:textId="77777777" w:rsidR="00F23345" w:rsidRPr="00AD3456" w:rsidRDefault="00F23345" w:rsidP="00F23345">
      <w:pPr>
        <w:rPr>
          <w:rFonts w:cs="Arial"/>
          <w:szCs w:val="20"/>
        </w:rPr>
      </w:pPr>
    </w:p>
    <w:p w14:paraId="77E8192C" w14:textId="77777777" w:rsidR="00F23345" w:rsidRPr="00AD3456" w:rsidRDefault="0002223D" w:rsidP="00F23345">
      <w:pPr>
        <w:rPr>
          <w:rFonts w:cs="Arial"/>
          <w:szCs w:val="20"/>
          <w:u w:val="single"/>
        </w:rPr>
      </w:pPr>
      <w:r w:rsidRPr="00AD3456">
        <w:rPr>
          <w:rFonts w:cs="Arial"/>
          <w:szCs w:val="20"/>
          <w:u w:val="single"/>
        </w:rPr>
        <w:t>Ponudnik</w:t>
      </w:r>
      <w:r w:rsidR="00F23345" w:rsidRPr="00AD3456">
        <w:rPr>
          <w:rFonts w:cs="Arial"/>
          <w:szCs w:val="20"/>
          <w:u w:val="single"/>
        </w:rPr>
        <w:t xml:space="preserve"> zadnji dan v mesecu izda račun za dejansko opravljene ure v tekočem mesecu.</w:t>
      </w:r>
    </w:p>
    <w:p w14:paraId="1E1A9643" w14:textId="77777777" w:rsidR="00F23345" w:rsidRPr="00AD3456" w:rsidRDefault="00F23345" w:rsidP="00F23345">
      <w:pPr>
        <w:rPr>
          <w:rFonts w:cs="Arial"/>
          <w:szCs w:val="20"/>
        </w:rPr>
      </w:pPr>
    </w:p>
    <w:p w14:paraId="7D0343C1" w14:textId="77777777" w:rsidR="00F23345" w:rsidRPr="00AD3456" w:rsidRDefault="0002223D" w:rsidP="00F23345">
      <w:pPr>
        <w:pStyle w:val="Heading3"/>
      </w:pPr>
      <w:bookmarkStart w:id="33" w:name="_Toc106865579"/>
      <w:r w:rsidRPr="00AD3456">
        <w:t>POSEBNI PRIMERI</w:t>
      </w:r>
      <w:bookmarkEnd w:id="33"/>
    </w:p>
    <w:p w14:paraId="014B44E5" w14:textId="77777777" w:rsidR="0007105C" w:rsidRPr="00AD3456" w:rsidRDefault="0007105C" w:rsidP="00B91BE5"/>
    <w:p w14:paraId="3F9EA962" w14:textId="607D481C" w:rsidR="00F23345" w:rsidRPr="00AD3456" w:rsidRDefault="00F23345" w:rsidP="00F23345">
      <w:pPr>
        <w:rPr>
          <w:rStyle w:val="PageNumber"/>
          <w:b/>
        </w:rPr>
      </w:pPr>
      <w:r w:rsidRPr="00AD3456">
        <w:rPr>
          <w:rStyle w:val="PageNumber"/>
        </w:rPr>
        <w:t xml:space="preserve">Naročnik in </w:t>
      </w:r>
      <w:r w:rsidR="001F2828" w:rsidRPr="00AD3456">
        <w:rPr>
          <w:rStyle w:val="PageNumber"/>
        </w:rPr>
        <w:t>ponudnik</w:t>
      </w:r>
      <w:r w:rsidRPr="00AD3456">
        <w:rPr>
          <w:rStyle w:val="PageNumber"/>
        </w:rPr>
        <w:t xml:space="preserve"> storitev se dogovorita, da ponudnik na podlagi naročila s strani naročnika izvaja tudi ostale oblike storitev varovanja na terenskih snemanjih (varovanje reportažnih avtomobilov, tehnike, …), skladno z ZZsaV</w:t>
      </w:r>
      <w:r w:rsidR="008D5FB4" w:rsidRPr="00AD3456">
        <w:rPr>
          <w:rStyle w:val="PageNumber"/>
        </w:rPr>
        <w:t>-1</w:t>
      </w:r>
      <w:r w:rsidRPr="00AD3456">
        <w:rPr>
          <w:rStyle w:val="PageNumber"/>
        </w:rPr>
        <w:t xml:space="preserve"> (Zakonom o zasebnem varovanju) kot tudi druge sorodne storitve.</w:t>
      </w:r>
    </w:p>
    <w:p w14:paraId="44D4E42D" w14:textId="77777777" w:rsidR="00F23345" w:rsidRPr="00AD3456" w:rsidRDefault="00F23345" w:rsidP="00F23345">
      <w:pPr>
        <w:rPr>
          <w:rFonts w:cs="Arial"/>
          <w:szCs w:val="20"/>
        </w:rPr>
      </w:pPr>
    </w:p>
    <w:p w14:paraId="364273E8" w14:textId="77777777" w:rsidR="00F23345" w:rsidRPr="00AD3456" w:rsidRDefault="00F23345" w:rsidP="00F23345">
      <w:pPr>
        <w:rPr>
          <w:rFonts w:cs="Arial"/>
          <w:szCs w:val="20"/>
          <w:u w:val="single"/>
        </w:rPr>
      </w:pPr>
      <w:r w:rsidRPr="00AD3456">
        <w:rPr>
          <w:rFonts w:cs="Arial"/>
          <w:szCs w:val="20"/>
          <w:u w:val="single"/>
        </w:rPr>
        <w:t>V ta namen ponudnik v obrazcu ponudbe navede urno postavko za posebne primere.</w:t>
      </w:r>
    </w:p>
    <w:p w14:paraId="2E6551CA" w14:textId="402233FC" w:rsidR="00F23345" w:rsidRPr="00AD3456" w:rsidRDefault="00F23345" w:rsidP="00B91BE5"/>
    <w:p w14:paraId="7B3132B2" w14:textId="495B1EC0" w:rsidR="000B1BE1" w:rsidRPr="00AD3456" w:rsidRDefault="000B1BE1" w:rsidP="00B91BE5">
      <w:pPr>
        <w:rPr>
          <w:b/>
          <w:bCs/>
        </w:rPr>
      </w:pPr>
      <w:r w:rsidRPr="00AD3456">
        <w:rPr>
          <w:b/>
          <w:bCs/>
        </w:rPr>
        <w:t xml:space="preserve">Obseg posebnih primerov varovanja </w:t>
      </w:r>
      <w:r w:rsidR="008D5FB4" w:rsidRPr="00AD3456">
        <w:rPr>
          <w:b/>
          <w:bCs/>
        </w:rPr>
        <w:t>znaša manj kot</w:t>
      </w:r>
      <w:r w:rsidRPr="00AD3456">
        <w:rPr>
          <w:b/>
          <w:bCs/>
        </w:rPr>
        <w:t xml:space="preserve"> 0,5 % obsega ur varovanja po</w:t>
      </w:r>
      <w:r w:rsidR="008D5FB4" w:rsidRPr="00AD3456">
        <w:rPr>
          <w:b/>
          <w:bCs/>
        </w:rPr>
        <w:t xml:space="preserve"> pogodbi.</w:t>
      </w:r>
    </w:p>
    <w:p w14:paraId="2CFC598B" w14:textId="77777777" w:rsidR="008D5FB4" w:rsidRPr="00AD3456" w:rsidRDefault="008D5FB4" w:rsidP="00B91BE5"/>
    <w:p w14:paraId="09431D6D" w14:textId="77777777" w:rsidR="00362A9F" w:rsidRPr="00AD3456" w:rsidRDefault="00362A9F" w:rsidP="00A93166">
      <w:pPr>
        <w:ind w:right="5"/>
        <w:rPr>
          <w:rFonts w:eastAsia="Arial"/>
          <w:i/>
          <w:color w:val="000000"/>
        </w:rPr>
      </w:pPr>
    </w:p>
    <w:p w14:paraId="6ECC98F7" w14:textId="77777777" w:rsidR="006A1A48" w:rsidRPr="00AD3456" w:rsidRDefault="006A1A48" w:rsidP="000A1D0D">
      <w:pPr>
        <w:pStyle w:val="Heading2"/>
      </w:pPr>
      <w:bookmarkStart w:id="34" w:name="_Toc106865580"/>
      <w:r w:rsidRPr="00AD3456">
        <w:t>OGLED LOKACIJE</w:t>
      </w:r>
      <w:bookmarkEnd w:id="34"/>
    </w:p>
    <w:p w14:paraId="3A1528AD" w14:textId="6210CCC4" w:rsidR="00F66CD6" w:rsidRPr="00AD3456" w:rsidRDefault="00F66CD6" w:rsidP="00E0003F"/>
    <w:p w14:paraId="4925F3E8" w14:textId="7FB9DC18" w:rsidR="005A7F73" w:rsidRPr="00AD3456" w:rsidRDefault="00FE23CC" w:rsidP="005A7F73">
      <w:r w:rsidRPr="00AD3456">
        <w:t xml:space="preserve">Ogled lokacije je za vse </w:t>
      </w:r>
      <w:r w:rsidR="005A7F73" w:rsidRPr="00AD3456">
        <w:t xml:space="preserve">zainteresirane ponudnike </w:t>
      </w:r>
      <w:r w:rsidR="005A7F73" w:rsidRPr="00AD3456">
        <w:rPr>
          <w:b/>
          <w:bCs/>
        </w:rPr>
        <w:t>PRIPOROČLJIV</w:t>
      </w:r>
      <w:r w:rsidR="005A7F73" w:rsidRPr="00AD3456">
        <w:t>.  Pred pričetkom ogleda mora ponudnik naročniku predložiti podpisano pooblastilo za sodelovanje na ogledu lokacije za javno naročilo z interno oznako JN-S0</w:t>
      </w:r>
      <w:r w:rsidR="00375073" w:rsidRPr="00AD3456">
        <w:t>634</w:t>
      </w:r>
      <w:r w:rsidR="005A7F73" w:rsidRPr="00AD3456">
        <w:t>.</w:t>
      </w:r>
    </w:p>
    <w:p w14:paraId="7906B938" w14:textId="77777777" w:rsidR="005A7F73" w:rsidRPr="00AD3456" w:rsidRDefault="005A7F73" w:rsidP="005A7F73"/>
    <w:p w14:paraId="539F77AA" w14:textId="40210347" w:rsidR="005A7F73" w:rsidRPr="00AD3456" w:rsidRDefault="005A7F73" w:rsidP="005A7F73">
      <w:pPr>
        <w:rPr>
          <w:b/>
        </w:rPr>
      </w:pPr>
      <w:r w:rsidRPr="00AD3456">
        <w:t>Ponudniki se morajo za ogled prijaviti</w:t>
      </w:r>
      <w:r w:rsidRPr="00AD3456">
        <w:rPr>
          <w:b/>
          <w:bCs/>
        </w:rPr>
        <w:t xml:space="preserve"> najkasneje </w:t>
      </w:r>
      <w:r w:rsidR="00C2089D" w:rsidRPr="00AD3456">
        <w:rPr>
          <w:b/>
          <w:bCs/>
        </w:rPr>
        <w:t>3</w:t>
      </w:r>
      <w:r w:rsidRPr="00AD3456">
        <w:rPr>
          <w:b/>
          <w:bCs/>
        </w:rPr>
        <w:t xml:space="preserve"> delovn</w:t>
      </w:r>
      <w:r w:rsidR="00C2089D" w:rsidRPr="00AD3456">
        <w:rPr>
          <w:b/>
          <w:bCs/>
        </w:rPr>
        <w:t>e</w:t>
      </w:r>
      <w:r w:rsidRPr="00AD3456">
        <w:rPr>
          <w:b/>
          <w:bCs/>
        </w:rPr>
        <w:t xml:space="preserve"> dn</w:t>
      </w:r>
      <w:r w:rsidR="00C2089D" w:rsidRPr="00AD3456">
        <w:rPr>
          <w:b/>
          <w:bCs/>
        </w:rPr>
        <w:t>i</w:t>
      </w:r>
      <w:r w:rsidRPr="00AD3456">
        <w:rPr>
          <w:b/>
          <w:bCs/>
        </w:rPr>
        <w:t xml:space="preserve"> pred</w:t>
      </w:r>
      <w:r w:rsidRPr="00AD3456">
        <w:t xml:space="preserve"> terminom ogleda na elektronski naslov: </w:t>
      </w:r>
      <w:hyperlink r:id="rId16" w:history="1">
        <w:r w:rsidRPr="00AD3456">
          <w:rPr>
            <w:rStyle w:val="Hyperlink"/>
          </w:rPr>
          <w:t>javna.narocila@rtvslo.si</w:t>
        </w:r>
      </w:hyperlink>
      <w:r w:rsidRPr="00AD3456">
        <w:t xml:space="preserve"> s pripisom »Ogled lokacije za JN-S0</w:t>
      </w:r>
      <w:r w:rsidR="00375073" w:rsidRPr="00AD3456">
        <w:t>634</w:t>
      </w:r>
      <w:r w:rsidRPr="00AD3456">
        <w:t>«</w:t>
      </w:r>
      <w:r w:rsidRPr="00AD3456">
        <w:rPr>
          <w:b/>
        </w:rPr>
        <w:t>.</w:t>
      </w:r>
    </w:p>
    <w:p w14:paraId="26028145" w14:textId="77777777" w:rsidR="005A7F73" w:rsidRPr="00AD3456" w:rsidRDefault="005A7F73" w:rsidP="00870B97"/>
    <w:p w14:paraId="42BFEF35" w14:textId="7E3B7B77" w:rsidR="00A1538A" w:rsidRPr="00AD3456" w:rsidRDefault="00D573A7" w:rsidP="00E0003F">
      <w:pPr>
        <w:rPr>
          <w:b/>
          <w:bCs/>
        </w:rPr>
      </w:pPr>
      <w:r w:rsidRPr="00AD3456">
        <w:rPr>
          <w:b/>
          <w:bCs/>
        </w:rPr>
        <w:t xml:space="preserve">Ogled lokacije bo organiziran </w:t>
      </w:r>
      <w:r w:rsidR="00035158" w:rsidRPr="00AD3456">
        <w:rPr>
          <w:b/>
          <w:bCs/>
        </w:rPr>
        <w:t>v</w:t>
      </w:r>
      <w:r w:rsidR="00C2089D" w:rsidRPr="00AD3456">
        <w:rPr>
          <w:b/>
          <w:bCs/>
        </w:rPr>
        <w:t xml:space="preserve"> tednu od 18. do 22. 7. 2022</w:t>
      </w:r>
      <w:r w:rsidRPr="00AD3456">
        <w:rPr>
          <w:b/>
          <w:bCs/>
        </w:rPr>
        <w:t xml:space="preserve"> med 9.00 in </w:t>
      </w:r>
      <w:r w:rsidR="00035158" w:rsidRPr="00AD3456">
        <w:rPr>
          <w:b/>
          <w:bCs/>
        </w:rPr>
        <w:t>12</w:t>
      </w:r>
      <w:r w:rsidRPr="00AD3456">
        <w:rPr>
          <w:b/>
          <w:bCs/>
        </w:rPr>
        <w:t>. uro.</w:t>
      </w:r>
      <w:r w:rsidR="00A1538A" w:rsidRPr="00AD3456">
        <w:rPr>
          <w:b/>
          <w:bCs/>
        </w:rPr>
        <w:t xml:space="preserve">  </w:t>
      </w:r>
    </w:p>
    <w:p w14:paraId="74339868" w14:textId="77777777" w:rsidR="00A1538A" w:rsidRPr="00AD3456" w:rsidRDefault="00A1538A" w:rsidP="00E0003F">
      <w:pPr>
        <w:rPr>
          <w:b/>
          <w:bCs/>
        </w:rPr>
      </w:pPr>
    </w:p>
    <w:p w14:paraId="26B410AD" w14:textId="4BAE36A0" w:rsidR="00A1538A" w:rsidRPr="00AD3456" w:rsidRDefault="00A1538A" w:rsidP="00870B97">
      <w:pPr>
        <w:rPr>
          <w:b/>
        </w:rPr>
      </w:pPr>
      <w:r w:rsidRPr="00AD3456">
        <w:rPr>
          <w:b/>
        </w:rPr>
        <w:t xml:space="preserve">Naročnik bo prijavljene ponudnike obvestil </w:t>
      </w:r>
      <w:r w:rsidR="00C2089D" w:rsidRPr="00AD3456">
        <w:rPr>
          <w:b/>
        </w:rPr>
        <w:t xml:space="preserve">o dnevu in </w:t>
      </w:r>
      <w:r w:rsidRPr="00AD3456">
        <w:rPr>
          <w:b/>
        </w:rPr>
        <w:t>uri ogleda s pomočjo elektronske pošte.</w:t>
      </w:r>
    </w:p>
    <w:p w14:paraId="16F19DBE" w14:textId="77777777" w:rsidR="00A1538A" w:rsidRPr="00AD3456" w:rsidRDefault="00A1538A" w:rsidP="00870B97">
      <w:pPr>
        <w:rPr>
          <w:b/>
        </w:rPr>
      </w:pPr>
    </w:p>
    <w:p w14:paraId="519F7A78" w14:textId="510B1CF7" w:rsidR="000A1D0D" w:rsidRPr="00AD3456" w:rsidRDefault="000A1D0D" w:rsidP="000A1D0D">
      <w:pPr>
        <w:rPr>
          <w:rFonts w:cs="Arial"/>
        </w:rPr>
      </w:pPr>
      <w:r w:rsidRPr="00AD3456">
        <w:rPr>
          <w:rFonts w:cs="Arial"/>
          <w:u w:val="single"/>
        </w:rPr>
        <w:lastRenderedPageBreak/>
        <w:t>Oseba ponudnika, ki se namerava udeležiti ogleda, mora na ogled prinesti s strani ponudnika podpisano pooblastilo.</w:t>
      </w:r>
      <w:r w:rsidRPr="00AD3456">
        <w:rPr>
          <w:rFonts w:cs="Arial"/>
        </w:rPr>
        <w:t xml:space="preserve"> Iz pooblastila mora biti razvidno ime osebe, ki se v imenu ponudnika udeležuje ogleda ter da je pooblastilo izdano za namen izvedbe ogleda. Oseba ponudnika mora svojo identiteto verificirati s predložitvijo osebnega dokumenta.</w:t>
      </w:r>
    </w:p>
    <w:p w14:paraId="6E2A4135" w14:textId="77777777" w:rsidR="000A1D0D" w:rsidRPr="00AD3456" w:rsidRDefault="000A1D0D" w:rsidP="000A1D0D"/>
    <w:p w14:paraId="66147282" w14:textId="77777777" w:rsidR="000A1D0D" w:rsidRPr="00AD3456" w:rsidRDefault="000A1D0D" w:rsidP="000A1D0D">
      <w:r w:rsidRPr="00AD3456">
        <w:t>O opravljenem ogledu ponudnik in naročnik izpolnita potrdilo o ogledu lokacije, ki ga ponudnik priloži ponudbeni dokumentaciji.</w:t>
      </w:r>
    </w:p>
    <w:p w14:paraId="5A368285" w14:textId="57AD89FE" w:rsidR="00FF4390" w:rsidRPr="00AD3456" w:rsidRDefault="00FF4390" w:rsidP="00FF4390"/>
    <w:p w14:paraId="39EAE39A" w14:textId="77777777" w:rsidR="00995509" w:rsidRPr="00AD3456" w:rsidRDefault="00995509" w:rsidP="00995509">
      <w:pPr>
        <w:rPr>
          <w:rFonts w:cs="Arial"/>
          <w:b/>
          <w:bCs/>
        </w:rPr>
      </w:pPr>
      <w:r w:rsidRPr="00AD3456">
        <w:rPr>
          <w:rFonts w:cs="Arial"/>
          <w:b/>
          <w:bCs/>
        </w:rPr>
        <w:t>V primeru, da se ponudnik ogleda ne udeleži, mora prav tako ponudbi priložiti podpisano potrdilo – izjavo, s čimer potrdi, da ima vse informacije in podatke za kvalitetno pripravo ponudbe.</w:t>
      </w:r>
    </w:p>
    <w:p w14:paraId="032A5A00" w14:textId="1989A23E" w:rsidR="00995509" w:rsidRPr="00AD3456" w:rsidRDefault="00995509" w:rsidP="00995509"/>
    <w:p w14:paraId="467461CB" w14:textId="77777777" w:rsidR="00F25639" w:rsidRPr="00AD3456" w:rsidRDefault="00F25639" w:rsidP="00F25639">
      <w:pPr>
        <w:rPr>
          <w:rFonts w:cs="Arial"/>
          <w:b/>
        </w:rPr>
      </w:pPr>
      <w:r w:rsidRPr="00AD3456">
        <w:rPr>
          <w:rFonts w:cs="Arial"/>
          <w:b/>
        </w:rPr>
        <w:t>Naročnik ne bo priznaval nobenih dodatnih stroškov pri izvedbi storitev, ki so vezane na nepoznavanje objekta, lokacije, stanja na objektu ali napačnega interpretiranja obsega storitev ter velikosti objekta.</w:t>
      </w:r>
    </w:p>
    <w:p w14:paraId="0C201939" w14:textId="77777777" w:rsidR="00F25639" w:rsidRPr="00AD3456" w:rsidRDefault="00F25639" w:rsidP="00995509"/>
    <w:p w14:paraId="0ACB5751" w14:textId="77777777" w:rsidR="00995509" w:rsidRPr="00AD3456" w:rsidRDefault="00995509" w:rsidP="00995509">
      <w:r w:rsidRPr="00AD3456">
        <w:t>Predstavnik ponudnika, ki bo prišel na ogled lokacije mora upoštevati priporočila za preprečevanje okužbe z virusom SARS-CoV-2 in sam poskrbeti za ustrezno zaščito. V kolikor ne bo upošteval priporočil in ne bo poskrbel za ustrezno zaščito, ogled lokacij ne bo mogoč.</w:t>
      </w:r>
    </w:p>
    <w:p w14:paraId="3793BDF3" w14:textId="77777777" w:rsidR="00995509" w:rsidRPr="00AD3456" w:rsidRDefault="00995509" w:rsidP="00FF4390"/>
    <w:p w14:paraId="783A0779" w14:textId="77777777" w:rsidR="00DD1F26" w:rsidRPr="00AD3456" w:rsidRDefault="00DD1F26" w:rsidP="00DD1F26"/>
    <w:p w14:paraId="653DA105" w14:textId="77777777" w:rsidR="006A1A48" w:rsidRPr="00AD3456" w:rsidRDefault="006A1A48"/>
    <w:p w14:paraId="08572499" w14:textId="77777777" w:rsidR="00712D51" w:rsidRPr="00AD3456" w:rsidRDefault="00712D51" w:rsidP="00712D51">
      <w:bookmarkStart w:id="35" w:name="_Toc14052255"/>
      <w:bookmarkStart w:id="36" w:name="_Toc14052432"/>
      <w:bookmarkStart w:id="37" w:name="_Toc14055376"/>
      <w:bookmarkStart w:id="38" w:name="_Toc15030895"/>
    </w:p>
    <w:p w14:paraId="1223A4A7" w14:textId="77777777" w:rsidR="006A1A48" w:rsidRPr="00AD3456" w:rsidRDefault="0017069E">
      <w:pPr>
        <w:pStyle w:val="Heading1"/>
      </w:pPr>
      <w:r w:rsidRPr="00AD3456">
        <w:br w:type="page"/>
      </w:r>
      <w:bookmarkStart w:id="39" w:name="_Toc106865581"/>
      <w:r w:rsidR="006A1A48" w:rsidRPr="00AD3456">
        <w:lastRenderedPageBreak/>
        <w:t>PONUDBENA DOKUMENTACIJA</w:t>
      </w:r>
      <w:bookmarkEnd w:id="35"/>
      <w:bookmarkEnd w:id="36"/>
      <w:bookmarkEnd w:id="37"/>
      <w:bookmarkEnd w:id="38"/>
      <w:bookmarkEnd w:id="39"/>
    </w:p>
    <w:p w14:paraId="7C704E71" w14:textId="77777777" w:rsidR="006A1A48" w:rsidRPr="00AD3456" w:rsidRDefault="006A1A48"/>
    <w:p w14:paraId="7B7E3298" w14:textId="77777777" w:rsidR="006A1A48" w:rsidRPr="00AD3456" w:rsidRDefault="006A1A48" w:rsidP="000A1D0D">
      <w:pPr>
        <w:pStyle w:val="Heading2"/>
      </w:pPr>
      <w:bookmarkStart w:id="40" w:name="_Toc106865582"/>
      <w:r w:rsidRPr="00AD3456">
        <w:t>Splošni pogoji za izdelavo ponudbene dokumentacije</w:t>
      </w:r>
      <w:bookmarkEnd w:id="40"/>
    </w:p>
    <w:p w14:paraId="3367E0A3" w14:textId="77777777" w:rsidR="006A1A48" w:rsidRPr="00AD3456" w:rsidRDefault="006A1A48" w:rsidP="00557467">
      <w:pPr>
        <w:pStyle w:val="Heading3"/>
      </w:pPr>
      <w:bookmarkStart w:id="41" w:name="_Toc106865583"/>
      <w:r w:rsidRPr="00AD3456">
        <w:t>Pojasnila k dokumentacij</w:t>
      </w:r>
      <w:r w:rsidR="00935C85" w:rsidRPr="00AD3456">
        <w:t>i v zvezi z oddajo javnega naročila</w:t>
      </w:r>
      <w:bookmarkEnd w:id="41"/>
    </w:p>
    <w:p w14:paraId="3321AAF4" w14:textId="77777777" w:rsidR="001E287F" w:rsidRPr="00AD3456" w:rsidRDefault="001E287F" w:rsidP="00935C85"/>
    <w:p w14:paraId="7EE697D1" w14:textId="77777777" w:rsidR="000A1D0D" w:rsidRPr="00AD3456" w:rsidRDefault="000A1D0D" w:rsidP="000A1D0D">
      <w:pPr>
        <w:rPr>
          <w:noProof/>
        </w:rPr>
      </w:pPr>
      <w:r w:rsidRPr="00AD3456">
        <w:rPr>
          <w:noProof/>
        </w:rPr>
        <w:t xml:space="preserve">Ponudnik lahko zahteva pojasnila k Dokumentaciji v zvezi z oddajo javnega naročila oziroma kakršnokoli drugo vprašanje v zvezi z javnim naročilom </w:t>
      </w:r>
      <w:r w:rsidRPr="00AD3456">
        <w:rPr>
          <w:b/>
          <w:noProof/>
        </w:rPr>
        <w:t>izključno preko Portala javnih naročil</w:t>
      </w:r>
      <w:r w:rsidRPr="00AD3456">
        <w:rPr>
          <w:noProof/>
        </w:rPr>
        <w:t xml:space="preserve">, dosegljivem na naslovu: </w:t>
      </w:r>
      <w:hyperlink r:id="rId17" w:history="1">
        <w:r w:rsidRPr="00AD3456">
          <w:rPr>
            <w:rStyle w:val="Hyperlink"/>
            <w:b/>
            <w:noProof/>
          </w:rPr>
          <w:t>www.enarocanje.si</w:t>
        </w:r>
      </w:hyperlink>
      <w:r w:rsidRPr="00AD3456">
        <w:rPr>
          <w:noProof/>
        </w:rPr>
        <w:t xml:space="preserve"> - pri objavi predmetnega javnega naročila.</w:t>
      </w:r>
    </w:p>
    <w:p w14:paraId="6F5B191F" w14:textId="77777777" w:rsidR="000A1D0D" w:rsidRPr="00AD3456" w:rsidRDefault="000A1D0D" w:rsidP="000A1D0D">
      <w:pPr>
        <w:rPr>
          <w:noProof/>
        </w:rPr>
      </w:pPr>
    </w:p>
    <w:p w14:paraId="14DF9F31" w14:textId="2A59BB49" w:rsidR="000A1D0D" w:rsidRPr="00AD3456" w:rsidRDefault="000A1D0D" w:rsidP="000A1D0D">
      <w:pPr>
        <w:rPr>
          <w:noProof/>
        </w:rPr>
      </w:pPr>
      <w:r w:rsidRPr="00AD3456">
        <w:rPr>
          <w:noProof/>
        </w:rPr>
        <w:t xml:space="preserve">Rok za vprašanja je do </w:t>
      </w:r>
      <w:r w:rsidR="00C759A5" w:rsidRPr="00AD3456">
        <w:rPr>
          <w:b/>
          <w:bCs/>
          <w:noProof/>
        </w:rPr>
        <w:t>26</w:t>
      </w:r>
      <w:r w:rsidRPr="00AD3456">
        <w:rPr>
          <w:b/>
          <w:bCs/>
          <w:noProof/>
        </w:rPr>
        <w:t>.</w:t>
      </w:r>
      <w:r w:rsidRPr="00AD3456">
        <w:rPr>
          <w:b/>
          <w:noProof/>
        </w:rPr>
        <w:t xml:space="preserve"> </w:t>
      </w:r>
      <w:r w:rsidR="00202D5F" w:rsidRPr="00AD3456">
        <w:rPr>
          <w:b/>
          <w:noProof/>
        </w:rPr>
        <w:t>7</w:t>
      </w:r>
      <w:r w:rsidRPr="00AD3456">
        <w:rPr>
          <w:b/>
          <w:noProof/>
        </w:rPr>
        <w:t>. 2022 do 09:00</w:t>
      </w:r>
      <w:r w:rsidRPr="00AD3456">
        <w:rPr>
          <w:noProof/>
        </w:rPr>
        <w:t>. Na zahteve za pojasnila oziroma druga vprašanja v zvezi z naročilom, zastavljena po tem roku, naročnik ne bo odgovarjal.</w:t>
      </w:r>
    </w:p>
    <w:p w14:paraId="61EAE80D" w14:textId="77777777" w:rsidR="000A1D0D" w:rsidRPr="00AD3456" w:rsidRDefault="000A1D0D" w:rsidP="000A1D0D">
      <w:pPr>
        <w:rPr>
          <w:rFonts w:cs="Arial"/>
          <w:i/>
          <w:noProof/>
          <w:sz w:val="18"/>
          <w:szCs w:val="18"/>
        </w:rPr>
      </w:pPr>
    </w:p>
    <w:p w14:paraId="0BD51EFB" w14:textId="77777777" w:rsidR="000A1D0D" w:rsidRPr="00AD3456" w:rsidRDefault="000A1D0D" w:rsidP="000A1D0D">
      <w:pPr>
        <w:rPr>
          <w:rFonts w:cs="Arial"/>
          <w:strike/>
          <w:noProof/>
          <w:lang w:eastAsia="sl-SI"/>
        </w:rPr>
      </w:pPr>
      <w:r w:rsidRPr="00AD3456">
        <w:rPr>
          <w:noProof/>
        </w:rPr>
        <w:t>Naročnik sme v skladu s 67. členom ZJN-3 spremeniti ali dopolniti Dokumentacijo v zvezi z oddajo javnega naročila. Tovrstne spremembe in dopolnitve bo naročnik izdal v obliki sprememb Dokumentacije v zvezi z oddajo javnega naročila</w:t>
      </w:r>
      <w:r w:rsidRPr="00AD3456">
        <w:rPr>
          <w:rFonts w:cs="Arial"/>
          <w:noProof/>
          <w:lang w:eastAsia="sl-SI"/>
        </w:rPr>
        <w:t xml:space="preserve">. </w:t>
      </w:r>
    </w:p>
    <w:p w14:paraId="0A123803" w14:textId="77777777" w:rsidR="000A1D0D" w:rsidRPr="00AD3456" w:rsidRDefault="000A1D0D" w:rsidP="000A1D0D">
      <w:pPr>
        <w:rPr>
          <w:noProof/>
        </w:rPr>
      </w:pPr>
    </w:p>
    <w:p w14:paraId="77FB80BC" w14:textId="77777777" w:rsidR="000A1D0D" w:rsidRPr="00AD3456" w:rsidRDefault="000A1D0D" w:rsidP="000A1D0D">
      <w:pPr>
        <w:rPr>
          <w:noProof/>
        </w:rPr>
      </w:pPr>
      <w:r w:rsidRPr="00AD3456">
        <w:rPr>
          <w:noProof/>
        </w:rPr>
        <w:t>Vse morebitne spremembe so sestavni del dokumentacije v zvezi z oddajo javnega naročila. Kot del dokumentacije v zvezi z oddajo javnega naročila štejejo tudi vprašanja in odgovori, objavljeni na portalu javnih naročil.</w:t>
      </w:r>
    </w:p>
    <w:p w14:paraId="7275134B" w14:textId="77777777" w:rsidR="00E0003F" w:rsidRPr="00AD3456" w:rsidRDefault="00E0003F">
      <w:pPr>
        <w:rPr>
          <w:lang w:eastAsia="sl-SI"/>
        </w:rPr>
      </w:pPr>
    </w:p>
    <w:p w14:paraId="107225A7" w14:textId="77777777" w:rsidR="006A1A48" w:rsidRPr="00AD3456" w:rsidRDefault="006A1A48" w:rsidP="00557467">
      <w:pPr>
        <w:pStyle w:val="Heading3"/>
      </w:pPr>
      <w:bookmarkStart w:id="42" w:name="_Toc106865584"/>
      <w:r w:rsidRPr="00AD3456">
        <w:t>Jezik</w:t>
      </w:r>
      <w:bookmarkEnd w:id="42"/>
    </w:p>
    <w:p w14:paraId="061B1F75" w14:textId="77777777" w:rsidR="006A1A48" w:rsidRPr="00AD3456" w:rsidRDefault="006A1A48">
      <w:pPr>
        <w:rPr>
          <w:color w:val="000000"/>
        </w:rPr>
      </w:pPr>
      <w:r w:rsidRPr="00AD3456">
        <w:rPr>
          <w:color w:val="000000"/>
        </w:rPr>
        <w:t>Ponudbe morajo biti izdelane v slovenskem jeziku.</w:t>
      </w:r>
    </w:p>
    <w:p w14:paraId="59929049" w14:textId="77777777" w:rsidR="0042189C" w:rsidRPr="00AD3456" w:rsidRDefault="0042189C">
      <w:pPr>
        <w:rPr>
          <w:rFonts w:cs="Arial"/>
          <w:szCs w:val="20"/>
        </w:rPr>
      </w:pPr>
    </w:p>
    <w:p w14:paraId="66B636FB" w14:textId="77777777" w:rsidR="006A1A48" w:rsidRPr="00AD3456" w:rsidRDefault="006A1A48" w:rsidP="00557467">
      <w:pPr>
        <w:pStyle w:val="Heading3"/>
      </w:pPr>
      <w:bookmarkStart w:id="43" w:name="_Toc106865585"/>
      <w:r w:rsidRPr="00AD3456">
        <w:t>Označevanje</w:t>
      </w:r>
      <w:bookmarkEnd w:id="43"/>
    </w:p>
    <w:p w14:paraId="77681BB0" w14:textId="77777777" w:rsidR="006A1A48" w:rsidRPr="00AD3456" w:rsidRDefault="006A1A48" w:rsidP="006063A9">
      <w:pPr>
        <w:spacing w:before="120"/>
      </w:pPr>
      <w:r w:rsidRPr="00AD3456">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6FFB2D57" w14:textId="77777777" w:rsidR="006A1A48" w:rsidRPr="00AD3456" w:rsidRDefault="006A1A48" w:rsidP="006063A9">
      <w:pPr>
        <w:spacing w:before="120"/>
      </w:pPr>
      <w:r w:rsidRPr="00AD3456">
        <w:t>Kot zaupne lahko ponudnik označi dokumente, ki vsebujejo osebne podatke, pa ti niso vsebovani v nobenem javnem registru ali drugače javno dostopni ter poslovne podatke, ki so s predpisi ali internimi akti ponudnika označeni kot zaupni.</w:t>
      </w:r>
    </w:p>
    <w:p w14:paraId="12074CEF" w14:textId="77777777" w:rsidR="006A1A48" w:rsidRPr="00AD3456" w:rsidRDefault="006A1A48" w:rsidP="006063A9">
      <w:pPr>
        <w:spacing w:before="120"/>
      </w:pPr>
      <w:r w:rsidRPr="00AD3456">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D1F16B6" w14:textId="77777777" w:rsidR="006A1A48" w:rsidRPr="00AD3456" w:rsidRDefault="006A1A48" w:rsidP="006063A9">
      <w:pPr>
        <w:spacing w:before="120"/>
      </w:pPr>
      <w:r w:rsidRPr="00AD3456">
        <w:t>Naročnik ne odgovarja za zaupnost podatkov, ki ne bodo označeni kot je zgoraj navedeno.</w:t>
      </w:r>
    </w:p>
    <w:p w14:paraId="6CB70C32" w14:textId="7E5A0C55" w:rsidR="006A1A48" w:rsidRPr="00AD3456" w:rsidRDefault="006A1A48" w:rsidP="006063A9">
      <w:pPr>
        <w:spacing w:before="120"/>
      </w:pPr>
      <w:r w:rsidRPr="00AD3456">
        <w:t>Če bodo kot zaupno označeni podatki, ki ne ustrezajo zgoraj navedenim pogojem, bo naročnik ponudnika pozval, da oznako zaupnosti umakne. Ponudnik to naredi tako, da njegov zastopnik nad oznako napiše »PREKLIC«,</w:t>
      </w:r>
      <w:r w:rsidR="00C00567" w:rsidRPr="00AD3456">
        <w:t xml:space="preserve"> </w:t>
      </w:r>
      <w:r w:rsidRPr="00AD3456">
        <w:t xml:space="preserve">vpiše datum in čas ter se podpiše. </w:t>
      </w:r>
    </w:p>
    <w:p w14:paraId="455BD053" w14:textId="77777777" w:rsidR="006A1A48" w:rsidRPr="00AD3456" w:rsidRDefault="006A1A48" w:rsidP="006063A9">
      <w:pPr>
        <w:spacing w:before="120"/>
      </w:pPr>
      <w:r w:rsidRPr="00AD3456">
        <w:t>Če ponudnik v roku, ki ga določi naročnik, ne prekliče zaupnosti, naročnik ponudbo v celoti zavrne.</w:t>
      </w:r>
    </w:p>
    <w:p w14:paraId="6E53EB39" w14:textId="77777777" w:rsidR="006A1A48" w:rsidRPr="00AD3456" w:rsidRDefault="006A1A48"/>
    <w:p w14:paraId="2473D934" w14:textId="77777777" w:rsidR="006A1A48" w:rsidRPr="00AD3456" w:rsidRDefault="006A1A48" w:rsidP="00557467">
      <w:pPr>
        <w:pStyle w:val="Heading3"/>
      </w:pPr>
      <w:bookmarkStart w:id="44" w:name="_Toc106865586"/>
      <w:r w:rsidRPr="00AD3456">
        <w:t>Vsebina ponudbe</w:t>
      </w:r>
      <w:bookmarkEnd w:id="44"/>
    </w:p>
    <w:p w14:paraId="0B605E29" w14:textId="77777777" w:rsidR="00896B02" w:rsidRPr="00AD3456" w:rsidRDefault="00896B02" w:rsidP="00935C85">
      <w:r w:rsidRPr="00AD3456">
        <w:t xml:space="preserve">Ponudniki </w:t>
      </w:r>
      <w:r w:rsidR="00935C85" w:rsidRPr="00AD3456">
        <w:t>morajo</w:t>
      </w:r>
      <w:r w:rsidRPr="00AD3456">
        <w:t xml:space="preserve"> ponudi</w:t>
      </w:r>
      <w:r w:rsidR="00935C85" w:rsidRPr="00AD3456">
        <w:t>ti</w:t>
      </w:r>
      <w:r w:rsidRPr="00AD3456">
        <w:t xml:space="preserve"> izvajanje vseh storitev, ki so predmet javnega naročila</w:t>
      </w:r>
      <w:r w:rsidR="00935C85" w:rsidRPr="00AD3456">
        <w:t xml:space="preserve"> </w:t>
      </w:r>
      <w:r w:rsidRPr="00AD3456">
        <w:t>v celoti</w:t>
      </w:r>
      <w:r w:rsidR="00935C85" w:rsidRPr="00AD3456">
        <w:t>.</w:t>
      </w:r>
    </w:p>
    <w:p w14:paraId="0B08FC33" w14:textId="77777777" w:rsidR="006A1A48" w:rsidRPr="00AD3456" w:rsidRDefault="006A1A48"/>
    <w:p w14:paraId="72BFF7EE" w14:textId="77777777" w:rsidR="00935C85" w:rsidRPr="00AD3456" w:rsidRDefault="00935C85" w:rsidP="00935C85">
      <w:pPr>
        <w:pStyle w:val="Heading3"/>
      </w:pPr>
      <w:bookmarkStart w:id="45" w:name="_Toc480292244"/>
      <w:bookmarkStart w:id="46" w:name="_Toc106865587"/>
      <w:r w:rsidRPr="00AD3456">
        <w:t>Alternativne ponudbe in variante ponudbe</w:t>
      </w:r>
      <w:bookmarkEnd w:id="45"/>
      <w:bookmarkEnd w:id="46"/>
    </w:p>
    <w:p w14:paraId="499769A2" w14:textId="77777777" w:rsidR="00935C85" w:rsidRPr="00AD3456" w:rsidRDefault="00935C85" w:rsidP="00935C85">
      <w:r w:rsidRPr="00AD3456">
        <w:t>Alternativne in variantne ponudbe niso dopustne.</w:t>
      </w:r>
    </w:p>
    <w:p w14:paraId="50BC5593" w14:textId="77777777" w:rsidR="00935C85" w:rsidRPr="00AD3456" w:rsidRDefault="00935C85"/>
    <w:p w14:paraId="642BCD8E" w14:textId="77777777" w:rsidR="000F7059" w:rsidRPr="00AD3456" w:rsidRDefault="000F7059" w:rsidP="000F7059">
      <w:pPr>
        <w:pStyle w:val="Heading3"/>
      </w:pPr>
      <w:bookmarkStart w:id="47" w:name="_Toc106865588"/>
      <w:r w:rsidRPr="00AD3456">
        <w:t>Oblika ponudbe</w:t>
      </w:r>
      <w:bookmarkEnd w:id="47"/>
    </w:p>
    <w:p w14:paraId="7F79A2AA" w14:textId="77777777" w:rsidR="00BE4A48" w:rsidRPr="00AD3456" w:rsidRDefault="00BE4A48" w:rsidP="00BE4A48">
      <w:pPr>
        <w:rPr>
          <w:rFonts w:cs="Arial"/>
          <w:color w:val="282828"/>
          <w:szCs w:val="20"/>
        </w:rPr>
      </w:pPr>
      <w:r w:rsidRPr="00AD3456">
        <w:rPr>
          <w:rFonts w:cs="Arial"/>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ki so objavljeni </w:t>
      </w:r>
      <w:r w:rsidRPr="00AD3456">
        <w:rPr>
          <w:rFonts w:cs="Arial"/>
          <w:color w:val="282828"/>
          <w:szCs w:val="20"/>
        </w:rPr>
        <w:lastRenderedPageBreak/>
        <w:t xml:space="preserve">na spletni strani naročnika. V primeru, da bo naročnik ugotovil, da je ponudnik spreminjal besedilo v obrazcih (ali morebitne odgovore, spremembe in dopolnitve), ki jih je določil naročnik, bo tako ponudbo izločil iz nadaljnjega postopka. </w:t>
      </w:r>
    </w:p>
    <w:p w14:paraId="78624B0A" w14:textId="77777777" w:rsidR="00BE4A48" w:rsidRPr="00AD3456" w:rsidRDefault="00BE4A48" w:rsidP="00BE4A48">
      <w:r w:rsidRPr="00AD3456">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6DE5C56D" w14:textId="77777777" w:rsidR="000F7059" w:rsidRPr="00AD3456" w:rsidRDefault="000F7059"/>
    <w:p w14:paraId="22D3DE1C" w14:textId="77777777" w:rsidR="006A1A48" w:rsidRPr="00AD3456" w:rsidRDefault="006A1A48" w:rsidP="00557467">
      <w:pPr>
        <w:pStyle w:val="Heading3"/>
      </w:pPr>
      <w:bookmarkStart w:id="48" w:name="_Toc106865589"/>
      <w:r w:rsidRPr="00AD3456">
        <w:t>Veljavnost ponudb</w:t>
      </w:r>
      <w:bookmarkEnd w:id="48"/>
    </w:p>
    <w:p w14:paraId="34FCA739" w14:textId="3C975FD0" w:rsidR="006A1A48" w:rsidRPr="00AD3456" w:rsidRDefault="006A1A48">
      <w:r w:rsidRPr="00AD3456">
        <w:t xml:space="preserve">Ponudbe morajo biti veljavne do </w:t>
      </w:r>
      <w:r w:rsidR="00753B45" w:rsidRPr="00AD3456">
        <w:rPr>
          <w:b/>
        </w:rPr>
        <w:t>10</w:t>
      </w:r>
      <w:r w:rsidRPr="00AD3456">
        <w:rPr>
          <w:b/>
        </w:rPr>
        <w:t xml:space="preserve">. </w:t>
      </w:r>
      <w:r w:rsidR="00753B45" w:rsidRPr="00AD3456">
        <w:rPr>
          <w:b/>
        </w:rPr>
        <w:t>10</w:t>
      </w:r>
      <w:r w:rsidRPr="00AD3456">
        <w:rPr>
          <w:b/>
        </w:rPr>
        <w:t>. 20</w:t>
      </w:r>
      <w:r w:rsidR="000A1D0D" w:rsidRPr="00AD3456">
        <w:rPr>
          <w:b/>
        </w:rPr>
        <w:t>22</w:t>
      </w:r>
      <w:r w:rsidRPr="00AD3456">
        <w:rPr>
          <w:b/>
        </w:rPr>
        <w:t>.</w:t>
      </w:r>
      <w:r w:rsidRPr="00AD3456">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BA80162" w14:textId="77777777" w:rsidR="006A1A48" w:rsidRPr="00AD3456" w:rsidRDefault="006A1A48"/>
    <w:p w14:paraId="5749F7F9" w14:textId="77777777" w:rsidR="006A1A48" w:rsidRPr="00AD3456" w:rsidRDefault="006A1A48"/>
    <w:p w14:paraId="4BBAF076" w14:textId="77777777" w:rsidR="005338BD" w:rsidRPr="00AD3456" w:rsidRDefault="005338BD"/>
    <w:p w14:paraId="5DA7B303" w14:textId="77777777" w:rsidR="006A1A48" w:rsidRPr="00AD3456" w:rsidRDefault="006A1A48" w:rsidP="000A1D0D">
      <w:pPr>
        <w:pStyle w:val="Heading2"/>
      </w:pPr>
      <w:bookmarkStart w:id="49" w:name="_Toc106865590"/>
      <w:r w:rsidRPr="00AD3456">
        <w:t>Dokumenti v ponudbeni dokumentaciji</w:t>
      </w:r>
      <w:bookmarkEnd w:id="49"/>
    </w:p>
    <w:p w14:paraId="058B5342" w14:textId="77777777" w:rsidR="001E287F" w:rsidRPr="00AD3456" w:rsidRDefault="001E287F" w:rsidP="001E287F">
      <w:pPr>
        <w:rPr>
          <w:b/>
          <w:i/>
          <w:noProof/>
        </w:rPr>
      </w:pPr>
    </w:p>
    <w:p w14:paraId="78807D13" w14:textId="2BA5EDFC" w:rsidR="000A1D0D" w:rsidRPr="00AD3456" w:rsidRDefault="000A1D0D" w:rsidP="000A1D0D">
      <w:pPr>
        <w:rPr>
          <w:b/>
          <w:i/>
          <w:noProof/>
        </w:rPr>
      </w:pPr>
      <w:r w:rsidRPr="00AD3456">
        <w:rPr>
          <w:b/>
          <w:i/>
          <w:noProof/>
        </w:rPr>
        <w:t>Ponudnik v sistem e-JN v razdelek »Skupna ponudbena vrednost« v zato namenjen prostor vpiše skupni ponudbeni znesek brez davka v EUR</w:t>
      </w:r>
      <w:r w:rsidR="000B4992" w:rsidRPr="00AD3456">
        <w:rPr>
          <w:b/>
          <w:i/>
          <w:noProof/>
        </w:rPr>
        <w:t xml:space="preserve"> </w:t>
      </w:r>
      <w:r w:rsidR="000B4992" w:rsidRPr="00AD3456">
        <w:rPr>
          <w:b/>
          <w:i/>
          <w:noProof/>
          <w:color w:val="C00000"/>
        </w:rPr>
        <w:t>(</w:t>
      </w:r>
      <w:r w:rsidR="00D01357" w:rsidRPr="00AD3456">
        <w:rPr>
          <w:b/>
          <w:i/>
          <w:noProof/>
          <w:color w:val="C00000"/>
        </w:rPr>
        <w:t>ponudnik tu vnese znesek iz Predračuna, postavke 01)</w:t>
      </w:r>
      <w:r w:rsidRPr="00AD3456">
        <w:rPr>
          <w:b/>
          <w:i/>
          <w:noProof/>
        </w:rPr>
        <w:t xml:space="preserve"> in znesek davka v EUR. Znesek skupaj z davkom v EUR se izračuna samodejno. </w:t>
      </w:r>
    </w:p>
    <w:p w14:paraId="744B3D4E" w14:textId="77777777" w:rsidR="000A1D0D" w:rsidRPr="00AD3456" w:rsidRDefault="000A1D0D" w:rsidP="000A1D0D">
      <w:pPr>
        <w:rPr>
          <w:b/>
          <w:i/>
          <w:noProof/>
        </w:rPr>
      </w:pPr>
    </w:p>
    <w:p w14:paraId="057BDFD6" w14:textId="77777777" w:rsidR="000A1D0D" w:rsidRPr="00AD3456" w:rsidRDefault="000A1D0D" w:rsidP="000A1D0D">
      <w:pPr>
        <w:rPr>
          <w:b/>
          <w:i/>
          <w:noProof/>
        </w:rPr>
      </w:pPr>
      <w:r w:rsidRPr="00AD3456">
        <w:rPr>
          <w:b/>
          <w:i/>
          <w:noProof/>
        </w:rPr>
        <w:t xml:space="preserve">V del »Predračun« pa naloži obrazec Predračun, zahtevan v točki 4.2.1 Dokumentacije v zvezo z oddajo javnega naročila v obliki pdf. </w:t>
      </w:r>
    </w:p>
    <w:p w14:paraId="7C46CA03" w14:textId="77777777" w:rsidR="000A1D0D" w:rsidRPr="00AD3456" w:rsidRDefault="000A1D0D" w:rsidP="000A1D0D">
      <w:pPr>
        <w:rPr>
          <w:b/>
          <w:i/>
          <w:noProof/>
        </w:rPr>
      </w:pPr>
    </w:p>
    <w:p w14:paraId="42C0DAE9" w14:textId="77777777" w:rsidR="000A1D0D" w:rsidRPr="00AD3456" w:rsidRDefault="000A1D0D" w:rsidP="000A1D0D">
      <w:pPr>
        <w:rPr>
          <w:b/>
          <w:i/>
          <w:noProof/>
        </w:rPr>
      </w:pPr>
      <w:r w:rsidRPr="00AD3456">
        <w:rPr>
          <w:b/>
          <w:i/>
          <w:noProof/>
        </w:rPr>
        <w:t xml:space="preserve">»Skupna ponudbena vrednost«, ki bo vpisana v istoimenski razdelek in dokument, ki bo naložen kot predračun v del »Predračun«, bosta razvidna in dostopna na javnem odpiranju ponudb. </w:t>
      </w:r>
    </w:p>
    <w:p w14:paraId="7B9B065D" w14:textId="77777777" w:rsidR="000A1D0D" w:rsidRPr="00AD3456" w:rsidRDefault="000A1D0D" w:rsidP="000A1D0D">
      <w:pPr>
        <w:rPr>
          <w:b/>
          <w:i/>
          <w:noProof/>
        </w:rPr>
      </w:pPr>
    </w:p>
    <w:p w14:paraId="0550294E" w14:textId="77777777" w:rsidR="000A1D0D" w:rsidRPr="00AD3456" w:rsidRDefault="000A1D0D" w:rsidP="000A1D0D">
      <w:pPr>
        <w:rPr>
          <w:b/>
          <w:i/>
          <w:noProof/>
        </w:rPr>
      </w:pPr>
      <w:r w:rsidRPr="00AD3456">
        <w:rPr>
          <w:b/>
          <w:i/>
          <w:noProof/>
        </w:rPr>
        <w:t>V primeru razhajanj med podatki navedenimi v razdelku »Skupna ponudbena vrednost« in dokumentu, ki je predložen v delu »Predračun«, kot veljavni štejejo podatki v dokumentu, ki je predložen v delu »Predračun«.</w:t>
      </w:r>
    </w:p>
    <w:p w14:paraId="6F4D5133" w14:textId="77777777" w:rsidR="000A1D0D" w:rsidRPr="00AD3456" w:rsidRDefault="000A1D0D" w:rsidP="000A1D0D">
      <w:pPr>
        <w:rPr>
          <w:b/>
          <w:i/>
          <w:noProof/>
        </w:rPr>
      </w:pPr>
    </w:p>
    <w:p w14:paraId="043116C1" w14:textId="77777777" w:rsidR="000A1D0D" w:rsidRPr="00AD3456" w:rsidRDefault="000A1D0D" w:rsidP="000A1D0D">
      <w:pPr>
        <w:rPr>
          <w:b/>
          <w:i/>
          <w:noProof/>
        </w:rPr>
      </w:pPr>
      <w:r w:rsidRPr="00AD3456">
        <w:rPr>
          <w:b/>
          <w:i/>
          <w:noProof/>
        </w:rPr>
        <w:t>Ponudnik mora predložiti tudi ostale dokumente, ki so zahtevani v točkah od 4.2.2 do 4.2.14 dokumentacije v zvezi z oddajo javnega naročila v razdelek »Dokumenti«, del »Ostale priloge«.</w:t>
      </w:r>
    </w:p>
    <w:p w14:paraId="6A429C17" w14:textId="77777777" w:rsidR="000A1D0D" w:rsidRPr="00AD3456" w:rsidRDefault="000A1D0D" w:rsidP="000A1D0D">
      <w:pPr>
        <w:rPr>
          <w:b/>
          <w:i/>
          <w:noProof/>
        </w:rPr>
      </w:pPr>
    </w:p>
    <w:p w14:paraId="186AFE1E" w14:textId="77777777" w:rsidR="000A1D0D" w:rsidRPr="00AD3456" w:rsidRDefault="000A1D0D" w:rsidP="000A1D0D">
      <w:pPr>
        <w:rPr>
          <w:b/>
          <w:i/>
          <w:noProof/>
        </w:rPr>
      </w:pPr>
      <w:bookmarkStart w:id="50" w:name="_Hlk76978485"/>
      <w:r w:rsidRPr="00AD3456">
        <w:rPr>
          <w:b/>
          <w:i/>
          <w:noProof/>
        </w:rPr>
        <w:t>Ponudnik, ki v sistemu e-JN oddaja ponudbo, naloži svoj ESPD v razdelek »Dokumenti«, del »ESPD – ponudnik«, ESPD ostalih sodelujočih pa naloži v razdelek »Sodelujoči«, del »ESPD – ostali sodelujoči«. Glejte točko 4.2.15 te dokumentacije.</w:t>
      </w:r>
    </w:p>
    <w:bookmarkEnd w:id="50"/>
    <w:p w14:paraId="47D159FE" w14:textId="77777777" w:rsidR="001E287F" w:rsidRPr="00AD3456" w:rsidRDefault="001E287F" w:rsidP="001E287F">
      <w:pPr>
        <w:rPr>
          <w:rFonts w:cs="Arial"/>
          <w:noProof/>
        </w:rPr>
      </w:pPr>
    </w:p>
    <w:p w14:paraId="4576361F" w14:textId="77777777" w:rsidR="001E287F" w:rsidRPr="00AD3456" w:rsidRDefault="001E287F" w:rsidP="001E287F">
      <w:pPr>
        <w:rPr>
          <w:rFonts w:eastAsia="Calibri"/>
          <w:noProof/>
        </w:rPr>
      </w:pPr>
      <w:r w:rsidRPr="00AD3456">
        <w:rPr>
          <w:rFonts w:eastAsia="Calibri"/>
          <w:noProof/>
        </w:rPr>
        <w:t xml:space="preserve">Ponudnik mora vse ponudbene dokumente skenirati ter jih v PDF obliki predložiti v svojo elektronsko ponudbo.  Pred tem mora obrazce, kjer je to zahtevano, izpolniti, podpisati in žigosati. </w:t>
      </w:r>
    </w:p>
    <w:p w14:paraId="63071CB9" w14:textId="77777777" w:rsidR="001E287F" w:rsidRPr="00AD3456" w:rsidRDefault="001E287F" w:rsidP="001E287F">
      <w:pPr>
        <w:rPr>
          <w:rFonts w:eastAsia="Calibri"/>
          <w:noProof/>
        </w:rPr>
      </w:pPr>
    </w:p>
    <w:p w14:paraId="22E5E0C4" w14:textId="77777777" w:rsidR="001E287F" w:rsidRPr="00AD3456" w:rsidRDefault="001E287F" w:rsidP="001E287F">
      <w:pPr>
        <w:rPr>
          <w:rFonts w:eastAsia="Calibri"/>
          <w:noProof/>
        </w:rPr>
      </w:pPr>
    </w:p>
    <w:p w14:paraId="67EC86D5" w14:textId="77777777" w:rsidR="001E287F" w:rsidRPr="00AD3456" w:rsidRDefault="001E287F" w:rsidP="001E287F">
      <w:pPr>
        <w:rPr>
          <w:rFonts w:cs="Arial"/>
          <w:b/>
          <w:noProof/>
          <w:sz w:val="22"/>
          <w:szCs w:val="28"/>
          <w:u w:val="single"/>
        </w:rPr>
      </w:pPr>
      <w:r w:rsidRPr="00AD3456">
        <w:rPr>
          <w:rFonts w:cs="Arial"/>
          <w:b/>
          <w:noProof/>
          <w:sz w:val="22"/>
          <w:szCs w:val="28"/>
          <w:u w:val="single"/>
        </w:rPr>
        <w:t>Ponudbena dokumentacija mora vsebovati spodaj navedene dokumente:</w:t>
      </w:r>
    </w:p>
    <w:p w14:paraId="77FD8C17" w14:textId="77777777" w:rsidR="001E287F" w:rsidRPr="00AD3456" w:rsidRDefault="001E287F"/>
    <w:p w14:paraId="54F45214" w14:textId="77777777" w:rsidR="006A1A48" w:rsidRPr="00AD3456" w:rsidRDefault="006A1A48" w:rsidP="00557467">
      <w:pPr>
        <w:pStyle w:val="Heading3"/>
      </w:pPr>
      <w:bookmarkStart w:id="51" w:name="_Toc106865591"/>
      <w:r w:rsidRPr="00AD3456">
        <w:t xml:space="preserve">Podatki o ponudniku </w:t>
      </w:r>
      <w:r w:rsidR="006063A9" w:rsidRPr="00AD3456">
        <w:t>oz. podizvajalcu oz. partnerju</w:t>
      </w:r>
      <w:bookmarkEnd w:id="51"/>
    </w:p>
    <w:p w14:paraId="3BFDAFB1" w14:textId="77777777" w:rsidR="00BE4A48" w:rsidRPr="00AD3456" w:rsidRDefault="00BE4A48" w:rsidP="00BE4A48">
      <w:pPr>
        <w:rPr>
          <w:rFonts w:cs="Arial"/>
        </w:rPr>
      </w:pPr>
      <w:r w:rsidRPr="00AD3456">
        <w:rPr>
          <w:rFonts w:cs="Arial"/>
        </w:rPr>
        <w:t>Pojasnilo: Partner je izvajalec iz skupne ponudbe.</w:t>
      </w:r>
    </w:p>
    <w:p w14:paraId="0E49FEC2" w14:textId="77777777" w:rsidR="00A804A6" w:rsidRPr="00AD3456" w:rsidRDefault="00A804A6" w:rsidP="00BE4A48">
      <w:pPr>
        <w:rPr>
          <w:rFonts w:cs="Arial"/>
        </w:rPr>
      </w:pPr>
    </w:p>
    <w:p w14:paraId="47BF09B4" w14:textId="77777777" w:rsidR="006A1A48" w:rsidRPr="00AD3456" w:rsidRDefault="001E287F" w:rsidP="00557467">
      <w:pPr>
        <w:pStyle w:val="Heading3"/>
      </w:pPr>
      <w:bookmarkStart w:id="52" w:name="_Toc106865592"/>
      <w:r w:rsidRPr="00AD3456">
        <w:t>Predračun</w:t>
      </w:r>
      <w:bookmarkEnd w:id="52"/>
    </w:p>
    <w:p w14:paraId="06E42532" w14:textId="77777777" w:rsidR="004E1C45" w:rsidRPr="00AD3456" w:rsidRDefault="004E1C45" w:rsidP="004E1C45">
      <w:pPr>
        <w:rPr>
          <w:lang w:eastAsia="sl-SI"/>
        </w:rPr>
      </w:pPr>
      <w:r w:rsidRPr="00AD3456">
        <w:rPr>
          <w:bCs/>
          <w:u w:val="single"/>
        </w:rPr>
        <w:t>Cene:</w:t>
      </w:r>
    </w:p>
    <w:p w14:paraId="5406C1A0" w14:textId="7C261BAF" w:rsidR="00FA393D" w:rsidRPr="00AD3456" w:rsidRDefault="00733B4E" w:rsidP="00733B4E">
      <w:r w:rsidRPr="00AD3456">
        <w:t>Cene morajo biti izražene v EUR, brez vključenega DDV</w:t>
      </w:r>
      <w:r w:rsidR="00BF1AEC" w:rsidRPr="00AD3456">
        <w:t xml:space="preserve"> in morajo vključevati vse razpisane storitve.</w:t>
      </w:r>
      <w:r w:rsidR="003B682A" w:rsidRPr="00AD3456">
        <w:t xml:space="preserve"> V obrazec ponudnik vnese </w:t>
      </w:r>
      <w:r w:rsidR="00221492" w:rsidRPr="00AD3456">
        <w:t>letno vrednost za celotne razpisane storitve iz tč. 3.</w:t>
      </w:r>
      <w:r w:rsidR="00594FF9" w:rsidRPr="00AD3456">
        <w:t>1</w:t>
      </w:r>
      <w:r w:rsidR="00221492" w:rsidRPr="00AD3456">
        <w:t xml:space="preserve"> in 3.</w:t>
      </w:r>
      <w:r w:rsidR="00594FF9" w:rsidRPr="00AD3456">
        <w:t>1</w:t>
      </w:r>
      <w:r w:rsidR="00221492" w:rsidRPr="00AD3456">
        <w:t xml:space="preserve">.1 (povprečni obseg </w:t>
      </w:r>
      <w:r w:rsidR="00F25639" w:rsidRPr="00AD3456">
        <w:t>11.</w:t>
      </w:r>
      <w:r w:rsidR="00027DA5" w:rsidRPr="00AD3456">
        <w:t>264</w:t>
      </w:r>
      <w:r w:rsidR="00221492" w:rsidRPr="00AD3456">
        <w:t xml:space="preserve"> ur/leto)</w:t>
      </w:r>
      <w:r w:rsidR="003B682A" w:rsidRPr="00AD3456">
        <w:t xml:space="preserve"> in ceno za urno postavko za posebne primere (za varnostnika).</w:t>
      </w:r>
      <w:r w:rsidR="00D13DCA" w:rsidRPr="00AD3456">
        <w:t xml:space="preserve"> </w:t>
      </w:r>
    </w:p>
    <w:p w14:paraId="3B984C78" w14:textId="12E82C28" w:rsidR="008C555E" w:rsidRPr="00AD3456" w:rsidRDefault="00D13DCA" w:rsidP="008C555E">
      <w:r w:rsidRPr="00AD3456">
        <w:t>Naročnik ne priznava nobenih dodatnih stroškov razen v primeru, da se zaradi sprememb v organizaciji in v poslovanju naročnika spremeni obseg predmetnih storitev</w:t>
      </w:r>
      <w:r w:rsidR="00FA393D" w:rsidRPr="00AD3456">
        <w:t xml:space="preserve">. </w:t>
      </w:r>
      <w:r w:rsidRPr="00AD3456">
        <w:t>Ta sprememba se opredeli v dodatku k pogodbi</w:t>
      </w:r>
      <w:r w:rsidR="00FA393D" w:rsidRPr="00AD3456">
        <w:t>.</w:t>
      </w:r>
      <w:r w:rsidRPr="00AD3456">
        <w:t xml:space="preserve"> </w:t>
      </w:r>
    </w:p>
    <w:p w14:paraId="62E2FF2E" w14:textId="38053A3F" w:rsidR="00FA393D" w:rsidRPr="00AD3456" w:rsidRDefault="00FA393D" w:rsidP="008C555E">
      <w:pPr>
        <w:rPr>
          <w:rFonts w:cs="Arial"/>
        </w:rPr>
      </w:pPr>
      <w:r w:rsidRPr="00AD3456">
        <w:rPr>
          <w:rFonts w:cs="Arial"/>
        </w:rPr>
        <w:lastRenderedPageBreak/>
        <w:t>Cene so fiksne in se ne smejo spreminjati prvo leto trajanja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9647F13" w14:textId="77777777" w:rsidR="00FA393D" w:rsidRPr="00AD3456" w:rsidRDefault="00FA393D" w:rsidP="00FA393D">
      <w:pPr>
        <w:pStyle w:val="BESEDILO"/>
        <w:keepLines w:val="0"/>
        <w:widowControl/>
        <w:tabs>
          <w:tab w:val="clear" w:pos="2155"/>
        </w:tabs>
        <w:rPr>
          <w:rFonts w:cs="Arial"/>
        </w:rPr>
      </w:pPr>
    </w:p>
    <w:p w14:paraId="5F6BBCF0" w14:textId="77777777" w:rsidR="00FA393D" w:rsidRPr="00AD3456" w:rsidRDefault="00FA393D" w:rsidP="00FA393D">
      <w:pPr>
        <w:pStyle w:val="BESEDILO"/>
        <w:keepLines w:val="0"/>
        <w:widowControl/>
        <w:tabs>
          <w:tab w:val="clear" w:pos="2155"/>
        </w:tabs>
        <w:rPr>
          <w:rFonts w:cs="Arial"/>
          <w:kern w:val="0"/>
          <w:szCs w:val="24"/>
        </w:rPr>
      </w:pPr>
      <w:r w:rsidRPr="00AD3456">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3C0D3CD1" w14:textId="77777777" w:rsidR="00FA393D" w:rsidRPr="00AD3456" w:rsidRDefault="00FA393D" w:rsidP="004E1C45">
      <w:pPr>
        <w:rPr>
          <w:rFonts w:cs="Arial"/>
        </w:rPr>
      </w:pPr>
    </w:p>
    <w:p w14:paraId="57C28A2B" w14:textId="77777777" w:rsidR="00FA393D" w:rsidRPr="00AD3456" w:rsidRDefault="00FA393D" w:rsidP="00FA393D">
      <w:pPr>
        <w:spacing w:after="60"/>
        <w:rPr>
          <w:b/>
          <w:u w:val="single"/>
        </w:rPr>
      </w:pPr>
      <w:r w:rsidRPr="00AD3456">
        <w:rPr>
          <w:b/>
          <w:u w:val="single"/>
        </w:rPr>
        <w:t>Upoštevanje Zakona o minimalni plači</w:t>
      </w:r>
    </w:p>
    <w:p w14:paraId="5D3B81EA" w14:textId="50EE9C67" w:rsidR="00FA393D" w:rsidRPr="00AD3456" w:rsidRDefault="00FA393D" w:rsidP="00FA393D">
      <w:pPr>
        <w:rPr>
          <w:lang w:eastAsia="sl-SI"/>
        </w:rPr>
      </w:pPr>
      <w:r w:rsidRPr="00AD3456">
        <w:rPr>
          <w:lang w:eastAsia="sl-SI"/>
        </w:rPr>
        <w:t xml:space="preserve">Ponudnik mora pri pripravi ponudbene cene dosledno upoštevati določila Zakona o minimalni plači ter </w:t>
      </w:r>
      <w:r w:rsidR="00243B68" w:rsidRPr="00AD3456">
        <w:rPr>
          <w:lang w:eastAsia="sl-SI"/>
        </w:rPr>
        <w:t xml:space="preserve">varnostnem </w:t>
      </w:r>
      <w:r w:rsidRPr="00AD3456">
        <w:rPr>
          <w:lang w:eastAsia="sl-SI"/>
        </w:rPr>
        <w:t xml:space="preserve">osebju, ki bo izvajalo storitve, ki so predmet javnega naročila, zagotavljati zakonsko minimalno plačo v skladu z vso ostalo relevantno zakonodajo, ki določa minimalno plačo delavca, vključno z vsemi dodatki in stroški, ki delavcu pripadajo. </w:t>
      </w:r>
    </w:p>
    <w:p w14:paraId="4EF3D63C" w14:textId="77777777" w:rsidR="00FA393D" w:rsidRPr="00AD3456" w:rsidRDefault="00FA393D" w:rsidP="00FA393D">
      <w:pPr>
        <w:rPr>
          <w:lang w:eastAsia="sl-SI"/>
        </w:rPr>
      </w:pPr>
    </w:p>
    <w:p w14:paraId="7B6E88AC" w14:textId="0AA83E33" w:rsidR="00FA393D" w:rsidRPr="00AD3456" w:rsidRDefault="00FA393D" w:rsidP="00FA393D">
      <w:pPr>
        <w:rPr>
          <w:lang w:eastAsia="sl-SI"/>
        </w:rPr>
      </w:pPr>
      <w:r w:rsidRPr="00AD3456">
        <w:rPr>
          <w:lang w:eastAsia="sl-SI"/>
        </w:rPr>
        <w:t xml:space="preserve">Izbrani ponudnik bo moral na zahtevo naročnika predložiti ustrezna dokazila o zagotavljanja minimalne plače za </w:t>
      </w:r>
      <w:r w:rsidR="00243B68" w:rsidRPr="00AD3456">
        <w:rPr>
          <w:lang w:eastAsia="sl-SI"/>
        </w:rPr>
        <w:t>varnostno</w:t>
      </w:r>
      <w:r w:rsidRPr="00AD3456">
        <w:rPr>
          <w:lang w:eastAsia="sl-SI"/>
        </w:rPr>
        <w:t xml:space="preserve">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7B825490" w14:textId="77777777" w:rsidR="00221492" w:rsidRPr="00AD3456" w:rsidRDefault="00221492" w:rsidP="004E1C45">
      <w:pPr>
        <w:rPr>
          <w:bCs/>
          <w:u w:val="single"/>
        </w:rPr>
      </w:pPr>
    </w:p>
    <w:p w14:paraId="51F2FFA3" w14:textId="77777777" w:rsidR="004E1C45" w:rsidRPr="00AD3456" w:rsidRDefault="004E1C45" w:rsidP="004E1C45">
      <w:pPr>
        <w:rPr>
          <w:bCs/>
          <w:u w:val="single"/>
        </w:rPr>
      </w:pPr>
      <w:r w:rsidRPr="00AD3456">
        <w:rPr>
          <w:bCs/>
          <w:u w:val="single"/>
        </w:rPr>
        <w:t>Plačilni pogoji:</w:t>
      </w:r>
    </w:p>
    <w:p w14:paraId="7245FCA2" w14:textId="77777777" w:rsidR="004E1C45" w:rsidRPr="00AD3456" w:rsidRDefault="004E1C45" w:rsidP="004E1C45">
      <w:r w:rsidRPr="00AD3456">
        <w:t>Ponudnik bo za</w:t>
      </w:r>
      <w:r w:rsidR="003623C4" w:rsidRPr="00AD3456">
        <w:t xml:space="preserve"> opravljene storitve enkrat mesečno izdal račun, in sicer </w:t>
      </w:r>
      <w:r w:rsidR="00F80361" w:rsidRPr="00AD3456">
        <w:t>zadnjega</w:t>
      </w:r>
      <w:r w:rsidR="00473E29" w:rsidRPr="00AD3456">
        <w:rPr>
          <w:color w:val="FF0000"/>
        </w:rPr>
        <w:t xml:space="preserve"> </w:t>
      </w:r>
      <w:r w:rsidR="003623C4" w:rsidRPr="00AD3456">
        <w:t xml:space="preserve">v mesecu za predmetni mesec. </w:t>
      </w:r>
      <w:r w:rsidRPr="00AD3456">
        <w:t>Računu mora biti obvezno priloženo poročilo, v katerem bo opredeljena storitev, število opravljenih ur</w:t>
      </w:r>
      <w:r w:rsidR="003623C4" w:rsidRPr="00AD3456">
        <w:t xml:space="preserve"> </w:t>
      </w:r>
      <w:r w:rsidRPr="00AD3456">
        <w:t xml:space="preserve">ter cena. </w:t>
      </w:r>
      <w:r w:rsidR="0076553C" w:rsidRPr="00AD3456">
        <w:t>Naročnik bo račun poravnal v roku 30 dni od dneva prejema pravilno izstavljenega računa.</w:t>
      </w:r>
    </w:p>
    <w:p w14:paraId="01F9CCB0" w14:textId="77777777" w:rsidR="00A1790C" w:rsidRPr="00AD3456" w:rsidRDefault="00A1790C" w:rsidP="004E1C45"/>
    <w:p w14:paraId="672E3CE6" w14:textId="77777777" w:rsidR="004E1C45" w:rsidRPr="00AD3456" w:rsidRDefault="004E1C45" w:rsidP="004E1C45">
      <w:r w:rsidRPr="00AD3456">
        <w:t xml:space="preserve">Za </w:t>
      </w:r>
      <w:r w:rsidR="00A1790C" w:rsidRPr="00AD3456">
        <w:t xml:space="preserve">posebne primere </w:t>
      </w:r>
      <w:r w:rsidRPr="00AD3456">
        <w:t>bo ponudnik predložil račun in poročilo za vsak tak primer posebej.</w:t>
      </w:r>
      <w:r w:rsidR="008059D1" w:rsidRPr="00AD3456">
        <w:t xml:space="preserve"> </w:t>
      </w:r>
      <w:r w:rsidRPr="00AD3456">
        <w:t>Rok plačila je 30 dni od dneva prejema pravilno izstavljenega računa za vsako posamezno storitev.</w:t>
      </w:r>
    </w:p>
    <w:p w14:paraId="73E32FE7" w14:textId="77777777" w:rsidR="004E1C45" w:rsidRPr="00AD3456" w:rsidRDefault="004E1C45" w:rsidP="004E1C45"/>
    <w:p w14:paraId="6DB1946C" w14:textId="77777777" w:rsidR="00642D29" w:rsidRPr="00AD3456" w:rsidRDefault="00642D29" w:rsidP="00642D29">
      <w:pPr>
        <w:rPr>
          <w:rFonts w:cs="Arial"/>
        </w:rPr>
      </w:pPr>
      <w:r w:rsidRPr="00AD3456">
        <w:rPr>
          <w:rFonts w:cs="Arial"/>
        </w:rPr>
        <w:t>Skladno z Zakonom o opravljanju plačilnih storitev za proračunske uporabnike (ZOPSPU-A) naročnik, kot posredni proračunski uporabnik, prejema račune le v elektronski obliki (e-račun).</w:t>
      </w:r>
    </w:p>
    <w:p w14:paraId="5097D577" w14:textId="5770DF0F" w:rsidR="00642D29" w:rsidRPr="00AD3456" w:rsidRDefault="00642D29" w:rsidP="004E1C45"/>
    <w:p w14:paraId="202A39AA" w14:textId="69BC3B95" w:rsidR="00B06BBF" w:rsidRPr="00AD3456" w:rsidRDefault="00B06BBF" w:rsidP="004E1C45">
      <w:pPr>
        <w:rPr>
          <w:u w:val="single"/>
        </w:rPr>
      </w:pPr>
      <w:r w:rsidRPr="00AD3456">
        <w:rPr>
          <w:u w:val="single"/>
        </w:rPr>
        <w:t>Referenčn</w:t>
      </w:r>
      <w:r w:rsidR="00465DA7" w:rsidRPr="00AD3456">
        <w:rPr>
          <w:u w:val="single"/>
        </w:rPr>
        <w:t>a izjava</w:t>
      </w:r>
    </w:p>
    <w:p w14:paraId="6C8BEE6A" w14:textId="79E11D65" w:rsidR="00465DA7" w:rsidRPr="00AD3456" w:rsidRDefault="00465DA7" w:rsidP="004E1C45">
      <w:r w:rsidRPr="00AD3456">
        <w:t xml:space="preserve">Ponudnik mora navesti število predloženih referenc k ponudbi. V kolikor bo ponudnik predložil </w:t>
      </w:r>
      <w:r w:rsidR="0092444E" w:rsidRPr="00AD3456">
        <w:t xml:space="preserve">dve ali </w:t>
      </w:r>
      <w:r w:rsidRPr="00AD3456">
        <w:t xml:space="preserve">več </w:t>
      </w:r>
      <w:r w:rsidR="0092444E" w:rsidRPr="00AD3456">
        <w:t>potrjenih referenčnih izjav, bo o</w:t>
      </w:r>
      <w:r w:rsidRPr="00AD3456">
        <w:t>cenjevan skladno z Merilom III</w:t>
      </w:r>
      <w:r w:rsidR="0092444E" w:rsidRPr="00AD3456">
        <w:t>, poglavja 5.</w:t>
      </w:r>
    </w:p>
    <w:p w14:paraId="4C319FE8" w14:textId="77777777" w:rsidR="0092444E" w:rsidRPr="00AD3456" w:rsidRDefault="0092444E" w:rsidP="004E1C45"/>
    <w:p w14:paraId="6BE5152A" w14:textId="77777777" w:rsidR="006A1A48" w:rsidRPr="00AD3456" w:rsidRDefault="00761810" w:rsidP="00761810">
      <w:pPr>
        <w:pStyle w:val="Heading3"/>
      </w:pPr>
      <w:bookmarkStart w:id="53" w:name="_Toc106865593"/>
      <w:r w:rsidRPr="00AD3456">
        <w:t>Izjava o zagotavljanju varovanja podatkov in prostorov</w:t>
      </w:r>
      <w:bookmarkEnd w:id="53"/>
    </w:p>
    <w:p w14:paraId="4E69CB6B" w14:textId="77777777" w:rsidR="001E287F" w:rsidRPr="00AD3456" w:rsidRDefault="001E287F" w:rsidP="001E287F"/>
    <w:p w14:paraId="4BAD95B9" w14:textId="77777777" w:rsidR="00761810" w:rsidRPr="00AD3456" w:rsidRDefault="00761810" w:rsidP="00761810">
      <w:pPr>
        <w:pStyle w:val="Heading3"/>
      </w:pPr>
      <w:bookmarkStart w:id="54" w:name="_Toc69263094"/>
      <w:bookmarkStart w:id="55" w:name="_Toc126544264"/>
      <w:bookmarkStart w:id="56" w:name="_Toc235244211"/>
      <w:bookmarkStart w:id="57" w:name="_Toc106865594"/>
      <w:r w:rsidRPr="00AD3456">
        <w:t>Podizvajalci</w:t>
      </w:r>
      <w:bookmarkEnd w:id="54"/>
      <w:bookmarkEnd w:id="55"/>
      <w:bookmarkEnd w:id="56"/>
      <w:bookmarkEnd w:id="57"/>
    </w:p>
    <w:p w14:paraId="5D55A97B" w14:textId="77777777" w:rsidR="00761810" w:rsidRPr="00AD3456" w:rsidRDefault="00761810" w:rsidP="00761810">
      <w:pPr>
        <w:rPr>
          <w:rFonts w:cs="Arial"/>
        </w:rPr>
      </w:pPr>
      <w:r w:rsidRPr="00AD3456">
        <w:rPr>
          <w:rFonts w:cs="Arial"/>
        </w:rPr>
        <w:t>V primeru, da ponudnik nastopa s podizvajalci, mora predložiti naslednje:</w:t>
      </w:r>
    </w:p>
    <w:p w14:paraId="3A53B444" w14:textId="77777777" w:rsidR="00761810" w:rsidRPr="00AD3456" w:rsidRDefault="00761810" w:rsidP="00603AA4">
      <w:pPr>
        <w:rPr>
          <w:rFonts w:cs="Arial"/>
        </w:rPr>
      </w:pPr>
    </w:p>
    <w:p w14:paraId="383773B7" w14:textId="0C16CD73" w:rsidR="00761810" w:rsidRPr="00AD3456" w:rsidRDefault="00761810" w:rsidP="00976D3F">
      <w:pPr>
        <w:numPr>
          <w:ilvl w:val="0"/>
          <w:numId w:val="4"/>
        </w:numPr>
        <w:rPr>
          <w:rFonts w:cs="Arial"/>
        </w:rPr>
      </w:pPr>
      <w:r w:rsidRPr="00AD3456">
        <w:rPr>
          <w:rFonts w:cs="Arial"/>
        </w:rPr>
        <w:t xml:space="preserve">Za vsakega od svojih, v obrazcu ponudbe navedenih podizvajalcev, mora ponudnik predložiti dokumente, zahtevane v točkah 4.2.1, </w:t>
      </w:r>
      <w:r w:rsidR="00603AA4" w:rsidRPr="00AD3456">
        <w:rPr>
          <w:rFonts w:cs="Arial"/>
        </w:rPr>
        <w:t>4.2.</w:t>
      </w:r>
      <w:r w:rsidR="006B7462" w:rsidRPr="00AD3456">
        <w:rPr>
          <w:rFonts w:cs="Arial"/>
        </w:rPr>
        <w:t>3</w:t>
      </w:r>
      <w:r w:rsidR="00603AA4" w:rsidRPr="00AD3456">
        <w:rPr>
          <w:rFonts w:cs="Arial"/>
        </w:rPr>
        <w:t xml:space="preserve">, </w:t>
      </w:r>
      <w:r w:rsidR="001846D4" w:rsidRPr="00AD3456">
        <w:rPr>
          <w:rFonts w:cs="Arial"/>
        </w:rPr>
        <w:t xml:space="preserve">4.2.7, 4.2.8, </w:t>
      </w:r>
      <w:r w:rsidR="000A61A5" w:rsidRPr="00AD3456">
        <w:rPr>
          <w:rFonts w:cs="Arial"/>
        </w:rPr>
        <w:t xml:space="preserve">4.2.9, 4.2.10, </w:t>
      </w:r>
      <w:r w:rsidR="00603AA4" w:rsidRPr="00AD3456">
        <w:rPr>
          <w:rFonts w:cs="Arial"/>
        </w:rPr>
        <w:t>4</w:t>
      </w:r>
      <w:r w:rsidR="000A77B5" w:rsidRPr="00AD3456">
        <w:rPr>
          <w:rFonts w:cs="Arial"/>
        </w:rPr>
        <w:t>.2.</w:t>
      </w:r>
      <w:r w:rsidR="00CC7EA6" w:rsidRPr="00AD3456">
        <w:rPr>
          <w:rFonts w:cs="Arial"/>
        </w:rPr>
        <w:t>1</w:t>
      </w:r>
      <w:r w:rsidR="000A61A5" w:rsidRPr="00AD3456">
        <w:rPr>
          <w:rFonts w:cs="Arial"/>
        </w:rPr>
        <w:t>1</w:t>
      </w:r>
      <w:r w:rsidR="006B7462" w:rsidRPr="00AD3456">
        <w:rPr>
          <w:rFonts w:cs="Arial"/>
        </w:rPr>
        <w:t>,</w:t>
      </w:r>
      <w:r w:rsidR="000A77B5" w:rsidRPr="00AD3456">
        <w:rPr>
          <w:rFonts w:cs="Arial"/>
        </w:rPr>
        <w:t xml:space="preserve"> 4.2.</w:t>
      </w:r>
      <w:r w:rsidR="00B65384" w:rsidRPr="00AD3456">
        <w:rPr>
          <w:rFonts w:cs="Arial"/>
        </w:rPr>
        <w:t>1</w:t>
      </w:r>
      <w:r w:rsidR="006B7462" w:rsidRPr="00AD3456">
        <w:rPr>
          <w:rFonts w:cs="Arial"/>
        </w:rPr>
        <w:t>4 in 4.2.15</w:t>
      </w:r>
      <w:r w:rsidR="000A77B5" w:rsidRPr="00AD3456">
        <w:rPr>
          <w:rFonts w:cs="Arial"/>
        </w:rPr>
        <w:t>;</w:t>
      </w:r>
    </w:p>
    <w:p w14:paraId="425EF33F" w14:textId="77777777" w:rsidR="00761810" w:rsidRPr="00AD3456" w:rsidRDefault="00761810" w:rsidP="00761810">
      <w:pPr>
        <w:rPr>
          <w:rFonts w:cs="Arial"/>
          <w:u w:val="single"/>
        </w:rPr>
      </w:pPr>
    </w:p>
    <w:p w14:paraId="4FA68177" w14:textId="77777777" w:rsidR="00761810" w:rsidRPr="00AD3456" w:rsidRDefault="00761810" w:rsidP="00976D3F">
      <w:pPr>
        <w:numPr>
          <w:ilvl w:val="0"/>
          <w:numId w:val="4"/>
        </w:numPr>
        <w:rPr>
          <w:rFonts w:cs="Arial"/>
        </w:rPr>
      </w:pPr>
      <w:r w:rsidRPr="00AD3456">
        <w:rPr>
          <w:rFonts w:cs="Arial"/>
        </w:rPr>
        <w:t>Izjavo ponudnika glede podizvajalcev;</w:t>
      </w:r>
    </w:p>
    <w:p w14:paraId="41C19A4E" w14:textId="77777777" w:rsidR="00761810" w:rsidRPr="00AD3456" w:rsidRDefault="00761810" w:rsidP="00761810">
      <w:pPr>
        <w:rPr>
          <w:rFonts w:cs="Arial"/>
        </w:rPr>
      </w:pPr>
    </w:p>
    <w:p w14:paraId="3B4987A4" w14:textId="77777777" w:rsidR="00EE13DD" w:rsidRPr="00AD3456" w:rsidRDefault="00EE13DD" w:rsidP="00976D3F">
      <w:pPr>
        <w:numPr>
          <w:ilvl w:val="0"/>
          <w:numId w:val="4"/>
        </w:numPr>
        <w:rPr>
          <w:rFonts w:cs="Arial"/>
        </w:rPr>
      </w:pPr>
      <w:r w:rsidRPr="00AD3456">
        <w:rPr>
          <w:rFonts w:cs="Arial"/>
        </w:rPr>
        <w:t xml:space="preserve">Pogodbo s podizvajalci iz katere bodo razvidni naslednji podatki: </w:t>
      </w:r>
    </w:p>
    <w:p w14:paraId="0EE5683C" w14:textId="77777777" w:rsidR="00EE13DD" w:rsidRPr="00AD3456" w:rsidRDefault="00EE13DD" w:rsidP="00976D3F">
      <w:pPr>
        <w:numPr>
          <w:ilvl w:val="1"/>
          <w:numId w:val="4"/>
        </w:numPr>
        <w:rPr>
          <w:rFonts w:cs="Arial"/>
        </w:rPr>
      </w:pPr>
      <w:r w:rsidRPr="00AD3456">
        <w:rPr>
          <w:rFonts w:cs="Arial"/>
        </w:rPr>
        <w:t>Vrsta del, ki jih bo izvajal podizvajalec</w:t>
      </w:r>
    </w:p>
    <w:p w14:paraId="11DC8E7B" w14:textId="77777777" w:rsidR="00EE13DD" w:rsidRPr="00AD3456" w:rsidRDefault="00EE13DD" w:rsidP="00976D3F">
      <w:pPr>
        <w:numPr>
          <w:ilvl w:val="1"/>
          <w:numId w:val="4"/>
        </w:numPr>
        <w:rPr>
          <w:rFonts w:cs="Arial"/>
        </w:rPr>
      </w:pPr>
      <w:r w:rsidRPr="00AD3456">
        <w:rPr>
          <w:rFonts w:cs="Arial"/>
        </w:rPr>
        <w:t xml:space="preserve">Podatki o podizvajalcu (naziv, polni naslov, matična številka, davčna številka in transakcijski račun), </w:t>
      </w:r>
    </w:p>
    <w:p w14:paraId="5552BF80" w14:textId="77777777" w:rsidR="00EE13DD" w:rsidRPr="00AD3456" w:rsidRDefault="00EE13DD" w:rsidP="00976D3F">
      <w:pPr>
        <w:numPr>
          <w:ilvl w:val="1"/>
          <w:numId w:val="4"/>
        </w:numPr>
        <w:rPr>
          <w:rFonts w:cs="Arial"/>
        </w:rPr>
      </w:pPr>
      <w:r w:rsidRPr="00AD3456">
        <w:rPr>
          <w:rFonts w:cs="Arial"/>
        </w:rPr>
        <w:t xml:space="preserve">Predmet, količina, vrednost, kraj in rok izvedbe teh del. </w:t>
      </w:r>
    </w:p>
    <w:p w14:paraId="628981E4" w14:textId="77777777" w:rsidR="00EE13DD" w:rsidRPr="00AD3456" w:rsidRDefault="00EE13DD" w:rsidP="00EE13DD">
      <w:pPr>
        <w:ind w:left="720"/>
        <w:rPr>
          <w:rFonts w:cs="Arial"/>
        </w:rPr>
      </w:pPr>
    </w:p>
    <w:p w14:paraId="5048F359" w14:textId="77777777" w:rsidR="00EE13DD" w:rsidRPr="00AD3456" w:rsidRDefault="00EE13DD" w:rsidP="00EE13DD">
      <w:pPr>
        <w:ind w:left="720"/>
        <w:rPr>
          <w:rFonts w:cs="Arial"/>
        </w:rPr>
      </w:pPr>
      <w:r w:rsidRPr="00AD3456">
        <w:rPr>
          <w:rFonts w:cs="Arial"/>
        </w:rPr>
        <w:t>Dokument (pogodba s podizvajalci) je lahko tudi fotokopija. V tem primeru mora ponudnik na</w:t>
      </w:r>
      <w:r w:rsidRPr="00AD3456">
        <w:rPr>
          <w:rFonts w:cs="Arial"/>
          <w:u w:val="single"/>
        </w:rPr>
        <w:t xml:space="preserve"> vsako fotokopirano stran napisati, da potrjuje resničnost navedenih podatkov in to izjavo na vsaki fotokopirani strani potrditi s svojim žigom in podpisom. </w:t>
      </w:r>
      <w:r w:rsidRPr="00AD3456">
        <w:rPr>
          <w:rFonts w:cs="Arial"/>
        </w:rPr>
        <w:t>V primeru, da naročnik naknadno zahteva originalno dokazilo, ga mora ponudnik prinesti v vpogled.</w:t>
      </w:r>
    </w:p>
    <w:p w14:paraId="19AC9046" w14:textId="77777777" w:rsidR="00EE13DD" w:rsidRPr="00AD3456" w:rsidRDefault="00EE13DD" w:rsidP="00EE13DD">
      <w:pPr>
        <w:ind w:left="720"/>
        <w:rPr>
          <w:rFonts w:cs="Arial"/>
        </w:rPr>
      </w:pPr>
    </w:p>
    <w:p w14:paraId="0C279956" w14:textId="77777777" w:rsidR="000952BB" w:rsidRPr="00AD3456" w:rsidRDefault="000952BB" w:rsidP="00976D3F">
      <w:pPr>
        <w:numPr>
          <w:ilvl w:val="0"/>
          <w:numId w:val="4"/>
        </w:numPr>
        <w:rPr>
          <w:rFonts w:cs="Arial"/>
        </w:rPr>
      </w:pPr>
      <w:r w:rsidRPr="00AD3456">
        <w:rPr>
          <w:rFonts w:cs="Arial"/>
        </w:rPr>
        <w:t xml:space="preserve">Podizvajalčevo soglasje za neposredno plačilo, na podlagi katerega naročnik namesto ponudnika poravna podizvajalčevo terjatev do ponudnika. </w:t>
      </w:r>
    </w:p>
    <w:p w14:paraId="66322BCA" w14:textId="77777777" w:rsidR="000952BB" w:rsidRPr="00AD3456" w:rsidRDefault="000952BB" w:rsidP="000952BB">
      <w:pPr>
        <w:ind w:left="720"/>
        <w:rPr>
          <w:rFonts w:cs="Arial"/>
        </w:rPr>
      </w:pPr>
      <w:r w:rsidRPr="00AD3456">
        <w:rPr>
          <w:rFonts w:cs="Arial"/>
          <w:u w:val="single"/>
        </w:rPr>
        <w:t>To soglasje je potrebno predložiti le v primeru, če podizvajalec zahteva neposredna plačila</w:t>
      </w:r>
      <w:r w:rsidRPr="00AD3456">
        <w:rPr>
          <w:rFonts w:cs="Arial"/>
        </w:rPr>
        <w:t xml:space="preserve">. </w:t>
      </w:r>
    </w:p>
    <w:p w14:paraId="2DC6E363" w14:textId="77777777" w:rsidR="00EE13DD" w:rsidRPr="00AD3456" w:rsidRDefault="00EE13DD" w:rsidP="00EE13DD">
      <w:pPr>
        <w:rPr>
          <w:rFonts w:cs="Arial"/>
        </w:rPr>
      </w:pPr>
    </w:p>
    <w:p w14:paraId="420E223C" w14:textId="77777777" w:rsidR="00EE13DD" w:rsidRPr="00AD3456" w:rsidRDefault="00EE13DD" w:rsidP="00976D3F">
      <w:pPr>
        <w:numPr>
          <w:ilvl w:val="0"/>
          <w:numId w:val="4"/>
        </w:numPr>
        <w:rPr>
          <w:rFonts w:cs="Arial"/>
        </w:rPr>
      </w:pPr>
      <w:r w:rsidRPr="00AD3456">
        <w:rPr>
          <w:rFonts w:cs="Arial"/>
        </w:rPr>
        <w:t xml:space="preserve">Izpolnjen obrazec Udeležba podizvajalcev; </w:t>
      </w:r>
    </w:p>
    <w:p w14:paraId="33442666" w14:textId="77777777" w:rsidR="00EE13DD" w:rsidRPr="00AD3456" w:rsidRDefault="00EE13DD" w:rsidP="00EE13DD">
      <w:pPr>
        <w:rPr>
          <w:rFonts w:cs="Arial"/>
        </w:rPr>
      </w:pPr>
    </w:p>
    <w:p w14:paraId="5881DF49" w14:textId="77777777" w:rsidR="000952BB" w:rsidRPr="00AD3456" w:rsidRDefault="000952BB" w:rsidP="000952BB">
      <w:pPr>
        <w:rPr>
          <w:rFonts w:cs="Arial"/>
        </w:rPr>
      </w:pPr>
      <w:r w:rsidRPr="00AD3456">
        <w:rPr>
          <w:rFonts w:cs="Arial"/>
        </w:rPr>
        <w:t>Ponudnik se obvezuje, da bo v primeru morebitne zamenjave podizvajalca oz. pred vključitvijo novega podizvajalca pridobil o tem pisno soglasje naročnika.</w:t>
      </w:r>
    </w:p>
    <w:p w14:paraId="095FD142" w14:textId="77777777" w:rsidR="000952BB" w:rsidRPr="00AD3456" w:rsidRDefault="000952BB" w:rsidP="000952BB">
      <w:pPr>
        <w:rPr>
          <w:rFonts w:cs="Arial"/>
        </w:rPr>
      </w:pPr>
    </w:p>
    <w:p w14:paraId="3BEB8D5F" w14:textId="77777777" w:rsidR="000952BB" w:rsidRPr="00AD3456" w:rsidRDefault="000952BB" w:rsidP="000952BB">
      <w:pPr>
        <w:rPr>
          <w:rFonts w:cs="Arial"/>
        </w:rPr>
      </w:pPr>
      <w:r w:rsidRPr="00AD3456">
        <w:rPr>
          <w:rFonts w:cs="Arial"/>
        </w:rPr>
        <w:t>Poleg tega bo ponudnik v primeru zamenjave oz. vključitve novega podizvajalca moral predložiti tudi:</w:t>
      </w:r>
    </w:p>
    <w:p w14:paraId="569B386C" w14:textId="77777777" w:rsidR="000952BB" w:rsidRPr="00AD3456" w:rsidRDefault="000952BB" w:rsidP="000952BB">
      <w:pPr>
        <w:rPr>
          <w:rFonts w:cs="Arial"/>
        </w:rPr>
      </w:pPr>
    </w:p>
    <w:p w14:paraId="1BD068F2" w14:textId="4AB98322" w:rsidR="000952BB" w:rsidRPr="00AD3456" w:rsidRDefault="000952BB" w:rsidP="00976D3F">
      <w:pPr>
        <w:numPr>
          <w:ilvl w:val="0"/>
          <w:numId w:val="4"/>
        </w:numPr>
        <w:rPr>
          <w:rFonts w:cs="Arial"/>
        </w:rPr>
      </w:pPr>
      <w:r w:rsidRPr="00AD3456">
        <w:rPr>
          <w:rFonts w:cs="Arial"/>
        </w:rPr>
        <w:t xml:space="preserve">dokumente za novega podizvajalca, zahtevane v točkah </w:t>
      </w:r>
      <w:r w:rsidR="000A61A5" w:rsidRPr="00AD3456">
        <w:rPr>
          <w:rFonts w:cs="Arial"/>
        </w:rPr>
        <w:t>4.2.1, 4.2.3, 4.2.7, 4.2.8, 4.2.9, 4.2.10, 4.2.11, 4.2.14 in 4.2.15</w:t>
      </w:r>
      <w:r w:rsidR="006B7462" w:rsidRPr="00AD3456">
        <w:rPr>
          <w:rFonts w:cs="Arial"/>
        </w:rPr>
        <w:t>;</w:t>
      </w:r>
    </w:p>
    <w:p w14:paraId="2556B9FF" w14:textId="77777777" w:rsidR="000952BB" w:rsidRPr="00AD3456" w:rsidRDefault="000952BB" w:rsidP="00976D3F">
      <w:pPr>
        <w:numPr>
          <w:ilvl w:val="0"/>
          <w:numId w:val="13"/>
        </w:numPr>
        <w:rPr>
          <w:rFonts w:cs="Arial"/>
        </w:rPr>
      </w:pPr>
      <w:r w:rsidRPr="00AD3456">
        <w:rPr>
          <w:rFonts w:cs="Arial"/>
        </w:rPr>
        <w:t xml:space="preserve">pogodbo z novim podizvajalcem, iz katere bodo razvidni naslednji podatki: </w:t>
      </w:r>
    </w:p>
    <w:p w14:paraId="0B2A3A51" w14:textId="77777777" w:rsidR="000952BB" w:rsidRPr="00AD3456" w:rsidRDefault="000952BB" w:rsidP="00976D3F">
      <w:pPr>
        <w:numPr>
          <w:ilvl w:val="1"/>
          <w:numId w:val="13"/>
        </w:numPr>
        <w:rPr>
          <w:rFonts w:cs="Arial"/>
        </w:rPr>
      </w:pPr>
      <w:r w:rsidRPr="00AD3456">
        <w:rPr>
          <w:rFonts w:cs="Arial"/>
        </w:rPr>
        <w:t>vrsta del, ki jih bo izvajal podizvajalec</w:t>
      </w:r>
    </w:p>
    <w:p w14:paraId="6E0BDE42" w14:textId="77777777" w:rsidR="000952BB" w:rsidRPr="00AD3456" w:rsidRDefault="000952BB" w:rsidP="00976D3F">
      <w:pPr>
        <w:numPr>
          <w:ilvl w:val="1"/>
          <w:numId w:val="13"/>
        </w:numPr>
        <w:rPr>
          <w:rFonts w:cs="Arial"/>
        </w:rPr>
      </w:pPr>
      <w:r w:rsidRPr="00AD3456">
        <w:rPr>
          <w:rFonts w:cs="Arial"/>
        </w:rPr>
        <w:t xml:space="preserve">podatki o podizvajalcu (naziv, polni naslov, matična številka, davčna številka in transakcijski račun), </w:t>
      </w:r>
    </w:p>
    <w:p w14:paraId="585A89F4" w14:textId="77777777" w:rsidR="000952BB" w:rsidRPr="00AD3456" w:rsidRDefault="000952BB" w:rsidP="00976D3F">
      <w:pPr>
        <w:numPr>
          <w:ilvl w:val="1"/>
          <w:numId w:val="13"/>
        </w:numPr>
        <w:rPr>
          <w:rFonts w:cs="Arial"/>
        </w:rPr>
      </w:pPr>
      <w:r w:rsidRPr="00AD3456">
        <w:rPr>
          <w:rFonts w:cs="Arial"/>
        </w:rPr>
        <w:t>predmet, količina, vrednost, kraj in rok izvedbe teh del.</w:t>
      </w:r>
    </w:p>
    <w:p w14:paraId="246B38C6" w14:textId="77777777" w:rsidR="000952BB" w:rsidRPr="00AD3456" w:rsidRDefault="000952BB" w:rsidP="00976D3F">
      <w:pPr>
        <w:numPr>
          <w:ilvl w:val="0"/>
          <w:numId w:val="13"/>
        </w:numPr>
        <w:rPr>
          <w:rFonts w:cs="Arial"/>
        </w:rPr>
      </w:pPr>
      <w:r w:rsidRPr="00AD3456">
        <w:rPr>
          <w:rFonts w:cs="Arial"/>
        </w:rPr>
        <w:t xml:space="preserve">podizvajalčevo soglasje za neposredno plačilo, na podlagi katerega naročnik namesto ponudnika poravna podizvajalčevo terjatev do ponudnika (le v primeru, če novi podizvajalec zahteva neposredna plačila); </w:t>
      </w:r>
    </w:p>
    <w:p w14:paraId="406DC352" w14:textId="77777777" w:rsidR="000952BB" w:rsidRPr="00AD3456" w:rsidRDefault="000952BB" w:rsidP="00976D3F">
      <w:pPr>
        <w:numPr>
          <w:ilvl w:val="0"/>
          <w:numId w:val="13"/>
        </w:numPr>
        <w:rPr>
          <w:rFonts w:cs="Arial"/>
        </w:rPr>
      </w:pPr>
      <w:r w:rsidRPr="00AD3456">
        <w:rPr>
          <w:rFonts w:cs="Arial"/>
        </w:rPr>
        <w:t xml:space="preserve">pooblastilo, s katerim pooblašča naročnika, da na podlagi potrjenih računov oz. situacij s strani glavnega izvajalca neposredno plačuje novemu podizvajalcu (le v primeru, če novi podizvajalec zahteva neposredna plačila); </w:t>
      </w:r>
    </w:p>
    <w:p w14:paraId="4DEAEDE4" w14:textId="77777777" w:rsidR="000952BB" w:rsidRPr="00AD3456" w:rsidRDefault="000952BB" w:rsidP="00976D3F">
      <w:pPr>
        <w:numPr>
          <w:ilvl w:val="0"/>
          <w:numId w:val="13"/>
        </w:numPr>
        <w:rPr>
          <w:rFonts w:cs="Arial"/>
        </w:rPr>
      </w:pPr>
      <w:r w:rsidRPr="00AD3456">
        <w:rPr>
          <w:rFonts w:cs="Arial"/>
        </w:rPr>
        <w:t xml:space="preserve">svojo izjavo, da je poravnal vse morebitne nesporne obveznosti prvotnemu podizvajalcu  </w:t>
      </w:r>
    </w:p>
    <w:p w14:paraId="48B51A25" w14:textId="77777777" w:rsidR="00EE13DD" w:rsidRPr="00AD3456" w:rsidRDefault="00EE13DD" w:rsidP="00EE13DD">
      <w:pPr>
        <w:rPr>
          <w:rFonts w:cs="Arial"/>
        </w:rPr>
      </w:pPr>
    </w:p>
    <w:p w14:paraId="66B8E0DF" w14:textId="77777777" w:rsidR="00761810" w:rsidRPr="00AD3456" w:rsidRDefault="00761810" w:rsidP="00761810">
      <w:pPr>
        <w:pStyle w:val="Heading3"/>
      </w:pPr>
      <w:bookmarkStart w:id="58" w:name="_Toc69263095"/>
      <w:bookmarkStart w:id="59" w:name="_Toc126544265"/>
      <w:bookmarkStart w:id="60" w:name="_Toc235244212"/>
      <w:bookmarkStart w:id="61" w:name="_Toc106865595"/>
      <w:r w:rsidRPr="00AD3456">
        <w:t>Skupna ponudba</w:t>
      </w:r>
      <w:bookmarkEnd w:id="58"/>
      <w:bookmarkEnd w:id="59"/>
      <w:bookmarkEnd w:id="60"/>
      <w:bookmarkEnd w:id="61"/>
    </w:p>
    <w:p w14:paraId="5D97A646" w14:textId="77777777" w:rsidR="00761810" w:rsidRPr="00AD3456" w:rsidRDefault="00761810" w:rsidP="00761810">
      <w:pPr>
        <w:rPr>
          <w:rFonts w:cs="Arial"/>
        </w:rPr>
      </w:pPr>
      <w:r w:rsidRPr="00AD3456">
        <w:rPr>
          <w:rFonts w:cs="Arial"/>
        </w:rPr>
        <w:t>V primeru, da skupina izvajalcev predloži skupno ponudbo, mora ta skupina izvajalcev predložiti naslednje:</w:t>
      </w:r>
    </w:p>
    <w:p w14:paraId="1DD2AE6A" w14:textId="77777777" w:rsidR="00761810" w:rsidRPr="00AD3456" w:rsidRDefault="00761810" w:rsidP="00761810">
      <w:pPr>
        <w:rPr>
          <w:rFonts w:cs="Arial"/>
        </w:rPr>
      </w:pPr>
    </w:p>
    <w:p w14:paraId="3679C9F6" w14:textId="78799341" w:rsidR="00761810" w:rsidRPr="00AD3456" w:rsidRDefault="00761810" w:rsidP="00976D3F">
      <w:pPr>
        <w:numPr>
          <w:ilvl w:val="0"/>
          <w:numId w:val="4"/>
        </w:numPr>
        <w:rPr>
          <w:rFonts w:cs="Arial"/>
        </w:rPr>
      </w:pPr>
      <w:r w:rsidRPr="00AD3456">
        <w:rPr>
          <w:rFonts w:cs="Arial"/>
        </w:rPr>
        <w:t xml:space="preserve">Za vsakega od v obrazcu ponudbe navedenega izvajalca morajo biti predloženi  dokumenti, zahtevani v točkah </w:t>
      </w:r>
      <w:r w:rsidR="000A61A5" w:rsidRPr="00AD3456">
        <w:rPr>
          <w:rFonts w:cs="Arial"/>
        </w:rPr>
        <w:t>4.2.1, 4.2.3, 4.2.7, 4.2.8, 4.2.9, 4.2.10, 4.2.11, 4.2.14 in 4.2.15</w:t>
      </w:r>
      <w:r w:rsidRPr="00AD3456">
        <w:rPr>
          <w:rFonts w:cs="Arial"/>
        </w:rPr>
        <w:t>;</w:t>
      </w:r>
    </w:p>
    <w:p w14:paraId="7945B7B5" w14:textId="77777777" w:rsidR="00761810" w:rsidRPr="00AD3456" w:rsidRDefault="00761810" w:rsidP="00761810">
      <w:pPr>
        <w:ind w:left="360"/>
        <w:rPr>
          <w:rFonts w:cs="Arial"/>
        </w:rPr>
      </w:pPr>
    </w:p>
    <w:p w14:paraId="02A596B0" w14:textId="77777777" w:rsidR="00EE13DD" w:rsidRPr="00AD3456" w:rsidRDefault="00EE13DD" w:rsidP="00976D3F">
      <w:pPr>
        <w:numPr>
          <w:ilvl w:val="0"/>
          <w:numId w:val="11"/>
        </w:numPr>
        <w:rPr>
          <w:rFonts w:cs="Arial"/>
        </w:rPr>
      </w:pPr>
      <w:r w:rsidRPr="00AD3456">
        <w:rPr>
          <w:rFonts w:cs="Arial"/>
        </w:rPr>
        <w:t xml:space="preserve">Ponudnik mora za vsakega izvajalca iz skupne ponudbe (partnerja) priložiti zgoraj navedena dokazila za izpolnjevanje pogojev. Izvajalčeva pooblastila iz skupne ponudbe ne morejo nadomestiti ponudnikovih. </w:t>
      </w:r>
    </w:p>
    <w:p w14:paraId="2592A233" w14:textId="77777777" w:rsidR="00EE13DD" w:rsidRPr="00AD3456" w:rsidRDefault="00EE13DD" w:rsidP="00EE13DD">
      <w:pPr>
        <w:ind w:left="720"/>
        <w:rPr>
          <w:rFonts w:cs="Arial"/>
        </w:rPr>
      </w:pPr>
    </w:p>
    <w:p w14:paraId="05654438" w14:textId="77777777" w:rsidR="00EE13DD" w:rsidRPr="00AD3456" w:rsidRDefault="00EE13DD" w:rsidP="00976D3F">
      <w:pPr>
        <w:numPr>
          <w:ilvl w:val="0"/>
          <w:numId w:val="4"/>
        </w:numPr>
        <w:rPr>
          <w:rFonts w:cs="Arial"/>
        </w:rPr>
      </w:pPr>
      <w:r w:rsidRPr="00AD3456">
        <w:rPr>
          <w:rFonts w:cs="Arial"/>
        </w:rPr>
        <w:t xml:space="preserve">Priložen mora biti tudi pravni akt o skupni izvedbi naročila, v primeru, da bodo izbrani pri tem javnem naročilu; Pravni akt o skupni izvedbi naročila mora natančno opredeliti odgovornost posameznih izvajalcev za izvedbo naročila. Ne glede na to pa ponudniki odgovarjajo naročniku neomejeno solidarno. </w:t>
      </w:r>
    </w:p>
    <w:p w14:paraId="55B17AE2" w14:textId="77777777" w:rsidR="00AA1DCB" w:rsidRPr="00AD3456" w:rsidRDefault="00AA1DCB" w:rsidP="00C20BB5"/>
    <w:p w14:paraId="4C3B8863" w14:textId="77777777" w:rsidR="00761810" w:rsidRPr="00AD3456" w:rsidRDefault="00FF4390" w:rsidP="00761810">
      <w:pPr>
        <w:pStyle w:val="Heading3"/>
      </w:pPr>
      <w:bookmarkStart w:id="62" w:name="_Toc106865596"/>
      <w:r w:rsidRPr="00AD3456">
        <w:t>Referenčna izjava</w:t>
      </w:r>
      <w:bookmarkEnd w:id="62"/>
    </w:p>
    <w:p w14:paraId="22EC1B54" w14:textId="77777777" w:rsidR="00F66CD6" w:rsidRPr="00AD3456" w:rsidRDefault="00F66CD6" w:rsidP="00BD0058"/>
    <w:p w14:paraId="56E1256E" w14:textId="77C5ED20" w:rsidR="00FF4390" w:rsidRPr="00AD3456" w:rsidRDefault="00FF4390" w:rsidP="00FF4390">
      <w:pPr>
        <w:tabs>
          <w:tab w:val="left" w:pos="0"/>
        </w:tabs>
        <w:rPr>
          <w:rFonts w:cs="Arial"/>
          <w:szCs w:val="20"/>
        </w:rPr>
      </w:pPr>
      <w:r w:rsidRPr="00AD3456">
        <w:rPr>
          <w:rFonts w:cs="Arial"/>
          <w:szCs w:val="20"/>
        </w:rPr>
        <w:t xml:space="preserve">Ponudnik mora predložiti </w:t>
      </w:r>
      <w:r w:rsidRPr="00AD3456">
        <w:rPr>
          <w:rFonts w:cs="Arial"/>
          <w:b/>
          <w:szCs w:val="20"/>
        </w:rPr>
        <w:t>potrjen</w:t>
      </w:r>
      <w:r w:rsidR="00B049F4" w:rsidRPr="00AD3456">
        <w:rPr>
          <w:rFonts w:cs="Arial"/>
          <w:b/>
          <w:szCs w:val="20"/>
        </w:rPr>
        <w:t>o</w:t>
      </w:r>
      <w:r w:rsidRPr="00AD3456">
        <w:rPr>
          <w:rFonts w:cs="Arial"/>
          <w:szCs w:val="20"/>
        </w:rPr>
        <w:t xml:space="preserve"> </w:t>
      </w:r>
      <w:r w:rsidRPr="00AD3456">
        <w:rPr>
          <w:rFonts w:cs="Arial"/>
          <w:b/>
          <w:szCs w:val="20"/>
        </w:rPr>
        <w:t>referenčn</w:t>
      </w:r>
      <w:r w:rsidR="00B049F4" w:rsidRPr="00AD3456">
        <w:rPr>
          <w:rFonts w:cs="Arial"/>
          <w:b/>
          <w:szCs w:val="20"/>
        </w:rPr>
        <w:t>o</w:t>
      </w:r>
      <w:r w:rsidRPr="00AD3456">
        <w:rPr>
          <w:rFonts w:cs="Arial"/>
          <w:b/>
          <w:szCs w:val="20"/>
        </w:rPr>
        <w:t xml:space="preserve"> izjav</w:t>
      </w:r>
      <w:r w:rsidR="00B049F4" w:rsidRPr="00AD3456">
        <w:rPr>
          <w:rFonts w:cs="Arial"/>
          <w:b/>
          <w:szCs w:val="20"/>
        </w:rPr>
        <w:t>o</w:t>
      </w:r>
      <w:r w:rsidRPr="00AD3456">
        <w:rPr>
          <w:rFonts w:cs="Arial"/>
          <w:b/>
          <w:szCs w:val="20"/>
        </w:rPr>
        <w:t xml:space="preserve"> </w:t>
      </w:r>
      <w:r w:rsidRPr="00AD3456">
        <w:rPr>
          <w:rFonts w:cs="Arial"/>
          <w:szCs w:val="20"/>
        </w:rPr>
        <w:t>s kater</w:t>
      </w:r>
      <w:r w:rsidR="00B049F4" w:rsidRPr="00AD3456">
        <w:rPr>
          <w:rFonts w:cs="Arial"/>
          <w:szCs w:val="20"/>
        </w:rPr>
        <w:t>o</w:t>
      </w:r>
      <w:r w:rsidRPr="00AD3456">
        <w:rPr>
          <w:rFonts w:cs="Arial"/>
          <w:szCs w:val="20"/>
        </w:rPr>
        <w:t xml:space="preserve"> dokazuje, da je </w:t>
      </w:r>
      <w:r w:rsidR="0044432A" w:rsidRPr="00AD3456">
        <w:rPr>
          <w:rFonts w:cs="Arial"/>
          <w:szCs w:val="20"/>
        </w:rPr>
        <w:t>v zadnjih treh letih, šteto od objave obvestila na Portalu javnih naročil,</w:t>
      </w:r>
      <w:r w:rsidRPr="00AD3456">
        <w:rPr>
          <w:rFonts w:cs="Arial"/>
          <w:szCs w:val="20"/>
        </w:rPr>
        <w:t xml:space="preserve"> </w:t>
      </w:r>
      <w:r w:rsidR="00556F3D" w:rsidRPr="00AD3456">
        <w:rPr>
          <w:rFonts w:cs="Arial"/>
          <w:b/>
          <w:bCs/>
          <w:szCs w:val="20"/>
        </w:rPr>
        <w:t xml:space="preserve">neprekinjeno </w:t>
      </w:r>
      <w:r w:rsidR="00C45184" w:rsidRPr="00AD3456">
        <w:rPr>
          <w:rFonts w:cs="Arial"/>
          <w:b/>
          <w:bCs/>
          <w:szCs w:val="20"/>
        </w:rPr>
        <w:t xml:space="preserve">najmanj eno leto </w:t>
      </w:r>
      <w:r w:rsidRPr="00AD3456">
        <w:rPr>
          <w:rFonts w:cs="Arial"/>
          <w:b/>
          <w:bCs/>
          <w:szCs w:val="20"/>
        </w:rPr>
        <w:t>izvajal</w:t>
      </w:r>
      <w:r w:rsidRPr="00AD3456">
        <w:rPr>
          <w:rFonts w:cs="Arial"/>
          <w:szCs w:val="20"/>
        </w:rPr>
        <w:t xml:space="preserve"> </w:t>
      </w:r>
      <w:r w:rsidRPr="00AD3456">
        <w:rPr>
          <w:rFonts w:cs="Arial"/>
          <w:b/>
          <w:bCs/>
          <w:szCs w:val="20"/>
        </w:rPr>
        <w:t>fizično varovanje</w:t>
      </w:r>
      <w:r w:rsidR="00556F3D" w:rsidRPr="00AD3456">
        <w:rPr>
          <w:rFonts w:cs="Arial"/>
          <w:b/>
          <w:bCs/>
          <w:szCs w:val="20"/>
        </w:rPr>
        <w:t xml:space="preserve"> in receptorsko delo</w:t>
      </w:r>
      <w:r w:rsidRPr="00AD3456">
        <w:rPr>
          <w:rFonts w:cs="Arial"/>
          <w:b/>
          <w:bCs/>
          <w:szCs w:val="20"/>
        </w:rPr>
        <w:t xml:space="preserve"> na objektih</w:t>
      </w:r>
      <w:r w:rsidRPr="00AD3456">
        <w:rPr>
          <w:rFonts w:cs="Arial"/>
          <w:szCs w:val="20"/>
        </w:rPr>
        <w:t xml:space="preserve"> v velikosti </w:t>
      </w:r>
      <w:r w:rsidR="00556F3D" w:rsidRPr="00AD3456">
        <w:rPr>
          <w:rFonts w:cs="Arial"/>
          <w:szCs w:val="20"/>
        </w:rPr>
        <w:t xml:space="preserve">primerljivih z Regionalnim </w:t>
      </w:r>
      <w:r w:rsidRPr="00AD3456">
        <w:rPr>
          <w:rFonts w:cs="Arial"/>
          <w:szCs w:val="20"/>
        </w:rPr>
        <w:t xml:space="preserve">RTV </w:t>
      </w:r>
      <w:r w:rsidR="00556F3D" w:rsidRPr="00AD3456">
        <w:rPr>
          <w:rFonts w:cs="Arial"/>
          <w:szCs w:val="20"/>
        </w:rPr>
        <w:t>c</w:t>
      </w:r>
      <w:r w:rsidRPr="00AD3456">
        <w:rPr>
          <w:rFonts w:cs="Arial"/>
          <w:szCs w:val="20"/>
        </w:rPr>
        <w:t>entr</w:t>
      </w:r>
      <w:r w:rsidR="00556F3D" w:rsidRPr="00AD3456">
        <w:rPr>
          <w:rFonts w:cs="Arial"/>
          <w:szCs w:val="20"/>
        </w:rPr>
        <w:t>om</w:t>
      </w:r>
      <w:r w:rsidRPr="00AD3456">
        <w:rPr>
          <w:rFonts w:cs="Arial"/>
          <w:szCs w:val="20"/>
        </w:rPr>
        <w:t xml:space="preserve"> Koper</w:t>
      </w:r>
      <w:r w:rsidR="00556F3D" w:rsidRPr="00AD3456">
        <w:rPr>
          <w:rFonts w:cs="Arial"/>
          <w:szCs w:val="20"/>
        </w:rPr>
        <w:t xml:space="preserve"> </w:t>
      </w:r>
      <w:r w:rsidRPr="00AD3456">
        <w:rPr>
          <w:rFonts w:cs="Arial"/>
          <w:szCs w:val="20"/>
        </w:rPr>
        <w:t>-</w:t>
      </w:r>
      <w:r w:rsidR="00556F3D" w:rsidRPr="00AD3456">
        <w:rPr>
          <w:rFonts w:cs="Arial"/>
          <w:szCs w:val="20"/>
        </w:rPr>
        <w:t xml:space="preserve"> </w:t>
      </w:r>
      <w:proofErr w:type="spellStart"/>
      <w:r w:rsidRPr="00AD3456">
        <w:rPr>
          <w:rFonts w:cs="Arial"/>
          <w:szCs w:val="20"/>
        </w:rPr>
        <w:t>Capodistria</w:t>
      </w:r>
      <w:proofErr w:type="spellEnd"/>
      <w:r w:rsidRPr="00AD3456">
        <w:rPr>
          <w:rFonts w:cs="Arial"/>
          <w:szCs w:val="20"/>
        </w:rPr>
        <w:t xml:space="preserve"> (skupna površina </w:t>
      </w:r>
      <w:r w:rsidR="00320E9D" w:rsidRPr="00AD3456">
        <w:rPr>
          <w:rFonts w:cs="Arial"/>
          <w:szCs w:val="20"/>
        </w:rPr>
        <w:t>3</w:t>
      </w:r>
      <w:r w:rsidRPr="00AD3456">
        <w:rPr>
          <w:rFonts w:cs="Arial"/>
          <w:szCs w:val="20"/>
        </w:rPr>
        <w:t>000 m</w:t>
      </w:r>
      <w:r w:rsidRPr="00AD3456">
        <w:rPr>
          <w:rFonts w:cs="Arial"/>
          <w:szCs w:val="20"/>
          <w:vertAlign w:val="superscript"/>
        </w:rPr>
        <w:t>2</w:t>
      </w:r>
      <w:r w:rsidRPr="00AD3456">
        <w:rPr>
          <w:rFonts w:cs="Arial"/>
          <w:szCs w:val="20"/>
        </w:rPr>
        <w:t xml:space="preserve">, </w:t>
      </w:r>
      <w:r w:rsidR="00320E9D" w:rsidRPr="00AD3456">
        <w:rPr>
          <w:rFonts w:cs="Arial"/>
          <w:szCs w:val="20"/>
        </w:rPr>
        <w:t>1</w:t>
      </w:r>
      <w:r w:rsidRPr="00AD3456">
        <w:rPr>
          <w:rFonts w:cs="Arial"/>
          <w:szCs w:val="20"/>
        </w:rPr>
        <w:t xml:space="preserve">50 zaposlenih) ali večjih. </w:t>
      </w:r>
    </w:p>
    <w:p w14:paraId="1665C47B" w14:textId="63A5B5BF" w:rsidR="00562F23" w:rsidRPr="00AD3456" w:rsidRDefault="00562F23" w:rsidP="00FF4390">
      <w:pPr>
        <w:rPr>
          <w:rFonts w:cs="Arial"/>
          <w:iCs/>
          <w:szCs w:val="20"/>
        </w:rPr>
      </w:pPr>
    </w:p>
    <w:p w14:paraId="22397631" w14:textId="77777777" w:rsidR="00A91145" w:rsidRPr="00AD3456" w:rsidRDefault="00A803E5" w:rsidP="00FF4390">
      <w:pPr>
        <w:rPr>
          <w:rFonts w:cs="Arial"/>
          <w:b/>
          <w:bCs/>
          <w:iCs/>
          <w:szCs w:val="20"/>
          <w:u w:val="single"/>
        </w:rPr>
      </w:pPr>
      <w:r w:rsidRPr="00AD3456">
        <w:rPr>
          <w:rFonts w:cs="Arial"/>
          <w:b/>
          <w:bCs/>
          <w:iCs/>
          <w:szCs w:val="20"/>
          <w:u w:val="single"/>
        </w:rPr>
        <w:t>Pogoj: p</w:t>
      </w:r>
      <w:r w:rsidR="007344BC" w:rsidRPr="00AD3456">
        <w:rPr>
          <w:rFonts w:cs="Arial"/>
          <w:b/>
          <w:bCs/>
          <w:iCs/>
          <w:szCs w:val="20"/>
          <w:u w:val="single"/>
        </w:rPr>
        <w:t xml:space="preserve">onudnik mora predložiti </w:t>
      </w:r>
      <w:r w:rsidRPr="00AD3456">
        <w:rPr>
          <w:rFonts w:cs="Arial"/>
          <w:b/>
          <w:bCs/>
          <w:iCs/>
          <w:szCs w:val="20"/>
          <w:u w:val="single"/>
        </w:rPr>
        <w:t>vsaj</w:t>
      </w:r>
      <w:r w:rsidR="007344BC" w:rsidRPr="00AD3456">
        <w:rPr>
          <w:rFonts w:cs="Arial"/>
          <w:b/>
          <w:bCs/>
          <w:iCs/>
          <w:szCs w:val="20"/>
          <w:u w:val="single"/>
        </w:rPr>
        <w:t xml:space="preserve"> eno</w:t>
      </w:r>
      <w:r w:rsidR="00E72A2B" w:rsidRPr="00AD3456">
        <w:rPr>
          <w:rFonts w:cs="Arial"/>
          <w:b/>
          <w:bCs/>
          <w:iCs/>
          <w:szCs w:val="20"/>
          <w:u w:val="single"/>
        </w:rPr>
        <w:t xml:space="preserve"> </w:t>
      </w:r>
      <w:r w:rsidR="0092444E" w:rsidRPr="00AD3456">
        <w:rPr>
          <w:rFonts w:cs="Arial"/>
          <w:b/>
          <w:bCs/>
          <w:iCs/>
          <w:szCs w:val="20"/>
          <w:u w:val="single"/>
        </w:rPr>
        <w:t xml:space="preserve">ustrezno </w:t>
      </w:r>
      <w:r w:rsidR="007344BC" w:rsidRPr="00AD3456">
        <w:rPr>
          <w:rFonts w:cs="Arial"/>
          <w:b/>
          <w:bCs/>
          <w:iCs/>
          <w:szCs w:val="20"/>
          <w:u w:val="single"/>
        </w:rPr>
        <w:t xml:space="preserve">potrjeno referenčno izjavo. </w:t>
      </w:r>
    </w:p>
    <w:p w14:paraId="40798340" w14:textId="77777777" w:rsidR="00A91145" w:rsidRPr="00AD3456" w:rsidRDefault="00A91145" w:rsidP="00FF4390">
      <w:pPr>
        <w:rPr>
          <w:rFonts w:cs="Arial"/>
          <w:b/>
          <w:bCs/>
          <w:iCs/>
          <w:szCs w:val="20"/>
          <w:u w:val="single"/>
        </w:rPr>
      </w:pPr>
    </w:p>
    <w:p w14:paraId="673A3F8B" w14:textId="1177EADB" w:rsidR="00B049F4" w:rsidRPr="00AD3456" w:rsidRDefault="007344BC" w:rsidP="00FF4390">
      <w:pPr>
        <w:rPr>
          <w:rFonts w:cs="Arial"/>
          <w:b/>
          <w:bCs/>
          <w:iCs/>
          <w:szCs w:val="20"/>
          <w:u w:val="single"/>
        </w:rPr>
      </w:pPr>
      <w:r w:rsidRPr="00AD3456">
        <w:rPr>
          <w:rFonts w:cs="Arial"/>
          <w:b/>
          <w:bCs/>
          <w:iCs/>
          <w:szCs w:val="20"/>
          <w:u w:val="single"/>
        </w:rPr>
        <w:t xml:space="preserve">V kolikor </w:t>
      </w:r>
      <w:r w:rsidR="00A803E5" w:rsidRPr="00AD3456">
        <w:rPr>
          <w:rFonts w:cs="Arial"/>
          <w:b/>
          <w:bCs/>
          <w:iCs/>
          <w:szCs w:val="20"/>
          <w:u w:val="single"/>
        </w:rPr>
        <w:t xml:space="preserve">bo </w:t>
      </w:r>
      <w:r w:rsidRPr="00AD3456">
        <w:rPr>
          <w:rFonts w:cs="Arial"/>
          <w:b/>
          <w:bCs/>
          <w:iCs/>
          <w:szCs w:val="20"/>
          <w:u w:val="single"/>
        </w:rPr>
        <w:t>ponudnik predloži</w:t>
      </w:r>
      <w:r w:rsidR="00A803E5" w:rsidRPr="00AD3456">
        <w:rPr>
          <w:rFonts w:cs="Arial"/>
          <w:b/>
          <w:bCs/>
          <w:iCs/>
          <w:szCs w:val="20"/>
          <w:u w:val="single"/>
        </w:rPr>
        <w:t>l</w:t>
      </w:r>
      <w:r w:rsidRPr="00AD3456">
        <w:rPr>
          <w:rFonts w:cs="Arial"/>
          <w:b/>
          <w:bCs/>
          <w:iCs/>
          <w:szCs w:val="20"/>
          <w:u w:val="single"/>
        </w:rPr>
        <w:t xml:space="preserve"> dve ali več potrjenih referenčnih izjav bo </w:t>
      </w:r>
      <w:r w:rsidR="00154179" w:rsidRPr="00AD3456">
        <w:rPr>
          <w:rFonts w:cs="Arial"/>
          <w:b/>
          <w:bCs/>
          <w:iCs/>
          <w:szCs w:val="20"/>
          <w:u w:val="single"/>
        </w:rPr>
        <w:t xml:space="preserve">ocenjevan skladno </w:t>
      </w:r>
      <w:r w:rsidR="00111463" w:rsidRPr="00AD3456">
        <w:rPr>
          <w:rFonts w:cs="Arial"/>
          <w:b/>
          <w:bCs/>
          <w:iCs/>
          <w:szCs w:val="20"/>
          <w:u w:val="single"/>
        </w:rPr>
        <w:t>z Merilom III, poglavja 5.</w:t>
      </w:r>
    </w:p>
    <w:p w14:paraId="085674A7" w14:textId="77777777" w:rsidR="00B049F4" w:rsidRPr="00AD3456" w:rsidRDefault="00B049F4" w:rsidP="00FF4390">
      <w:pPr>
        <w:rPr>
          <w:rFonts w:cs="Arial"/>
          <w:iCs/>
          <w:szCs w:val="20"/>
        </w:rPr>
      </w:pPr>
    </w:p>
    <w:p w14:paraId="592F5C27" w14:textId="77777777" w:rsidR="00FF4390" w:rsidRPr="00AD3456" w:rsidRDefault="00FF4390" w:rsidP="00FF4390">
      <w:pPr>
        <w:rPr>
          <w:rFonts w:cs="Arial"/>
          <w:iCs/>
          <w:szCs w:val="20"/>
        </w:rPr>
      </w:pPr>
      <w:r w:rsidRPr="00AD3456">
        <w:rPr>
          <w:rFonts w:cs="Arial"/>
          <w:iCs/>
          <w:szCs w:val="20"/>
        </w:rPr>
        <w:t>Naročnik si pridržuje pravico, da navedbe preveri neposredno pri izdajatelju reference.</w:t>
      </w:r>
    </w:p>
    <w:p w14:paraId="08EF2A39" w14:textId="77777777" w:rsidR="00BD0058" w:rsidRPr="00AD3456" w:rsidRDefault="00BD0058" w:rsidP="00BD0058"/>
    <w:p w14:paraId="5A338F51" w14:textId="4FC3AB4B" w:rsidR="00562F23" w:rsidRPr="00AD3456" w:rsidRDefault="00562F23" w:rsidP="00BD0058">
      <w:bookmarkStart w:id="63" w:name="_Hlk536613209"/>
      <w:r w:rsidRPr="00AD3456">
        <w:t>Naročnik si tudi pridržuje pravico, da ponudnika naknadno pozove k dostavi originala dokumenta.</w:t>
      </w:r>
    </w:p>
    <w:bookmarkEnd w:id="63"/>
    <w:p w14:paraId="070E02A0" w14:textId="26D056A2" w:rsidR="0092444E" w:rsidRPr="00AD3456" w:rsidRDefault="0092444E">
      <w:pPr>
        <w:jc w:val="left"/>
      </w:pPr>
      <w:r w:rsidRPr="00AD3456">
        <w:br w:type="page"/>
      </w:r>
    </w:p>
    <w:p w14:paraId="3F8772B1" w14:textId="77777777" w:rsidR="00761810" w:rsidRPr="00AD3456" w:rsidRDefault="00FF4390" w:rsidP="00761810">
      <w:pPr>
        <w:pStyle w:val="Heading3"/>
      </w:pPr>
      <w:bookmarkStart w:id="64" w:name="_Toc106865597"/>
      <w:r w:rsidRPr="00AD3456">
        <w:lastRenderedPageBreak/>
        <w:t>Licenca za opravljanje zasebnega varovanja</w:t>
      </w:r>
      <w:bookmarkEnd w:id="64"/>
    </w:p>
    <w:p w14:paraId="4A47BD7A" w14:textId="77777777" w:rsidR="0090222C" w:rsidRPr="00AD3456" w:rsidRDefault="0090222C" w:rsidP="00761810">
      <w:pPr>
        <w:rPr>
          <w:lang w:eastAsia="sl-SI"/>
        </w:rPr>
      </w:pPr>
    </w:p>
    <w:p w14:paraId="1377E316" w14:textId="77777777" w:rsidR="00AB73D4" w:rsidRPr="00AD3456" w:rsidRDefault="00AB73D4" w:rsidP="00AB73D4">
      <w:bookmarkStart w:id="65" w:name="_Hlk536796193"/>
      <w:bookmarkStart w:id="66" w:name="_Toc235244217"/>
      <w:r w:rsidRPr="00AD3456">
        <w:t>Ponudnik mora predložiti veljavno licenco za opravljanje zasebnega varovanja na podlagi Zakona o zasebnem varovanju (Uradni list RS, št. 17/11, v nadaljevanju: ZZasV-1), in sicer: licenco za varovanje ljudi in premoženja.</w:t>
      </w:r>
    </w:p>
    <w:bookmarkEnd w:id="65"/>
    <w:p w14:paraId="70648B0A" w14:textId="22F14A59" w:rsidR="00AB73D4" w:rsidRPr="00AD3456" w:rsidRDefault="00AB73D4" w:rsidP="00AB73D4">
      <w:pPr>
        <w:tabs>
          <w:tab w:val="left" w:pos="0"/>
        </w:tabs>
      </w:pPr>
      <w:r w:rsidRPr="00AD3456">
        <w:t xml:space="preserve">V primeru, da naročnik naknadno zahteva originalno dokazilo, ga mora ponudnik prinesti v vpogled. </w:t>
      </w:r>
    </w:p>
    <w:p w14:paraId="1DBE0BCE" w14:textId="77777777" w:rsidR="0092444E" w:rsidRPr="00AD3456" w:rsidRDefault="0092444E" w:rsidP="00AB73D4">
      <w:pPr>
        <w:tabs>
          <w:tab w:val="left" w:pos="0"/>
        </w:tabs>
      </w:pPr>
    </w:p>
    <w:p w14:paraId="173A5D4C" w14:textId="77777777" w:rsidR="00871F84" w:rsidRPr="00AD3456" w:rsidRDefault="00871F84" w:rsidP="00871F84">
      <w:pPr>
        <w:pStyle w:val="Heading3"/>
      </w:pPr>
      <w:bookmarkStart w:id="67" w:name="_Toc106865598"/>
      <w:r w:rsidRPr="00AD3456">
        <w:t>Zavarovalna polica</w:t>
      </w:r>
      <w:bookmarkEnd w:id="67"/>
    </w:p>
    <w:p w14:paraId="3519EB7A" w14:textId="77777777" w:rsidR="00871F84" w:rsidRPr="00AD3456" w:rsidRDefault="00871F84" w:rsidP="00603AA4">
      <w:pPr>
        <w:rPr>
          <w:lang w:eastAsia="sl-SI"/>
        </w:rPr>
      </w:pPr>
    </w:p>
    <w:p w14:paraId="5C716BEF" w14:textId="77777777" w:rsidR="00AB73D4" w:rsidRPr="00AD3456" w:rsidRDefault="00AB73D4" w:rsidP="00AB73D4">
      <w:pPr>
        <w:rPr>
          <w:lang w:eastAsia="sl-SI"/>
        </w:rPr>
      </w:pPr>
      <w:r w:rsidRPr="00AD3456">
        <w:rPr>
          <w:lang w:eastAsia="sl-SI"/>
        </w:rPr>
        <w:t>Ponudnik mora imeti zavarovano odgovornost za škodo, ki bi utegnila nastati naročniku ali tretji osebi v zvezi z opravljanjem zasebnega varovanja, za zavarovalno vsoto, ki jo določa 15. člen ZZasV-1.</w:t>
      </w:r>
    </w:p>
    <w:p w14:paraId="06468792" w14:textId="77777777" w:rsidR="00AB73D4" w:rsidRPr="00AD3456" w:rsidRDefault="00AB73D4" w:rsidP="00AB73D4">
      <w:pPr>
        <w:rPr>
          <w:lang w:eastAsia="sl-SI"/>
        </w:rPr>
      </w:pPr>
    </w:p>
    <w:p w14:paraId="5ACB940D" w14:textId="77777777" w:rsidR="00AB73D4" w:rsidRPr="00AD3456" w:rsidRDefault="00AB73D4" w:rsidP="00AB73D4">
      <w:pPr>
        <w:rPr>
          <w:lang w:eastAsia="sl-SI"/>
        </w:rPr>
      </w:pPr>
      <w:r w:rsidRPr="00AD3456">
        <w:rPr>
          <w:lang w:eastAsia="sl-SI"/>
        </w:rPr>
        <w:t xml:space="preserve">Ponudnik mora predložiti </w:t>
      </w:r>
      <w:r w:rsidRPr="00AD3456">
        <w:rPr>
          <w:u w:val="single"/>
          <w:lang w:eastAsia="sl-SI"/>
        </w:rPr>
        <w:t>kopijo veljavne zavarovalne police</w:t>
      </w:r>
      <w:r w:rsidRPr="00AD3456">
        <w:rPr>
          <w:lang w:eastAsia="sl-SI"/>
        </w:rPr>
        <w:t xml:space="preserve"> s katero dokazuje, da ima zavarovano poklicno odgovornost, skladno s 15. členom  ZZasV-1. Če bo zavarovanje v času trajanja pogodbe o izvedbi javnega naročila poteklo, bo izbrani ponudnik dolžan naročniku izročiti kopijo nove, veljavne zavarovalne police.</w:t>
      </w:r>
    </w:p>
    <w:p w14:paraId="39CE9B87" w14:textId="77777777" w:rsidR="00871F84" w:rsidRPr="00AD3456" w:rsidRDefault="00871F84" w:rsidP="00603AA4">
      <w:pPr>
        <w:rPr>
          <w:lang w:eastAsia="sl-SI"/>
        </w:rPr>
      </w:pPr>
    </w:p>
    <w:p w14:paraId="46316ADA" w14:textId="77777777" w:rsidR="00871F84" w:rsidRPr="00AD3456" w:rsidRDefault="00871F84" w:rsidP="00871F84">
      <w:pPr>
        <w:tabs>
          <w:tab w:val="left" w:pos="0"/>
        </w:tabs>
      </w:pPr>
      <w:r w:rsidRPr="00AD3456">
        <w:t xml:space="preserve">V primeru, da naročnik naknadno zahteva originalno dokazilo, ga mora ponudnik prinesti v vpogled. </w:t>
      </w:r>
    </w:p>
    <w:p w14:paraId="70DCFABE" w14:textId="77777777" w:rsidR="00871F84" w:rsidRPr="00AD3456" w:rsidRDefault="00871F84" w:rsidP="00603AA4">
      <w:pPr>
        <w:rPr>
          <w:lang w:eastAsia="sl-SI"/>
        </w:rPr>
      </w:pPr>
    </w:p>
    <w:p w14:paraId="688C4B26" w14:textId="77777777" w:rsidR="004F306B" w:rsidRPr="00AD3456" w:rsidRDefault="00FF4390" w:rsidP="00534882">
      <w:pPr>
        <w:pStyle w:val="Heading3"/>
      </w:pPr>
      <w:bookmarkStart w:id="68" w:name="_Toc106865599"/>
      <w:bookmarkEnd w:id="66"/>
      <w:r w:rsidRPr="00AD3456">
        <w:t>Izjava ponudnika</w:t>
      </w:r>
      <w:r w:rsidR="00405A12" w:rsidRPr="00AD3456">
        <w:t xml:space="preserve"> o izpolnjevanju vseh zakonskih, tehničnih, kadrovskih in drugih pogojev za opravljanje dejavnosti</w:t>
      </w:r>
      <w:bookmarkEnd w:id="68"/>
    </w:p>
    <w:p w14:paraId="692BE205" w14:textId="77777777" w:rsidR="00221492" w:rsidRPr="00AD3456" w:rsidRDefault="00221492" w:rsidP="00221492"/>
    <w:p w14:paraId="538AC543" w14:textId="333DF1E1" w:rsidR="00221492" w:rsidRPr="00AD3456" w:rsidRDefault="00967BB8" w:rsidP="00221492">
      <w:bookmarkStart w:id="69" w:name="_Hlk427956"/>
      <w:r w:rsidRPr="00AD3456">
        <w:t>Izbrani p</w:t>
      </w:r>
      <w:r w:rsidR="00221492" w:rsidRPr="00AD3456">
        <w:t>onudnik</w:t>
      </w:r>
      <w:r w:rsidRPr="00AD3456">
        <w:t xml:space="preserve">, bo naročniku pred podpisom pogodbe sporočil imena </w:t>
      </w:r>
      <w:r w:rsidR="002A511F" w:rsidRPr="00AD3456">
        <w:t>varnostnikov</w:t>
      </w:r>
      <w:r w:rsidR="00221492" w:rsidRPr="00AD3456">
        <w:t xml:space="preserve">, ki bodo </w:t>
      </w:r>
      <w:r w:rsidR="00A1333A" w:rsidRPr="00AD3456">
        <w:t>opravljali predmetno</w:t>
      </w:r>
      <w:r w:rsidR="00221492" w:rsidRPr="00AD3456">
        <w:t xml:space="preserve"> storit</w:t>
      </w:r>
      <w:r w:rsidR="00A1333A" w:rsidRPr="00AD3456">
        <w:t>e</w:t>
      </w:r>
      <w:r w:rsidR="00221492" w:rsidRPr="00AD3456">
        <w:t xml:space="preserve">v. </w:t>
      </w:r>
    </w:p>
    <w:bookmarkEnd w:id="69"/>
    <w:p w14:paraId="0DBE8751" w14:textId="02A1F830" w:rsidR="00221492" w:rsidRPr="00AD3456" w:rsidRDefault="00221492" w:rsidP="00A916D6"/>
    <w:p w14:paraId="050B3FEF" w14:textId="0C7AD612" w:rsidR="00823C0A" w:rsidRPr="00AD3456" w:rsidRDefault="00823C0A" w:rsidP="00A916D6">
      <w:r w:rsidRPr="00AD3456">
        <w:t>V primeru, da pride do zamenjave kadra v času izvajanja pogodbe,</w:t>
      </w:r>
      <w:r w:rsidR="00CE3192" w:rsidRPr="00AD3456">
        <w:t xml:space="preserve"> mora ponudnik naročnika pisno obvestiti o zamenjavi.</w:t>
      </w:r>
      <w:r w:rsidR="00933515" w:rsidRPr="00AD3456">
        <w:t xml:space="preserve"> Ponudnik lahko zamenja kader samo </w:t>
      </w:r>
      <w:r w:rsidR="00EB6343" w:rsidRPr="00AD3456">
        <w:t>z ustrezno usposobljeno osebo</w:t>
      </w:r>
      <w:r w:rsidR="00424A0C" w:rsidRPr="00AD3456">
        <w:t xml:space="preserve">, ki </w:t>
      </w:r>
      <w:r w:rsidR="00EB6343" w:rsidRPr="00AD3456">
        <w:t>ima veljavno licenco in izpolnjuje pogoje za opravljanje zasebnega varovanja v skladu z ZZasV-1</w:t>
      </w:r>
      <w:r w:rsidR="00320E9D" w:rsidRPr="00AD3456">
        <w:t xml:space="preserve"> in z znanjem italijanskega jezika.</w:t>
      </w:r>
    </w:p>
    <w:p w14:paraId="4F31E7D8" w14:textId="77777777" w:rsidR="00EB6343" w:rsidRPr="00AD3456" w:rsidRDefault="00EB6343" w:rsidP="00A916D6"/>
    <w:p w14:paraId="4EC39D88" w14:textId="77777777" w:rsidR="00CE4A53" w:rsidRPr="00AD3456" w:rsidRDefault="00976D3F" w:rsidP="00976D3F">
      <w:pPr>
        <w:pStyle w:val="Heading3"/>
      </w:pPr>
      <w:bookmarkStart w:id="70" w:name="_Toc106865600"/>
      <w:r w:rsidRPr="00AD3456">
        <w:t>Izjava ponudnika glede znanja italijanskega jezika</w:t>
      </w:r>
      <w:bookmarkEnd w:id="70"/>
    </w:p>
    <w:p w14:paraId="417F4691" w14:textId="77777777" w:rsidR="00976D3F" w:rsidRPr="00AD3456" w:rsidRDefault="00976D3F" w:rsidP="004F306B">
      <w:pPr>
        <w:rPr>
          <w:u w:val="single"/>
        </w:rPr>
      </w:pPr>
    </w:p>
    <w:p w14:paraId="4AC3128D" w14:textId="77777777" w:rsidR="000B065F" w:rsidRPr="00AD3456" w:rsidRDefault="000B065F" w:rsidP="000B065F">
      <w:pPr>
        <w:rPr>
          <w:rFonts w:cs="Arial"/>
          <w:szCs w:val="20"/>
        </w:rPr>
      </w:pPr>
      <w:r w:rsidRPr="00AD3456">
        <w:rPr>
          <w:szCs w:val="20"/>
        </w:rPr>
        <w:t xml:space="preserve">Za vse delavce, ki bodo opravljali predmetno storitev, je obvezno pogovorno znanje italijanskega jezika. </w:t>
      </w:r>
      <w:r w:rsidRPr="00AD3456">
        <w:rPr>
          <w:rFonts w:cs="Arial"/>
          <w:szCs w:val="20"/>
        </w:rPr>
        <w:t xml:space="preserve">V kolikor se ob izvajanju predmetnih storitev izkazalo, da ponudnik tega pogoja ne izpolnjuje, ima naročnik pravico prekiniti pogodbo. </w:t>
      </w:r>
    </w:p>
    <w:p w14:paraId="38AB77F3" w14:textId="77777777" w:rsidR="000B065F" w:rsidRPr="00AD3456" w:rsidRDefault="000B065F" w:rsidP="004F306B">
      <w:pPr>
        <w:rPr>
          <w:u w:val="single"/>
        </w:rPr>
      </w:pPr>
    </w:p>
    <w:p w14:paraId="25257F1E" w14:textId="77777777" w:rsidR="000B065F" w:rsidRPr="00AD3456" w:rsidRDefault="000B065F" w:rsidP="000B065F">
      <w:r w:rsidRPr="00AD3456">
        <w:t xml:space="preserve">Ponudnik potrdi izpolnjevanje naročnikovih zahtev s podpisom izjave. </w:t>
      </w:r>
    </w:p>
    <w:p w14:paraId="2A8A7392" w14:textId="77777777" w:rsidR="000B065F" w:rsidRPr="00AD3456" w:rsidRDefault="000B065F" w:rsidP="004F306B">
      <w:pPr>
        <w:rPr>
          <w:color w:val="FF0000"/>
          <w:u w:val="single"/>
        </w:rPr>
      </w:pPr>
    </w:p>
    <w:p w14:paraId="1C80816E" w14:textId="77777777" w:rsidR="006A1A48" w:rsidRPr="00AD3456" w:rsidRDefault="006A1A48" w:rsidP="00557467">
      <w:pPr>
        <w:pStyle w:val="Heading3"/>
      </w:pPr>
      <w:bookmarkStart w:id="71" w:name="_Toc106865601"/>
      <w:r w:rsidRPr="00AD3456">
        <w:t>Vzorec pogodbe</w:t>
      </w:r>
      <w:bookmarkEnd w:id="71"/>
    </w:p>
    <w:p w14:paraId="32192E58" w14:textId="77777777" w:rsidR="00F434AC" w:rsidRPr="00AD3456" w:rsidRDefault="00F434AC" w:rsidP="00761810"/>
    <w:p w14:paraId="08F22731" w14:textId="3B511ED9" w:rsidR="00761810" w:rsidRPr="00AD3456" w:rsidRDefault="00761810" w:rsidP="00761810">
      <w:pPr>
        <w:rPr>
          <w:u w:val="single"/>
        </w:rPr>
      </w:pPr>
      <w:r w:rsidRPr="00AD3456">
        <w:t xml:space="preserve">Vzorec pogodbe, kjer mora biti </w:t>
      </w:r>
      <w:r w:rsidRPr="00AD3456">
        <w:rPr>
          <w:u w:val="single"/>
        </w:rPr>
        <w:t>parafirana in ožigosana vsaka stran s strani ponudnikovega zastopnika ali prokurista.</w:t>
      </w:r>
    </w:p>
    <w:p w14:paraId="4CD62831" w14:textId="77777777" w:rsidR="00761810" w:rsidRPr="00AD3456" w:rsidRDefault="00761810" w:rsidP="00761810"/>
    <w:p w14:paraId="4ED0ABC7" w14:textId="77777777" w:rsidR="00761810" w:rsidRPr="00AD3456" w:rsidRDefault="00761810" w:rsidP="00761810">
      <w:pPr>
        <w:rPr>
          <w:u w:val="single"/>
        </w:rPr>
      </w:pPr>
      <w:r w:rsidRPr="00AD3456">
        <w:t xml:space="preserve">V kolikor ponudnik nastopa s partnerjem oz. podizvajalcem, mora biti vzorec pogodbe </w:t>
      </w:r>
      <w:r w:rsidRPr="00AD3456">
        <w:rPr>
          <w:u w:val="single"/>
        </w:rPr>
        <w:t>na enak način  parafiran in žigosan s strani partnerjevega oz. podizvajalčevega zastopnika ali prokurista.</w:t>
      </w:r>
    </w:p>
    <w:p w14:paraId="365AD22D" w14:textId="77777777" w:rsidR="00761810" w:rsidRPr="00AD3456" w:rsidRDefault="00761810" w:rsidP="00761810"/>
    <w:p w14:paraId="553DDCDE" w14:textId="77777777" w:rsidR="00FC7776" w:rsidRPr="00AD3456" w:rsidRDefault="00FC7776" w:rsidP="00557467">
      <w:pPr>
        <w:pStyle w:val="Heading3"/>
      </w:pPr>
      <w:bookmarkStart w:id="72" w:name="_Toc106865602"/>
      <w:r w:rsidRPr="00AD3456">
        <w:t>Izjava o predložitvi garancije za dobro izvedbo pogodbenih obveznosti</w:t>
      </w:r>
      <w:bookmarkEnd w:id="72"/>
    </w:p>
    <w:p w14:paraId="414F064B" w14:textId="77777777" w:rsidR="00564209" w:rsidRPr="00AD3456" w:rsidRDefault="00564209" w:rsidP="00564209"/>
    <w:p w14:paraId="0FB13654" w14:textId="77777777" w:rsidR="00A804A6" w:rsidRPr="00AD3456" w:rsidRDefault="00A804A6" w:rsidP="00A804A6">
      <w:r w:rsidRPr="00AD3456">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 pogodbene vrednosti (z DDV), nepreklicno, brezpogojno in plačljivo na prvi poziv naročnika,</w:t>
      </w:r>
      <w:r w:rsidR="001846D4" w:rsidRPr="00AD3456">
        <w:t xml:space="preserve"> z veljavnostjo</w:t>
      </w:r>
      <w:r w:rsidRPr="00AD3456">
        <w:t xml:space="preserve"> </w:t>
      </w:r>
      <w:r w:rsidR="00EC5F53" w:rsidRPr="00AD3456">
        <w:t xml:space="preserve">13 mesecev </w:t>
      </w:r>
      <w:r w:rsidR="001846D4" w:rsidRPr="00AD3456">
        <w:t>od pričetka veljavnosti pogodbe</w:t>
      </w:r>
      <w:r w:rsidR="00EC5F53" w:rsidRPr="00AD3456">
        <w:t>.</w:t>
      </w:r>
    </w:p>
    <w:p w14:paraId="1C7DE825" w14:textId="77777777" w:rsidR="00A804A6" w:rsidRPr="00AD3456" w:rsidRDefault="00A804A6" w:rsidP="00A804A6"/>
    <w:p w14:paraId="253F8CB0" w14:textId="77777777" w:rsidR="00A804A6" w:rsidRPr="00AD3456" w:rsidRDefault="00A804A6" w:rsidP="00A804A6">
      <w:r w:rsidRPr="00AD3456">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73" w:name="_toc1960"/>
      <w:bookmarkEnd w:id="73"/>
    </w:p>
    <w:p w14:paraId="66D3D3F7" w14:textId="6D853E84" w:rsidR="00C86928" w:rsidRPr="00AD3456" w:rsidRDefault="004F306B" w:rsidP="00557467">
      <w:pPr>
        <w:pStyle w:val="Heading3"/>
      </w:pPr>
      <w:bookmarkStart w:id="74" w:name="_Toc106865603"/>
      <w:r w:rsidRPr="00AD3456">
        <w:lastRenderedPageBreak/>
        <w:t>Potrdilo</w:t>
      </w:r>
      <w:r w:rsidR="002A3FE9" w:rsidRPr="00AD3456">
        <w:t xml:space="preserve"> oz. izjava </w:t>
      </w:r>
      <w:r w:rsidRPr="00AD3456">
        <w:t>o ogledu lokacije</w:t>
      </w:r>
      <w:bookmarkEnd w:id="74"/>
    </w:p>
    <w:p w14:paraId="0DBB3082" w14:textId="77777777" w:rsidR="00F434AC" w:rsidRPr="00AD3456" w:rsidRDefault="00F434AC" w:rsidP="004F306B"/>
    <w:p w14:paraId="677795CD" w14:textId="5B035539" w:rsidR="000B4EAA" w:rsidRPr="00AD3456" w:rsidRDefault="00F434AC" w:rsidP="004F306B">
      <w:r w:rsidRPr="00AD3456">
        <w:t>Ponudnik priloži potrdilo oziroma izjavo, skladno s točko 3.2 Ogled lokacije.</w:t>
      </w:r>
    </w:p>
    <w:p w14:paraId="29E95642" w14:textId="77777777" w:rsidR="0092444E" w:rsidRPr="00AD3456" w:rsidRDefault="0092444E" w:rsidP="004F306B"/>
    <w:p w14:paraId="13BF6E8B" w14:textId="77777777" w:rsidR="000952BB" w:rsidRPr="00AD3456" w:rsidRDefault="000952BB" w:rsidP="000952BB">
      <w:pPr>
        <w:pStyle w:val="Heading3"/>
      </w:pPr>
      <w:bookmarkStart w:id="75" w:name="_Toc480292272"/>
      <w:bookmarkStart w:id="76" w:name="_Toc106865604"/>
      <w:r w:rsidRPr="00AD3456">
        <w:t>Izjava o posredovanju podatkov o razkritju lastništva ponudnika</w:t>
      </w:r>
      <w:bookmarkEnd w:id="75"/>
      <w:bookmarkEnd w:id="76"/>
    </w:p>
    <w:p w14:paraId="32008E3C" w14:textId="77777777" w:rsidR="00A804A6" w:rsidRPr="00AD3456" w:rsidRDefault="00A804A6" w:rsidP="000952BB"/>
    <w:p w14:paraId="5A5D4F10" w14:textId="77777777" w:rsidR="000952BB" w:rsidRPr="00AD3456" w:rsidRDefault="000952BB" w:rsidP="000952BB">
      <w:r w:rsidRPr="00AD3456">
        <w:t xml:space="preserve">Ponudnik mora predložiti predmetno izjavo s katero izjavlja, da bo naročniku v roku osmih dni od prejema poziva posredoval </w:t>
      </w:r>
      <w:r w:rsidRPr="00AD3456">
        <w:rPr>
          <w:i/>
        </w:rPr>
        <w:t>Izjavo o udeležbi fizičnih in pravnih oseb v lastništvu ponudnika,</w:t>
      </w:r>
      <w:r w:rsidRPr="00AD3456">
        <w:t xml:space="preserve"> ki je priložena v dokumentaciji v zvezi z oddajo javnega naročila.</w:t>
      </w:r>
    </w:p>
    <w:p w14:paraId="48AF0CA7" w14:textId="77777777" w:rsidR="000952BB" w:rsidRPr="00AD3456" w:rsidRDefault="000952BB" w:rsidP="000952BB"/>
    <w:p w14:paraId="7E853576" w14:textId="77777777" w:rsidR="000952BB" w:rsidRPr="00AD3456" w:rsidRDefault="000952BB" w:rsidP="000952BB">
      <w:pPr>
        <w:rPr>
          <w:i/>
        </w:rPr>
      </w:pPr>
      <w:r w:rsidRPr="00AD3456">
        <w:t xml:space="preserve">Naročnik bo pred sprejemom odločitve o oddaji javnega naročila pozval ponudnika, ki bo glede na merila dosegel najboljši rezultat za predmetno javno naročilo, da v roku osmih dni od prejema poziva naročnika, le-temu posreduje </w:t>
      </w:r>
      <w:r w:rsidRPr="00AD3456">
        <w:rPr>
          <w:i/>
        </w:rPr>
        <w:t>Izjavo o udeležbi fizičnih in pravnih oseb v lastništvu ponudnika.</w:t>
      </w:r>
    </w:p>
    <w:p w14:paraId="5760E50E" w14:textId="77777777" w:rsidR="000952BB" w:rsidRPr="00AD3456" w:rsidRDefault="000952BB" w:rsidP="000952BB"/>
    <w:p w14:paraId="3B402739" w14:textId="77777777" w:rsidR="000952BB" w:rsidRPr="00AD3456" w:rsidRDefault="000952BB" w:rsidP="000952BB">
      <w:r w:rsidRPr="00AD3456">
        <w:t>V kolikor pozvani ponudnik naročniku v roku osmih dni ne predloži predmetne izjave, bo naročnik takega ponudnika izločil iz postopka ocenjevanja in pozval k predložitvi predmetne izjave naslednjega najugodnejšega ponudnika izbranega na podlagi meril.</w:t>
      </w:r>
    </w:p>
    <w:p w14:paraId="272D8715" w14:textId="77777777" w:rsidR="000952BB" w:rsidRPr="00AD3456" w:rsidRDefault="000952BB" w:rsidP="000952BB"/>
    <w:p w14:paraId="18A3EE26" w14:textId="77777777" w:rsidR="000952BB" w:rsidRPr="00AD3456" w:rsidRDefault="000952BB" w:rsidP="000952BB">
      <w:pPr>
        <w:rPr>
          <w:u w:val="single"/>
        </w:rPr>
      </w:pPr>
      <w:r w:rsidRPr="00AD3456">
        <w:rPr>
          <w:u w:val="single"/>
        </w:rPr>
        <w:t>V kolikor ponudnik nastopa s podizvajalcem je dolžnost ponudnika, da pridobi takšno izjavo tudi od svojega podizvajalca in jo v roku posreduje naročniku.</w:t>
      </w:r>
    </w:p>
    <w:p w14:paraId="63F3E026" w14:textId="77777777" w:rsidR="000952BB" w:rsidRPr="00AD3456" w:rsidRDefault="000952BB" w:rsidP="000952BB"/>
    <w:p w14:paraId="12AE437A" w14:textId="77777777" w:rsidR="00AB73D4" w:rsidRPr="00AD3456" w:rsidRDefault="00AB73D4" w:rsidP="00AB73D4">
      <w:pPr>
        <w:rPr>
          <w:i/>
        </w:rPr>
      </w:pPr>
      <w:r w:rsidRPr="00AD3456">
        <w:rPr>
          <w:i/>
        </w:rPr>
        <w:t>Pojasnilo:</w:t>
      </w:r>
    </w:p>
    <w:p w14:paraId="425F4C34" w14:textId="77777777" w:rsidR="00AB73D4" w:rsidRPr="00AD3456" w:rsidRDefault="00AB73D4" w:rsidP="00AB73D4">
      <w:r w:rsidRPr="00AD3456">
        <w:t xml:space="preserve">Naročnik je dolžan skladno s šestim odstavkom 14. člena Zakona o integriteti in preprečevanju korupcije (Ur. l. RS, št. 45/2010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AD3456">
        <w:t>komandistih</w:t>
      </w:r>
      <w:proofErr w:type="spellEnd"/>
      <w:r w:rsidRPr="00AD3456">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FF92130" w14:textId="77777777" w:rsidR="006A1A48" w:rsidRPr="00AD3456" w:rsidRDefault="006A1A48">
      <w:pPr>
        <w:rPr>
          <w:b/>
        </w:rPr>
      </w:pPr>
    </w:p>
    <w:p w14:paraId="537AFB77" w14:textId="77777777" w:rsidR="00595698" w:rsidRPr="00AD3456" w:rsidRDefault="00595698" w:rsidP="00595698">
      <w:pPr>
        <w:pStyle w:val="Heading3"/>
      </w:pPr>
      <w:bookmarkStart w:id="77" w:name="_Toc530120536"/>
      <w:bookmarkStart w:id="78" w:name="_Toc14052256"/>
      <w:bookmarkStart w:id="79" w:name="_Toc14052433"/>
      <w:bookmarkStart w:id="80" w:name="_Toc14055377"/>
      <w:bookmarkStart w:id="81" w:name="_Toc15030896"/>
      <w:bookmarkStart w:id="82" w:name="_Toc106865605"/>
      <w:r w:rsidRPr="00AD3456">
        <w:t>ESPD obrazec</w:t>
      </w:r>
      <w:bookmarkEnd w:id="77"/>
      <w:bookmarkEnd w:id="82"/>
    </w:p>
    <w:p w14:paraId="300DD395" w14:textId="77777777" w:rsidR="00595698" w:rsidRPr="00AD3456" w:rsidRDefault="00595698" w:rsidP="00595698"/>
    <w:p w14:paraId="1F75B68F" w14:textId="77777777" w:rsidR="00AB73D4" w:rsidRPr="00AD3456" w:rsidRDefault="00AB73D4" w:rsidP="00AB73D4">
      <w:bookmarkStart w:id="83" w:name="_Hlk3287559"/>
      <w:r w:rsidRPr="00AD3456">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1E95143" w14:textId="77777777" w:rsidR="00AB73D4" w:rsidRPr="00AD3456" w:rsidRDefault="00AB73D4" w:rsidP="00AB73D4"/>
    <w:p w14:paraId="6EDF2B7D" w14:textId="77777777" w:rsidR="00AB73D4" w:rsidRPr="00AD3456" w:rsidRDefault="00AB73D4" w:rsidP="00AB73D4">
      <w:pPr>
        <w:rPr>
          <w:rFonts w:cs="Arial"/>
          <w:szCs w:val="20"/>
          <w:lang w:eastAsia="sl-SI"/>
        </w:rPr>
      </w:pPr>
      <w:r w:rsidRPr="00AD3456">
        <w:rPr>
          <w:rFonts w:cs="Arial"/>
          <w:szCs w:val="20"/>
          <w:lang w:eastAsia="sl-SI"/>
        </w:rPr>
        <w:t>Navedbe v ESPD in/ali dokazila, ki jih predloži gospodarski subjekt, morajo biti veljavni.</w:t>
      </w:r>
    </w:p>
    <w:p w14:paraId="02944471" w14:textId="77777777" w:rsidR="00AB73D4" w:rsidRPr="00AD3456" w:rsidRDefault="00AB73D4" w:rsidP="00AB73D4">
      <w:pPr>
        <w:rPr>
          <w:rFonts w:cs="Arial"/>
          <w:szCs w:val="20"/>
          <w:lang w:eastAsia="sl-SI"/>
        </w:rPr>
      </w:pPr>
    </w:p>
    <w:p w14:paraId="0D1247FE" w14:textId="77777777" w:rsidR="00AB73D4" w:rsidRPr="00AD3456" w:rsidRDefault="00AB73D4" w:rsidP="00AB73D4">
      <w:r w:rsidRPr="00AD3456">
        <w:t xml:space="preserve">Gospodarski subjekt naročnikov obrazec ESPD (datoteka XML) uvozi na spletni strani portala javnih naročil/ESPD: </w:t>
      </w:r>
      <w:hyperlink r:id="rId18" w:history="1">
        <w:r w:rsidRPr="00AD3456">
          <w:rPr>
            <w:rStyle w:val="Hyperlink"/>
          </w:rPr>
          <w:t>http://www.enarocanje.si/_ESPD/</w:t>
        </w:r>
      </w:hyperlink>
      <w:r w:rsidRPr="00AD3456">
        <w:t xml:space="preserve"> in njega neposredno vnese zahtevane podatke.</w:t>
      </w:r>
    </w:p>
    <w:p w14:paraId="1160A3CF" w14:textId="77777777" w:rsidR="00AB73D4" w:rsidRPr="00AD3456" w:rsidRDefault="00AB73D4" w:rsidP="00AB73D4"/>
    <w:p w14:paraId="43790013" w14:textId="77777777" w:rsidR="00AB73D4" w:rsidRPr="00AD3456" w:rsidRDefault="00AB73D4" w:rsidP="00AB73D4">
      <w:r w:rsidRPr="00AD345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4B93A" w14:textId="77777777" w:rsidR="00AB73D4" w:rsidRPr="00AD3456" w:rsidRDefault="00AB73D4" w:rsidP="00AB73D4"/>
    <w:p w14:paraId="14429979" w14:textId="77777777" w:rsidR="00AB73D4" w:rsidRPr="00AD3456" w:rsidRDefault="00AB73D4" w:rsidP="00AB73D4">
      <w:r w:rsidRPr="00AD345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D3456">
        <w:t>xml</w:t>
      </w:r>
      <w:proofErr w:type="spellEnd"/>
      <w:r w:rsidRPr="00AD3456">
        <w:t xml:space="preserve">. obliki ali nepodpisan ESPD v </w:t>
      </w:r>
      <w:proofErr w:type="spellStart"/>
      <w:r w:rsidRPr="00AD3456">
        <w:t>xml</w:t>
      </w:r>
      <w:proofErr w:type="spellEnd"/>
      <w:r w:rsidRPr="00AD3456">
        <w:t xml:space="preserve">. obliki, pri čemer se v slednjem primeru v skladu Splošnimi pogoji uporabe sistema e-JN šteje, da je oddan pravno zavezujoč dokument, ki ima enako veljavnost kot podpisan. </w:t>
      </w:r>
    </w:p>
    <w:p w14:paraId="5A0681A9" w14:textId="77777777" w:rsidR="00AB73D4" w:rsidRPr="00AD3456" w:rsidRDefault="00AB73D4" w:rsidP="00AB73D4"/>
    <w:p w14:paraId="05DBDF2A" w14:textId="5BA06FC0" w:rsidR="00F434AC" w:rsidRPr="00AD3456" w:rsidRDefault="00AB73D4" w:rsidP="0092444E">
      <w:pPr>
        <w:rPr>
          <w:bCs/>
          <w:caps/>
          <w:sz w:val="22"/>
          <w:szCs w:val="20"/>
        </w:rPr>
      </w:pPr>
      <w:r w:rsidRPr="00AD3456">
        <w:t xml:space="preserve">Za ostale sodelujoče ponudnik v razdelek »Sodelujoči«, del »ESPD – ostali sodelujoči« priloži lastnoročno podpisane ESPD v </w:t>
      </w:r>
      <w:proofErr w:type="spellStart"/>
      <w:r w:rsidRPr="00AD3456">
        <w:t>pdf</w:t>
      </w:r>
      <w:proofErr w:type="spellEnd"/>
      <w:r w:rsidRPr="00AD3456">
        <w:t xml:space="preserve">. obliki, ali v elektronski obliki podpisan </w:t>
      </w:r>
      <w:proofErr w:type="spellStart"/>
      <w:r w:rsidRPr="00AD3456">
        <w:t>xml</w:t>
      </w:r>
      <w:proofErr w:type="spellEnd"/>
      <w:r w:rsidRPr="00AD3456">
        <w:t xml:space="preserve">. </w:t>
      </w:r>
      <w:bookmarkStart w:id="84" w:name="_Toc530120537"/>
      <w:bookmarkEnd w:id="83"/>
      <w:r w:rsidR="00F434AC" w:rsidRPr="00AD3456">
        <w:br w:type="page"/>
      </w:r>
    </w:p>
    <w:p w14:paraId="37BB026C" w14:textId="61409689" w:rsidR="00595698" w:rsidRPr="00AD3456" w:rsidRDefault="00595698" w:rsidP="000A1D0D">
      <w:pPr>
        <w:pStyle w:val="Heading2"/>
      </w:pPr>
      <w:bookmarkStart w:id="85" w:name="_Toc106865606"/>
      <w:r w:rsidRPr="00AD3456">
        <w:lastRenderedPageBreak/>
        <w:t>PREVERJANJE SPOSOBNOSTI IN POGOJEV ZA SODELOVANJE</w:t>
      </w:r>
      <w:bookmarkEnd w:id="84"/>
      <w:bookmarkEnd w:id="85"/>
    </w:p>
    <w:p w14:paraId="2135E4C6" w14:textId="77777777" w:rsidR="00AB73D4" w:rsidRPr="00AD3456" w:rsidRDefault="00AB73D4" w:rsidP="00AB73D4">
      <w:pPr>
        <w:rPr>
          <w:b/>
        </w:rPr>
      </w:pPr>
    </w:p>
    <w:p w14:paraId="2B964936" w14:textId="77777777" w:rsidR="00AB73D4" w:rsidRPr="00AD3456" w:rsidRDefault="00AB73D4" w:rsidP="00AB73D4">
      <w:pPr>
        <w:jc w:val="left"/>
        <w:rPr>
          <w:rFonts w:eastAsia="Calibri"/>
          <w:szCs w:val="22"/>
        </w:rPr>
      </w:pPr>
      <w:r w:rsidRPr="00AD3456">
        <w:rPr>
          <w:rFonts w:eastAsia="Calibri"/>
          <w:szCs w:val="22"/>
        </w:rPr>
        <w:t>Ponudniki potrdijo izpolnjevanje pogojev s predložitvijo izpolnjenega in podpisanega ESPD obrazca.</w:t>
      </w:r>
    </w:p>
    <w:p w14:paraId="3F8368D2" w14:textId="77777777" w:rsidR="00AB73D4" w:rsidRPr="00AD3456" w:rsidRDefault="00AB73D4" w:rsidP="00AB73D4">
      <w:pPr>
        <w:jc w:val="left"/>
        <w:rPr>
          <w:rFonts w:eastAsia="Calibri"/>
          <w:szCs w:val="22"/>
        </w:rPr>
      </w:pPr>
    </w:p>
    <w:p w14:paraId="2F590FB7" w14:textId="257AE148" w:rsidR="00AB73D4" w:rsidRPr="00AD3456" w:rsidRDefault="00AB73D4" w:rsidP="00AB73D4">
      <w:pPr>
        <w:rPr>
          <w:rFonts w:eastAsia="Calibri"/>
          <w:szCs w:val="22"/>
        </w:rPr>
      </w:pPr>
      <w:r w:rsidRPr="00AD3456">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76213C21" w14:textId="77777777" w:rsidR="00F434AC" w:rsidRPr="00AD3456" w:rsidRDefault="00F434AC" w:rsidP="00AB73D4">
      <w:pPr>
        <w:rPr>
          <w:rFonts w:eastAsia="Calibri"/>
          <w:szCs w:val="22"/>
        </w:rPr>
      </w:pPr>
    </w:p>
    <w:p w14:paraId="41351C6D" w14:textId="21457463" w:rsidR="00595698" w:rsidRPr="00AD3456" w:rsidRDefault="00595698" w:rsidP="00AE3F36">
      <w:pPr>
        <w:pStyle w:val="Heading3"/>
      </w:pPr>
      <w:bookmarkStart w:id="86" w:name="_Toc519770387"/>
      <w:bookmarkStart w:id="87" w:name="_Toc106865607"/>
      <w:r w:rsidRPr="00AD3456">
        <w:t>Preverjanje razlogov za izključitev</w:t>
      </w:r>
      <w:bookmarkEnd w:id="86"/>
      <w:bookmarkEnd w:id="87"/>
    </w:p>
    <w:p w14:paraId="2D9067A7" w14:textId="77777777" w:rsidR="00595698" w:rsidRPr="00AD3456" w:rsidRDefault="00595698" w:rsidP="00595698">
      <w:pPr>
        <w:jc w:val="left"/>
        <w:rPr>
          <w:rFonts w:eastAsia="Calibri"/>
          <w:szCs w:val="22"/>
        </w:rPr>
      </w:pPr>
    </w:p>
    <w:p w14:paraId="2418A111" w14:textId="77777777" w:rsidR="00AB73D4" w:rsidRPr="00AD3456" w:rsidRDefault="00AB73D4" w:rsidP="00AB73D4">
      <w:pPr>
        <w:jc w:val="left"/>
        <w:rPr>
          <w:rFonts w:eastAsia="Calibri"/>
          <w:szCs w:val="22"/>
        </w:rPr>
      </w:pPr>
      <w:bookmarkStart w:id="88" w:name="_Toc519770388"/>
      <w:r w:rsidRPr="00AD3456">
        <w:rPr>
          <w:rFonts w:eastAsia="Calibri"/>
          <w:szCs w:val="22"/>
        </w:rPr>
        <w:t xml:space="preserve">V zvezi z razlogi za izključitev bo naročnik preveril predvsem naslednje: </w:t>
      </w:r>
    </w:p>
    <w:p w14:paraId="5FE7C15F" w14:textId="77777777" w:rsidR="00AB73D4" w:rsidRPr="00AD3456" w:rsidRDefault="00AB73D4" w:rsidP="00AB73D4">
      <w:pPr>
        <w:rPr>
          <w:noProof/>
          <w:szCs w:val="20"/>
        </w:rPr>
      </w:pPr>
    </w:p>
    <w:p w14:paraId="58F23C31" w14:textId="77777777" w:rsidR="00AB73D4" w:rsidRPr="00AD3456" w:rsidRDefault="00AB73D4" w:rsidP="00AB73D4">
      <w:pPr>
        <w:pStyle w:val="ListParagraph"/>
        <w:numPr>
          <w:ilvl w:val="0"/>
          <w:numId w:val="17"/>
        </w:numPr>
        <w:jc w:val="both"/>
        <w:rPr>
          <w:noProof/>
          <w:sz w:val="20"/>
          <w:szCs w:val="20"/>
          <w:lang w:val="sl-SI"/>
        </w:rPr>
      </w:pPr>
      <w:r w:rsidRPr="00AD3456">
        <w:rPr>
          <w:noProof/>
          <w:sz w:val="20"/>
          <w:szCs w:val="20"/>
          <w:lang w:val="sl-SI"/>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5FFC061B" w14:textId="77777777" w:rsidR="00AB73D4" w:rsidRPr="00AD3456" w:rsidRDefault="00AB73D4" w:rsidP="00AB73D4">
      <w:pPr>
        <w:pStyle w:val="ListParagraph"/>
        <w:ind w:left="360"/>
        <w:jc w:val="both"/>
        <w:rPr>
          <w:noProof/>
          <w:sz w:val="20"/>
          <w:szCs w:val="20"/>
          <w:lang w:val="sl-SI"/>
        </w:rPr>
      </w:pPr>
      <w:r w:rsidRPr="00AD3456">
        <w:rPr>
          <w:noProof/>
          <w:sz w:val="20"/>
          <w:szCs w:val="20"/>
          <w:lang w:val="sl-SI"/>
        </w:rPr>
        <w:t>Tako predložena potrdila ne smejo biti starejša od 4 mesecev od roka za oddajo ponudb.</w:t>
      </w:r>
    </w:p>
    <w:p w14:paraId="62831FA2" w14:textId="77777777" w:rsidR="00AB73D4" w:rsidRPr="00AD3456" w:rsidRDefault="00AB73D4" w:rsidP="00AB73D4">
      <w:pPr>
        <w:pStyle w:val="ListParagraph"/>
        <w:ind w:left="360"/>
        <w:jc w:val="both"/>
        <w:rPr>
          <w:noProof/>
          <w:sz w:val="20"/>
          <w:szCs w:val="20"/>
          <w:lang w:val="sl-SI"/>
        </w:rPr>
      </w:pPr>
    </w:p>
    <w:p w14:paraId="5B618448" w14:textId="77777777" w:rsidR="00AB73D4" w:rsidRPr="00AD3456" w:rsidRDefault="00AB73D4" w:rsidP="00AB73D4">
      <w:pPr>
        <w:pStyle w:val="ListParagraph"/>
        <w:ind w:left="360"/>
        <w:jc w:val="both"/>
        <w:rPr>
          <w:noProof/>
          <w:sz w:val="20"/>
          <w:szCs w:val="20"/>
          <w:lang w:val="sl-SI"/>
        </w:rPr>
      </w:pPr>
      <w:r w:rsidRPr="00AD3456">
        <w:rPr>
          <w:noProof/>
          <w:sz w:val="20"/>
          <w:szCs w:val="20"/>
          <w:lang w:val="sl-SI"/>
        </w:rPr>
        <w:t>Namesto potrdil pa lahko ponudnik predloži pooblastila za pridobitev podatkov iz kazenske evidence, na podlagi katerih bo ta potrdila pridobil naročnik sam.</w:t>
      </w:r>
    </w:p>
    <w:p w14:paraId="471CB6B7" w14:textId="77777777" w:rsidR="00AB73D4" w:rsidRPr="00AD3456" w:rsidRDefault="00AB73D4" w:rsidP="00AB73D4">
      <w:pPr>
        <w:pStyle w:val="ListParagraph"/>
        <w:ind w:left="360"/>
        <w:jc w:val="both"/>
        <w:rPr>
          <w:noProof/>
          <w:sz w:val="20"/>
          <w:szCs w:val="20"/>
          <w:lang w:val="sl-SI"/>
        </w:rPr>
      </w:pPr>
    </w:p>
    <w:p w14:paraId="339A6E49" w14:textId="77777777" w:rsidR="00AB73D4" w:rsidRPr="00AD3456" w:rsidRDefault="00AB73D4" w:rsidP="00AB73D4">
      <w:pPr>
        <w:pStyle w:val="ListParagraph"/>
        <w:numPr>
          <w:ilvl w:val="0"/>
          <w:numId w:val="17"/>
        </w:numPr>
        <w:jc w:val="both"/>
        <w:rPr>
          <w:noProof/>
          <w:sz w:val="20"/>
          <w:szCs w:val="20"/>
          <w:lang w:val="sl-SI"/>
        </w:rPr>
      </w:pPr>
      <w:r w:rsidRPr="00AD3456">
        <w:rPr>
          <w:noProof/>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685BE43" w14:textId="77777777" w:rsidR="00AB73D4" w:rsidRPr="00AD3456" w:rsidRDefault="00AB73D4" w:rsidP="00AB73D4">
      <w:pPr>
        <w:pStyle w:val="ListParagraph"/>
        <w:rPr>
          <w:noProof/>
          <w:lang w:val="sl-SI"/>
        </w:rPr>
      </w:pPr>
    </w:p>
    <w:p w14:paraId="13E0DEB8" w14:textId="77777777" w:rsidR="00AB73D4" w:rsidRPr="00AD3456" w:rsidRDefault="00AB73D4" w:rsidP="00AB73D4">
      <w:pPr>
        <w:numPr>
          <w:ilvl w:val="0"/>
          <w:numId w:val="18"/>
        </w:numPr>
        <w:contextualSpacing/>
        <w:rPr>
          <w:noProof/>
        </w:rPr>
      </w:pPr>
      <w:r w:rsidRPr="00AD3456">
        <w:rPr>
          <w:noProof/>
        </w:rPr>
        <w:t>izpolnjevanje pogoja, da ponudnik ni uvrščen v evidenco gospodarskih subjektov z izrečenimi stranskimi sankcijami izločitve iz postopkov javnega naročanja (</w:t>
      </w:r>
      <w:r w:rsidRPr="00AD3456">
        <w:rPr>
          <w:rFonts w:eastAsia="Calibri" w:cs="Arial"/>
          <w:noProof/>
          <w:szCs w:val="20"/>
        </w:rPr>
        <w:t xml:space="preserve">skladno z </w:t>
      </w:r>
      <w:r w:rsidRPr="00AD3456">
        <w:rPr>
          <w:noProof/>
        </w:rPr>
        <w:t>a) točko 4. odstavka 75. člena ZJN-3 in Direktivo 2014/24/EU);</w:t>
      </w:r>
    </w:p>
    <w:p w14:paraId="34CCEC2C" w14:textId="77777777" w:rsidR="00AB73D4" w:rsidRPr="00AD3456" w:rsidRDefault="00AB73D4" w:rsidP="00AB73D4">
      <w:pPr>
        <w:ind w:left="720"/>
        <w:contextualSpacing/>
        <w:rPr>
          <w:noProof/>
        </w:rPr>
      </w:pPr>
    </w:p>
    <w:p w14:paraId="348D17B8" w14:textId="77777777" w:rsidR="00AB73D4" w:rsidRPr="00AD3456" w:rsidRDefault="00AB73D4" w:rsidP="00AB73D4">
      <w:pPr>
        <w:numPr>
          <w:ilvl w:val="0"/>
          <w:numId w:val="18"/>
        </w:numPr>
        <w:contextualSpacing/>
        <w:rPr>
          <w:noProof/>
        </w:rPr>
      </w:pPr>
      <w:r w:rsidRPr="00AD3456">
        <w:rPr>
          <w:noProof/>
        </w:rPr>
        <w:t xml:space="preserve">izpolnjevanje obveznosti na področju delovnega prava –  da ponudniku </w:t>
      </w:r>
      <w:r w:rsidRPr="00AD3456">
        <w:rPr>
          <w:noProof/>
          <w:u w:val="single"/>
        </w:rPr>
        <w:t>v zadnjih treh letih pred potekom roka za oddajo ponudb</w:t>
      </w:r>
      <w:r w:rsidRPr="00AD3456">
        <w:rPr>
          <w:noProof/>
        </w:rPr>
        <w:t xml:space="preserve"> ali prijav pristojni organ Republike Slovenije ali druge države članice ali tretje države </w:t>
      </w:r>
      <w:r w:rsidRPr="00AD3456">
        <w:rPr>
          <w:noProof/>
          <w:u w:val="single"/>
        </w:rPr>
        <w:t>ni ugotovil najmanj dveh kršitev</w:t>
      </w:r>
      <w:r w:rsidRPr="00AD3456">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3D3CF7A" w14:textId="77777777" w:rsidR="00AB73D4" w:rsidRPr="00AD3456" w:rsidRDefault="00AB73D4" w:rsidP="00AB73D4">
      <w:pPr>
        <w:pStyle w:val="ListParagraph"/>
        <w:rPr>
          <w:noProof/>
          <w:lang w:val="sl-SI"/>
        </w:rPr>
      </w:pPr>
    </w:p>
    <w:p w14:paraId="0FCB48CD" w14:textId="185C6364" w:rsidR="00AB73D4" w:rsidRPr="00AD3456" w:rsidRDefault="00AB73D4" w:rsidP="00AB73D4">
      <w:pPr>
        <w:numPr>
          <w:ilvl w:val="0"/>
          <w:numId w:val="18"/>
        </w:numPr>
        <w:contextualSpacing/>
        <w:rPr>
          <w:noProof/>
        </w:rPr>
      </w:pPr>
      <w:r w:rsidRPr="00AD3456">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AD3456">
        <w:rPr>
          <w:noProof/>
          <w:u w:val="single"/>
        </w:rPr>
        <w:t>na dan oddaje ponudbe nima neplačanih zapadlih obveznosti v vrednosti 50 evrov ali več.</w:t>
      </w:r>
      <w:r w:rsidRPr="00AD3456">
        <w:rPr>
          <w:noProof/>
        </w:rPr>
        <w:t xml:space="preserve"> </w:t>
      </w:r>
      <w:r w:rsidRPr="00AD3456">
        <w:rPr>
          <w:noProof/>
          <w:u w:val="single"/>
        </w:rPr>
        <w:t>Na dan oddaje ponudbe mora ponudnik imeti poravnane tudi vse obveznosti v zvezi s plačili prispevkov za socialno varnost za dohodke iz delovnega razmerja za obdobje zadnjih petih let</w:t>
      </w:r>
      <w:r w:rsidRPr="00AD3456">
        <w:rPr>
          <w:noProof/>
        </w:rPr>
        <w:t xml:space="preserve"> </w:t>
      </w:r>
      <w:r w:rsidRPr="00AD3456">
        <w:rPr>
          <w:rFonts w:eastAsia="Calibri" w:cs="Arial"/>
          <w:noProof/>
          <w:szCs w:val="20"/>
        </w:rPr>
        <w:t xml:space="preserve">(skladno 2. </w:t>
      </w:r>
      <w:r w:rsidRPr="00AD3456">
        <w:rPr>
          <w:noProof/>
        </w:rPr>
        <w:t xml:space="preserve">odstavkom 75. člena  ZJN-3 in členom 57(2) Direktive 2014/24/EU). </w:t>
      </w:r>
    </w:p>
    <w:p w14:paraId="2B5DA861" w14:textId="77777777" w:rsidR="0045239B" w:rsidRPr="00AD3456" w:rsidRDefault="0045239B" w:rsidP="0045239B">
      <w:pPr>
        <w:contextualSpacing/>
        <w:rPr>
          <w:noProof/>
        </w:rPr>
      </w:pPr>
    </w:p>
    <w:p w14:paraId="761CE87E" w14:textId="09745BAE" w:rsidR="00595698" w:rsidRPr="00AD3456" w:rsidRDefault="00595698" w:rsidP="00AE3F36">
      <w:pPr>
        <w:pStyle w:val="Heading3"/>
      </w:pPr>
      <w:bookmarkStart w:id="89" w:name="_Toc106865608"/>
      <w:r w:rsidRPr="00AD3456">
        <w:t>Preverjanje pogojev za sodelovanje</w:t>
      </w:r>
      <w:bookmarkEnd w:id="88"/>
      <w:bookmarkEnd w:id="89"/>
    </w:p>
    <w:p w14:paraId="1B68DF82" w14:textId="77777777" w:rsidR="00AB73D4" w:rsidRPr="00AD3456" w:rsidRDefault="00AB73D4" w:rsidP="00AB73D4">
      <w:pPr>
        <w:jc w:val="left"/>
        <w:rPr>
          <w:rFonts w:eastAsia="Calibri"/>
          <w:szCs w:val="22"/>
        </w:rPr>
      </w:pPr>
      <w:bookmarkStart w:id="90" w:name="_Toc519770389"/>
    </w:p>
    <w:p w14:paraId="2D2BB308" w14:textId="576D692E" w:rsidR="00AB73D4" w:rsidRPr="00AD3456" w:rsidRDefault="00AB73D4" w:rsidP="00AB73D4">
      <w:pPr>
        <w:jc w:val="left"/>
        <w:rPr>
          <w:rFonts w:eastAsia="Calibri"/>
          <w:szCs w:val="22"/>
        </w:rPr>
      </w:pPr>
      <w:r w:rsidRPr="00AD3456">
        <w:rPr>
          <w:rFonts w:eastAsia="Calibri"/>
          <w:szCs w:val="22"/>
        </w:rPr>
        <w:t>V zvezi z izpolnjevanjem pogojev za sodelovanje bo naročnik preveril predvsem naslednje:</w:t>
      </w:r>
    </w:p>
    <w:p w14:paraId="00800237" w14:textId="77777777" w:rsidR="00AB73D4" w:rsidRPr="00AD3456" w:rsidRDefault="00AB73D4" w:rsidP="00AB73D4">
      <w:pPr>
        <w:jc w:val="left"/>
        <w:rPr>
          <w:rFonts w:eastAsia="Calibri"/>
          <w:szCs w:val="22"/>
        </w:rPr>
      </w:pPr>
    </w:p>
    <w:p w14:paraId="49E1B652" w14:textId="77777777" w:rsidR="00AB73D4" w:rsidRPr="00AD3456" w:rsidRDefault="00AB73D4" w:rsidP="00AB73D4">
      <w:pPr>
        <w:numPr>
          <w:ilvl w:val="0"/>
          <w:numId w:val="17"/>
        </w:numPr>
        <w:contextualSpacing/>
      </w:pPr>
      <w:r w:rsidRPr="00AD3456">
        <w:t>Naročnik bo v javno dostopnih evidencah preveril, ali je ponudnik vpisan v poslovni register in registriran za opravljanje dejavnosti, ki je predmet tega javnega naročila.</w:t>
      </w:r>
    </w:p>
    <w:p w14:paraId="731C466C" w14:textId="77777777" w:rsidR="00AB73D4" w:rsidRPr="00AD3456" w:rsidRDefault="00AB73D4" w:rsidP="00AB73D4">
      <w:pPr>
        <w:rPr>
          <w:rFonts w:eastAsia="Calibri"/>
          <w:szCs w:val="22"/>
        </w:rPr>
      </w:pPr>
    </w:p>
    <w:p w14:paraId="1EC6925A" w14:textId="77777777" w:rsidR="00AB73D4" w:rsidRPr="00AD3456" w:rsidRDefault="00AB73D4" w:rsidP="00AB73D4">
      <w:pPr>
        <w:numPr>
          <w:ilvl w:val="0"/>
          <w:numId w:val="17"/>
        </w:numPr>
        <w:contextualSpacing/>
      </w:pPr>
      <w:r w:rsidRPr="00AD3456">
        <w:t xml:space="preserve">Naročnik bo v zvezi s preverjanjem finančnega položaja </w:t>
      </w:r>
      <w:r w:rsidRPr="00AD3456">
        <w:rPr>
          <w:b/>
          <w:bCs/>
        </w:rPr>
        <w:t>(veza: ESPD obrazec, Del IV, B. Ekonomski in finančni položaj - Druge ekonomske ali finančne zahteve)</w:t>
      </w:r>
      <w:r w:rsidRPr="00AD3456">
        <w:t xml:space="preserve"> ponudnika pozval, da mu pošlje obrazec </w:t>
      </w:r>
      <w:r w:rsidRPr="00AD3456">
        <w:lastRenderedPageBreak/>
        <w:t xml:space="preserve">BON-2 ali bančno potrdilo o solventnosti, ki dokazuje, </w:t>
      </w:r>
      <w:r w:rsidRPr="00AD3456">
        <w:rPr>
          <w:u w:val="single"/>
        </w:rPr>
        <w:t>da ponudnik v zadnjih šestih mesecih ni imel blokiranih računov (oz. dospelih neporavnanih obveznosti) več kot 5 dni (skupno na vseh računih).</w:t>
      </w:r>
      <w:r w:rsidRPr="00AD3456">
        <w:t xml:space="preserve"> V kolikor ima ponudnik več računov, mora v primeru predložitve bančnega potrdila o solventnosti, le-tega predložiti za vse račune. </w:t>
      </w:r>
    </w:p>
    <w:p w14:paraId="42E93693" w14:textId="77777777" w:rsidR="00AB73D4" w:rsidRPr="00AD3456" w:rsidRDefault="00AB73D4" w:rsidP="00AB73D4">
      <w:pPr>
        <w:pStyle w:val="ListParagraph"/>
        <w:rPr>
          <w:lang w:val="it-IT"/>
        </w:rPr>
      </w:pPr>
    </w:p>
    <w:p w14:paraId="07DF81DE" w14:textId="77777777" w:rsidR="00AB73D4" w:rsidRPr="00AD3456" w:rsidRDefault="00AB73D4" w:rsidP="00AB73D4">
      <w:pPr>
        <w:ind w:left="360"/>
        <w:contextualSpacing/>
        <w:rPr>
          <w:u w:val="single"/>
        </w:rPr>
      </w:pPr>
      <w:r w:rsidRPr="00AD3456">
        <w:rPr>
          <w:u w:val="single"/>
        </w:rPr>
        <w:t xml:space="preserve">Dokument na dan naročnikovega poziva ne sme biti starejši od enega meseca. </w:t>
      </w:r>
    </w:p>
    <w:p w14:paraId="2485DAAC" w14:textId="77777777" w:rsidR="00AB73D4" w:rsidRPr="00AD3456" w:rsidRDefault="00AB73D4" w:rsidP="00AB73D4">
      <w:pPr>
        <w:rPr>
          <w:rFonts w:cs="Arial"/>
          <w:noProof/>
        </w:rPr>
      </w:pPr>
    </w:p>
    <w:p w14:paraId="3E22B4BA" w14:textId="77777777" w:rsidR="00AB73D4" w:rsidRPr="00AD3456" w:rsidRDefault="00AB73D4" w:rsidP="00AB73D4">
      <w:pPr>
        <w:ind w:left="360"/>
        <w:contextualSpacing/>
      </w:pPr>
      <w:r w:rsidRPr="00AD3456">
        <w:rPr>
          <w:rFonts w:cs="Arial"/>
          <w:noProof/>
        </w:rPr>
        <w:t>Naročnik si pridržuje pravico, da ponudnika naknadno pozove k dostavi originala dokumenta.</w:t>
      </w:r>
    </w:p>
    <w:p w14:paraId="547C1EE8" w14:textId="77777777" w:rsidR="00AB73D4" w:rsidRPr="00AD3456" w:rsidRDefault="00AB73D4" w:rsidP="00AB73D4">
      <w:pPr>
        <w:jc w:val="left"/>
        <w:rPr>
          <w:rFonts w:eastAsia="Calibri"/>
          <w:szCs w:val="22"/>
        </w:rPr>
      </w:pPr>
    </w:p>
    <w:bookmarkEnd w:id="90"/>
    <w:p w14:paraId="6C6E300E" w14:textId="77777777" w:rsidR="0020112A" w:rsidRPr="00AD3456" w:rsidRDefault="0020112A">
      <w:pPr>
        <w:jc w:val="left"/>
        <w:rPr>
          <w:rFonts w:cs="Arial"/>
          <w:kern w:val="32"/>
          <w:sz w:val="24"/>
          <w:szCs w:val="32"/>
        </w:rPr>
      </w:pPr>
      <w:r w:rsidRPr="00AD3456">
        <w:br w:type="page"/>
      </w:r>
    </w:p>
    <w:p w14:paraId="5A366DDD" w14:textId="77777777" w:rsidR="006A1A48" w:rsidRPr="00AD3456" w:rsidRDefault="006A1A48">
      <w:pPr>
        <w:pStyle w:val="Heading1"/>
      </w:pPr>
      <w:bookmarkStart w:id="91" w:name="_Toc106865609"/>
      <w:r w:rsidRPr="00AD3456">
        <w:lastRenderedPageBreak/>
        <w:t>MERILA ZA IZBIRO NAJUGODNEJŠEGA PONUDNIKA</w:t>
      </w:r>
      <w:bookmarkEnd w:id="78"/>
      <w:bookmarkEnd w:id="79"/>
      <w:bookmarkEnd w:id="80"/>
      <w:bookmarkEnd w:id="81"/>
      <w:bookmarkEnd w:id="91"/>
      <w:r w:rsidRPr="00AD3456">
        <w:t xml:space="preserve"> </w:t>
      </w:r>
    </w:p>
    <w:p w14:paraId="75219CF6" w14:textId="77777777" w:rsidR="006A1A48" w:rsidRPr="00AD3456" w:rsidRDefault="006A1A48"/>
    <w:p w14:paraId="258F75DE" w14:textId="77777777" w:rsidR="00DA734C" w:rsidRPr="00AD3456" w:rsidRDefault="00DA734C" w:rsidP="00DA734C">
      <w:bookmarkStart w:id="92" w:name="_Hlk273945"/>
      <w:r w:rsidRPr="00AD3456">
        <w:t xml:space="preserve">Predmet javnega naročila zajema storitve iz prvega odstavka 67.a člena ZJN-3 (delovno intenzivne storitve), zato naročnik, pri oddaji naročila upošteva socialno odgovorno javno naročanje z vključitvijo meril, ki se nanašajo na socialne vidike, v skladu </w:t>
      </w:r>
      <w:r w:rsidR="001963C0" w:rsidRPr="00AD3456">
        <w:t>s četrtim</w:t>
      </w:r>
      <w:r w:rsidRPr="00AD3456">
        <w:t xml:space="preserve"> odstavkom 84. člena ZJN-3.</w:t>
      </w:r>
    </w:p>
    <w:bookmarkEnd w:id="92"/>
    <w:p w14:paraId="0BA979BA" w14:textId="77777777" w:rsidR="00DA734C" w:rsidRPr="00AD3456" w:rsidRDefault="00DA734C" w:rsidP="000952BB">
      <w:pPr>
        <w:rPr>
          <w:rFonts w:cs="Arial"/>
          <w:szCs w:val="20"/>
        </w:rPr>
      </w:pPr>
    </w:p>
    <w:p w14:paraId="7FAF9142" w14:textId="77777777" w:rsidR="000952BB" w:rsidRPr="00AD3456" w:rsidRDefault="000952BB" w:rsidP="000952BB">
      <w:r w:rsidRPr="00AD3456">
        <w:rPr>
          <w:rFonts w:cs="Arial"/>
          <w:szCs w:val="20"/>
        </w:rPr>
        <w:t xml:space="preserve">Naročnik bo oddal javno naročilo na podlagi ekonomsko najugodnejše ponudbe, </w:t>
      </w:r>
      <w:r w:rsidR="00881D94" w:rsidRPr="00AD3456">
        <w:rPr>
          <w:rFonts w:cs="Arial"/>
          <w:szCs w:val="20"/>
        </w:rPr>
        <w:t>na podlagi spodaj navedenih meril.</w:t>
      </w:r>
    </w:p>
    <w:p w14:paraId="0D649621" w14:textId="77777777" w:rsidR="000952BB" w:rsidRPr="00AD3456" w:rsidRDefault="000952BB"/>
    <w:p w14:paraId="66E01AEC" w14:textId="77777777" w:rsidR="007039D3" w:rsidRPr="00AD3456" w:rsidRDefault="007039D3" w:rsidP="007039D3">
      <w:r w:rsidRPr="00AD3456">
        <w:t>Naročnik bo razvrstil po spodnjih merilih vse pravočasno prispele ponudbe in jim skladno s spodaj navedenim</w:t>
      </w:r>
      <w:r w:rsidR="00074443" w:rsidRPr="00AD3456">
        <w:t>i</w:t>
      </w:r>
      <w:r w:rsidRPr="00AD3456">
        <w:t xml:space="preserve"> formulam</w:t>
      </w:r>
      <w:r w:rsidR="00074443" w:rsidRPr="00AD3456">
        <w:t>i</w:t>
      </w:r>
      <w:r w:rsidRPr="00AD3456">
        <w:t xml:space="preserve"> dodelil točke. </w:t>
      </w:r>
    </w:p>
    <w:p w14:paraId="3E75ACA5" w14:textId="77777777" w:rsidR="007039D3" w:rsidRPr="00AD3456" w:rsidRDefault="007039D3" w:rsidP="007039D3"/>
    <w:p w14:paraId="436D18C6" w14:textId="77777777" w:rsidR="007039D3" w:rsidRPr="00AD3456" w:rsidRDefault="007039D3" w:rsidP="007039D3">
      <w:pPr>
        <w:rPr>
          <w:szCs w:val="20"/>
        </w:rPr>
      </w:pPr>
      <w:r w:rsidRPr="00AD3456">
        <w:rPr>
          <w:szCs w:val="20"/>
        </w:rPr>
        <w:t>Izbrana bo ponudba, ki bo prejela največje število točk in za katero bo naročnik v nadaljnjem postopku preverjanja ugotovil, da je dopustna.</w:t>
      </w:r>
    </w:p>
    <w:p w14:paraId="2A563BC9" w14:textId="77777777" w:rsidR="00AE3F36" w:rsidRPr="00AD3456" w:rsidRDefault="00AE3F36"/>
    <w:p w14:paraId="494062D7" w14:textId="77777777" w:rsidR="00074443" w:rsidRPr="00AD3456" w:rsidRDefault="00074443"/>
    <w:p w14:paraId="461C9D42" w14:textId="0790FC80" w:rsidR="001B7B5B" w:rsidRPr="00AD3456" w:rsidRDefault="008D17FD" w:rsidP="00AE3F36">
      <w:pPr>
        <w:rPr>
          <w:b/>
          <w:u w:val="single"/>
        </w:rPr>
      </w:pPr>
      <w:r w:rsidRPr="00AD3456">
        <w:rPr>
          <w:b/>
          <w:u w:val="single"/>
        </w:rPr>
        <w:t xml:space="preserve">Merilo I: </w:t>
      </w:r>
      <w:r w:rsidR="00203F5E" w:rsidRPr="00AD3456">
        <w:rPr>
          <w:b/>
          <w:u w:val="single"/>
        </w:rPr>
        <w:t>LETNA</w:t>
      </w:r>
      <w:r w:rsidR="002207D9" w:rsidRPr="00AD3456">
        <w:rPr>
          <w:b/>
          <w:u w:val="single"/>
        </w:rPr>
        <w:t xml:space="preserve"> VREDNOST </w:t>
      </w:r>
      <w:r w:rsidR="00203F5E" w:rsidRPr="00AD3456">
        <w:rPr>
          <w:b/>
          <w:u w:val="single"/>
        </w:rPr>
        <w:t xml:space="preserve">ZA </w:t>
      </w:r>
      <w:r w:rsidR="002207D9" w:rsidRPr="00AD3456">
        <w:rPr>
          <w:b/>
          <w:u w:val="single"/>
        </w:rPr>
        <w:t>CELOTNE RAZPISANE STORITVE</w:t>
      </w:r>
    </w:p>
    <w:p w14:paraId="52C9CDEF" w14:textId="77777777" w:rsidR="00203F5E" w:rsidRPr="00AD3456" w:rsidRDefault="00203F5E" w:rsidP="00203F5E"/>
    <w:p w14:paraId="22EE2550" w14:textId="6E765638" w:rsidR="002207D9" w:rsidRPr="00AD3456" w:rsidRDefault="00203F5E" w:rsidP="002207D9">
      <w:r w:rsidRPr="00AD3456">
        <w:t>Letna</w:t>
      </w:r>
      <w:r w:rsidR="002207D9" w:rsidRPr="00AD3456">
        <w:t xml:space="preserve"> vrednost </w:t>
      </w:r>
      <w:r w:rsidRPr="00AD3456">
        <w:t xml:space="preserve">za </w:t>
      </w:r>
      <w:r w:rsidR="002207D9" w:rsidRPr="00AD3456">
        <w:t xml:space="preserve">celotne razpisane storitve </w:t>
      </w:r>
      <w:r w:rsidR="00D3280E" w:rsidRPr="00AD3456">
        <w:t>iz tč.</w:t>
      </w:r>
      <w:r w:rsidR="00451B59" w:rsidRPr="00AD3456">
        <w:t xml:space="preserve"> 3.1.1</w:t>
      </w:r>
      <w:r w:rsidR="002207D9" w:rsidRPr="00AD3456">
        <w:t xml:space="preserve"> </w:t>
      </w:r>
      <w:r w:rsidR="00451B59" w:rsidRPr="00AD3456">
        <w:t xml:space="preserve">(povprečni obseg 11.264 ur/leto; </w:t>
      </w:r>
      <w:r w:rsidRPr="00AD3456">
        <w:t>postavka</w:t>
      </w:r>
      <w:r w:rsidR="002207D9" w:rsidRPr="00AD3456">
        <w:t xml:space="preserve"> 01 </w:t>
      </w:r>
      <w:r w:rsidRPr="00AD3456">
        <w:t>iz predračuna</w:t>
      </w:r>
      <w:r w:rsidR="002207D9" w:rsidRPr="00AD3456">
        <w:t xml:space="preserve">) bo preračunana v točke po naslednjem računu, kjer bo osnova vrednost najnižje ponudbe: </w:t>
      </w:r>
    </w:p>
    <w:p w14:paraId="251A3F96" w14:textId="77777777" w:rsidR="001B7B5B" w:rsidRPr="00AD3456" w:rsidRDefault="001B7B5B" w:rsidP="001B7B5B">
      <w:pPr>
        <w:tabs>
          <w:tab w:val="center" w:pos="3420"/>
          <w:tab w:val="center" w:pos="5400"/>
          <w:tab w:val="center" w:pos="7560"/>
        </w:tabs>
      </w:pPr>
    </w:p>
    <w:p w14:paraId="7B0628F1" w14:textId="77777777" w:rsidR="001B7B5B" w:rsidRPr="00AD3456" w:rsidRDefault="001B7B5B" w:rsidP="001B7B5B">
      <w:pPr>
        <w:tabs>
          <w:tab w:val="center" w:pos="3420"/>
          <w:tab w:val="center" w:pos="5400"/>
          <w:tab w:val="center" w:pos="7560"/>
        </w:tabs>
      </w:pPr>
      <w:bookmarkStart w:id="93" w:name="_Hlk275430"/>
      <w:r w:rsidRPr="00AD3456">
        <w:tab/>
        <w:t>ocenjevana ponudba</w:t>
      </w:r>
    </w:p>
    <w:p w14:paraId="365DA262" w14:textId="77777777" w:rsidR="001B7B5B" w:rsidRPr="00AD3456" w:rsidRDefault="001B7B5B" w:rsidP="001B7B5B">
      <w:pPr>
        <w:tabs>
          <w:tab w:val="center" w:pos="900"/>
          <w:tab w:val="center" w:pos="1440"/>
          <w:tab w:val="center" w:pos="3420"/>
          <w:tab w:val="center" w:pos="5400"/>
          <w:tab w:val="center" w:pos="6840"/>
        </w:tabs>
      </w:pPr>
      <w:r w:rsidRPr="00AD3456">
        <w:tab/>
        <w:t xml:space="preserve">( 2 </w:t>
      </w:r>
      <w:r w:rsidRPr="00AD3456">
        <w:tab/>
        <w:t>-</w:t>
      </w:r>
      <w:r w:rsidRPr="00AD3456">
        <w:tab/>
        <w:t>-----------------------------------------------  )</w:t>
      </w:r>
      <w:r w:rsidRPr="00AD3456">
        <w:tab/>
        <w:t>x</w:t>
      </w:r>
      <w:r w:rsidRPr="00AD3456">
        <w:tab/>
        <w:t>število točk za to merilo</w:t>
      </w:r>
    </w:p>
    <w:p w14:paraId="412B54C1" w14:textId="77777777" w:rsidR="001B7B5B" w:rsidRPr="00AD3456" w:rsidRDefault="001B7B5B" w:rsidP="001B7B5B">
      <w:pPr>
        <w:tabs>
          <w:tab w:val="center" w:pos="3420"/>
          <w:tab w:val="center" w:pos="5940"/>
          <w:tab w:val="center" w:pos="7560"/>
        </w:tabs>
      </w:pPr>
      <w:r w:rsidRPr="00AD3456">
        <w:tab/>
        <w:t xml:space="preserve">najnižja ponudba </w:t>
      </w:r>
    </w:p>
    <w:bookmarkEnd w:id="93"/>
    <w:p w14:paraId="365F5112" w14:textId="77777777" w:rsidR="001B7B5B" w:rsidRPr="00AD3456" w:rsidRDefault="001B7B5B" w:rsidP="001B7B5B"/>
    <w:p w14:paraId="01B5FB08" w14:textId="77777777" w:rsidR="001B7B5B" w:rsidRPr="00AD3456" w:rsidRDefault="001B7B5B" w:rsidP="001B7B5B">
      <w:pPr>
        <w:rPr>
          <w:rFonts w:cs="Arial"/>
          <w:b/>
        </w:rPr>
      </w:pPr>
      <w:r w:rsidRPr="00AD3456">
        <w:rPr>
          <w:rFonts w:cs="Arial"/>
        </w:rPr>
        <w:t xml:space="preserve">Izračun poteka </w:t>
      </w:r>
      <w:r w:rsidR="00573B6D" w:rsidRPr="00AD3456">
        <w:rPr>
          <w:rFonts w:cs="Arial"/>
        </w:rPr>
        <w:t>na dve</w:t>
      </w:r>
      <w:r w:rsidRPr="00AD3456">
        <w:rPr>
          <w:rFonts w:cs="Arial"/>
        </w:rPr>
        <w:t xml:space="preserve"> decimalni mesti. Nobena ponudba ne more prejeti manj kot nič točk.</w:t>
      </w:r>
    </w:p>
    <w:p w14:paraId="3D6C0D11" w14:textId="77777777" w:rsidR="001B7B5B" w:rsidRPr="00AD3456" w:rsidRDefault="001B7B5B" w:rsidP="001B7B5B"/>
    <w:p w14:paraId="753E10A1" w14:textId="64419174" w:rsidR="001B7B5B" w:rsidRPr="00AD3456" w:rsidRDefault="001B7B5B" w:rsidP="001B7B5B">
      <w:pPr>
        <w:rPr>
          <w:color w:val="FF0000"/>
        </w:rPr>
      </w:pPr>
      <w:r w:rsidRPr="00AD3456">
        <w:rPr>
          <w:b/>
        </w:rPr>
        <w:t xml:space="preserve">Največje skupno število točk za </w:t>
      </w:r>
      <w:r w:rsidR="008D17FD" w:rsidRPr="00AD3456">
        <w:rPr>
          <w:b/>
        </w:rPr>
        <w:t>Merilo I.</w:t>
      </w:r>
      <w:r w:rsidRPr="00AD3456">
        <w:rPr>
          <w:b/>
        </w:rPr>
        <w:t xml:space="preserve"> = 9</w:t>
      </w:r>
      <w:r w:rsidR="000B4992" w:rsidRPr="00AD3456">
        <w:rPr>
          <w:b/>
        </w:rPr>
        <w:t>5</w:t>
      </w:r>
      <w:r w:rsidRPr="00AD3456">
        <w:rPr>
          <w:b/>
        </w:rPr>
        <w:t xml:space="preserve"> točk</w:t>
      </w:r>
      <w:r w:rsidR="00C759A5" w:rsidRPr="00AD3456">
        <w:rPr>
          <w:b/>
        </w:rPr>
        <w:t>.</w:t>
      </w:r>
      <w:r w:rsidR="00606551" w:rsidRPr="00AD3456">
        <w:rPr>
          <w:b/>
        </w:rPr>
        <w:t xml:space="preserve"> </w:t>
      </w:r>
    </w:p>
    <w:p w14:paraId="6910DDF5" w14:textId="77777777" w:rsidR="001B7B5B" w:rsidRPr="00AD3456" w:rsidRDefault="001B7B5B" w:rsidP="001B7B5B"/>
    <w:p w14:paraId="451195AB" w14:textId="77777777" w:rsidR="002A3FE9" w:rsidRPr="00AD3456" w:rsidRDefault="002A3FE9"/>
    <w:p w14:paraId="3ABE01D5" w14:textId="562CE4D2" w:rsidR="00D57AB9" w:rsidRPr="00AD3456" w:rsidRDefault="00D57AB9" w:rsidP="00D57AB9">
      <w:pPr>
        <w:rPr>
          <w:rFonts w:eastAsia="Calibri" w:cs="Arial"/>
          <w:b/>
          <w:szCs w:val="20"/>
          <w:u w:val="single"/>
        </w:rPr>
      </w:pPr>
      <w:r w:rsidRPr="00AD3456">
        <w:rPr>
          <w:rFonts w:eastAsia="Calibri" w:cs="Arial"/>
          <w:b/>
          <w:szCs w:val="20"/>
          <w:u w:val="single"/>
        </w:rPr>
        <w:t>Merilo II: VELJAVNA PODJETNIŠKA KOLEKTIVNA POGODBA</w:t>
      </w:r>
    </w:p>
    <w:p w14:paraId="265912A2" w14:textId="77777777" w:rsidR="00D57AB9" w:rsidRPr="00AD3456" w:rsidRDefault="00D57AB9" w:rsidP="00D57AB9">
      <w:pPr>
        <w:rPr>
          <w:rFonts w:eastAsia="Calibri" w:cs="Arial"/>
          <w:szCs w:val="20"/>
        </w:rPr>
      </w:pPr>
    </w:p>
    <w:p w14:paraId="422CAAEA" w14:textId="449C845A" w:rsidR="00D57AB9" w:rsidRPr="00AD3456" w:rsidRDefault="00D57AB9" w:rsidP="00D57AB9">
      <w:pPr>
        <w:rPr>
          <w:rFonts w:eastAsia="Calibri" w:cs="Arial"/>
          <w:szCs w:val="20"/>
        </w:rPr>
      </w:pPr>
      <w:r w:rsidRPr="00AD3456">
        <w:rPr>
          <w:rFonts w:eastAsia="Calibri" w:cs="Arial"/>
          <w:szCs w:val="20"/>
        </w:rPr>
        <w:t>Ponudnik, ki ima sklenjeno veljavno podjetniško kolektivno pogodbo prejme za navedeno merilo dodatn</w:t>
      </w:r>
      <w:r w:rsidR="00111463" w:rsidRPr="00AD3456">
        <w:rPr>
          <w:rFonts w:eastAsia="Calibri" w:cs="Arial"/>
          <w:szCs w:val="20"/>
        </w:rPr>
        <w:t>e</w:t>
      </w:r>
      <w:r w:rsidRPr="00AD3456">
        <w:rPr>
          <w:rFonts w:eastAsia="Calibri" w:cs="Arial"/>
          <w:szCs w:val="20"/>
        </w:rPr>
        <w:t xml:space="preserve"> </w:t>
      </w:r>
      <w:r w:rsidR="00111463" w:rsidRPr="00AD3456">
        <w:rPr>
          <w:rFonts w:eastAsia="Calibri" w:cs="Arial"/>
          <w:szCs w:val="20"/>
        </w:rPr>
        <w:t>tri</w:t>
      </w:r>
      <w:r w:rsidRPr="00AD3456">
        <w:rPr>
          <w:rFonts w:eastAsia="Calibri" w:cs="Arial"/>
          <w:szCs w:val="20"/>
        </w:rPr>
        <w:t xml:space="preserve"> (</w:t>
      </w:r>
      <w:r w:rsidR="00E72A2B" w:rsidRPr="00AD3456">
        <w:rPr>
          <w:rFonts w:eastAsia="Calibri" w:cs="Arial"/>
          <w:szCs w:val="20"/>
        </w:rPr>
        <w:t>3</w:t>
      </w:r>
      <w:r w:rsidRPr="00AD3456">
        <w:rPr>
          <w:rFonts w:eastAsia="Calibri" w:cs="Arial"/>
          <w:szCs w:val="20"/>
        </w:rPr>
        <w:t>) točk</w:t>
      </w:r>
      <w:r w:rsidR="00E72A2B" w:rsidRPr="00AD3456">
        <w:rPr>
          <w:rFonts w:eastAsia="Calibri" w:cs="Arial"/>
          <w:szCs w:val="20"/>
        </w:rPr>
        <w:t>e</w:t>
      </w:r>
      <w:r w:rsidRPr="00AD3456">
        <w:rPr>
          <w:rFonts w:eastAsia="Calibri" w:cs="Arial"/>
          <w:szCs w:val="20"/>
        </w:rPr>
        <w:t>, v nasprotnem primeru pa nič (0) točk.</w:t>
      </w:r>
    </w:p>
    <w:p w14:paraId="46A5B996" w14:textId="77777777" w:rsidR="00D57AB9" w:rsidRPr="00AD3456" w:rsidRDefault="00D57AB9" w:rsidP="00D57AB9">
      <w:pPr>
        <w:rPr>
          <w:rFonts w:eastAsia="Calibri" w:cs="Arial"/>
          <w:szCs w:val="20"/>
        </w:rPr>
      </w:pPr>
    </w:p>
    <w:p w14:paraId="5ECD7C84" w14:textId="77777777" w:rsidR="00D57AB9" w:rsidRPr="00AD3456" w:rsidRDefault="00D57AB9" w:rsidP="00D57AB9">
      <w:pPr>
        <w:rPr>
          <w:rFonts w:eastAsia="Calibri" w:cs="Arial"/>
          <w:szCs w:val="20"/>
        </w:rPr>
      </w:pPr>
      <w:r w:rsidRPr="00AD3456">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sklenjeno in veljavno podjetniško kolektivno pogodbo in kopijo predložijo k ponudbi.</w:t>
      </w:r>
    </w:p>
    <w:p w14:paraId="0C2EC9AB" w14:textId="77777777" w:rsidR="00D57AB9" w:rsidRPr="00AD3456" w:rsidRDefault="00D57AB9" w:rsidP="00D57AB9">
      <w:pPr>
        <w:rPr>
          <w:rFonts w:eastAsia="Calibri" w:cs="Arial"/>
          <w:szCs w:val="20"/>
        </w:rPr>
      </w:pPr>
    </w:p>
    <w:p w14:paraId="79FB664E" w14:textId="77777777" w:rsidR="00D57AB9" w:rsidRPr="00AD3456" w:rsidRDefault="00D57AB9" w:rsidP="00D57AB9">
      <w:pPr>
        <w:rPr>
          <w:rFonts w:eastAsia="Calibri" w:cs="Arial"/>
          <w:szCs w:val="20"/>
        </w:rPr>
      </w:pPr>
      <w:r w:rsidRPr="00AD3456">
        <w:rPr>
          <w:rFonts w:eastAsia="Calibri" w:cs="Arial"/>
          <w:szCs w:val="20"/>
        </w:rPr>
        <w:t xml:space="preserve">Kolektivna pogodba delodajalca mora biti veljavna ves čas trajanja pogodbe. </w:t>
      </w:r>
    </w:p>
    <w:p w14:paraId="3C90BF96" w14:textId="77777777" w:rsidR="00D57AB9" w:rsidRPr="00AD3456" w:rsidRDefault="00D57AB9" w:rsidP="00D57AB9">
      <w:pPr>
        <w:rPr>
          <w:rFonts w:eastAsia="Calibri" w:cs="Arial"/>
          <w:szCs w:val="20"/>
        </w:rPr>
      </w:pPr>
    </w:p>
    <w:p w14:paraId="1812C412" w14:textId="282C4AA2" w:rsidR="00D57AB9" w:rsidRPr="00AD3456" w:rsidRDefault="00D57AB9" w:rsidP="00D57AB9">
      <w:pPr>
        <w:rPr>
          <w:rFonts w:eastAsia="Calibri" w:cs="Arial"/>
          <w:b/>
          <w:bCs/>
          <w:szCs w:val="20"/>
        </w:rPr>
      </w:pPr>
      <w:r w:rsidRPr="00AD3456">
        <w:rPr>
          <w:rFonts w:eastAsia="Calibri" w:cs="Arial"/>
          <w:b/>
          <w:bCs/>
          <w:szCs w:val="20"/>
        </w:rPr>
        <w:t xml:space="preserve">Največje skupno število točk za Merilo II = </w:t>
      </w:r>
      <w:r w:rsidR="00CC2EB9" w:rsidRPr="00AD3456">
        <w:rPr>
          <w:rFonts w:eastAsia="Calibri" w:cs="Arial"/>
          <w:b/>
          <w:bCs/>
          <w:szCs w:val="20"/>
        </w:rPr>
        <w:t>3</w:t>
      </w:r>
      <w:r w:rsidRPr="00AD3456">
        <w:rPr>
          <w:rFonts w:eastAsia="Calibri" w:cs="Arial"/>
          <w:b/>
          <w:bCs/>
          <w:szCs w:val="20"/>
        </w:rPr>
        <w:t xml:space="preserve"> točk</w:t>
      </w:r>
      <w:r w:rsidR="00CC2EB9" w:rsidRPr="00AD3456">
        <w:rPr>
          <w:rFonts w:eastAsia="Calibri" w:cs="Arial"/>
          <w:b/>
          <w:bCs/>
          <w:szCs w:val="20"/>
        </w:rPr>
        <w:t>e</w:t>
      </w:r>
      <w:r w:rsidRPr="00AD3456">
        <w:rPr>
          <w:rFonts w:eastAsia="Calibri" w:cs="Arial"/>
          <w:b/>
          <w:bCs/>
          <w:szCs w:val="20"/>
        </w:rPr>
        <w:t>.</w:t>
      </w:r>
    </w:p>
    <w:p w14:paraId="6EEA669F" w14:textId="77777777" w:rsidR="00D57AB9" w:rsidRPr="00AD3456" w:rsidRDefault="00D57AB9"/>
    <w:p w14:paraId="0AD83AA7" w14:textId="5BE8A4A8" w:rsidR="00074443" w:rsidRPr="00AD3456" w:rsidRDefault="00074443"/>
    <w:p w14:paraId="2C64816B" w14:textId="1B7FB8F4" w:rsidR="00D57AB9" w:rsidRPr="00AD3456" w:rsidRDefault="00154179">
      <w:pPr>
        <w:rPr>
          <w:rFonts w:eastAsia="Calibri" w:cs="Arial"/>
          <w:b/>
          <w:szCs w:val="20"/>
          <w:u w:val="single"/>
        </w:rPr>
      </w:pPr>
      <w:r w:rsidRPr="00AD3456">
        <w:rPr>
          <w:rFonts w:eastAsia="Calibri" w:cs="Arial"/>
          <w:b/>
          <w:szCs w:val="20"/>
          <w:u w:val="single"/>
        </w:rPr>
        <w:t>Merilo III: REFERENCE</w:t>
      </w:r>
    </w:p>
    <w:p w14:paraId="0DE72CE8" w14:textId="78B2769A" w:rsidR="00154179" w:rsidRPr="00AD3456" w:rsidRDefault="00154179"/>
    <w:p w14:paraId="717CE63B" w14:textId="1885AFA4" w:rsidR="00154179" w:rsidRPr="00AD3456" w:rsidRDefault="00154179">
      <w:r w:rsidRPr="00AD3456">
        <w:t>Ponudnik, ki bo predložil dve ali več potr</w:t>
      </w:r>
      <w:r w:rsidR="00CC2EB9" w:rsidRPr="00AD3456">
        <w:t>jenih referenc bo prejel za navedeno merilo dodatni dve (2) točki, v nasprotnem primeru pa nič (0) točk.</w:t>
      </w:r>
    </w:p>
    <w:p w14:paraId="5EEEA74A" w14:textId="0494AF82" w:rsidR="00CC2EB9" w:rsidRPr="00AD3456" w:rsidRDefault="00CC2EB9"/>
    <w:p w14:paraId="571DB7BC" w14:textId="7CA52479" w:rsidR="00CC2EB9" w:rsidRPr="00AD3456" w:rsidRDefault="00CC2EB9">
      <w:pPr>
        <w:rPr>
          <w:b/>
          <w:bCs/>
        </w:rPr>
      </w:pPr>
      <w:r w:rsidRPr="00AD3456">
        <w:rPr>
          <w:b/>
          <w:bCs/>
        </w:rPr>
        <w:t>Največje skupno število točk za Merilo III = 2 točki.</w:t>
      </w:r>
    </w:p>
    <w:p w14:paraId="66752586" w14:textId="4637EA7D" w:rsidR="00CC2EB9" w:rsidRPr="00AD3456" w:rsidRDefault="00CC2EB9"/>
    <w:p w14:paraId="6A2B9BBE" w14:textId="77777777" w:rsidR="00CC2EB9" w:rsidRPr="00AD3456" w:rsidRDefault="00CC2EB9"/>
    <w:p w14:paraId="751D8ADF" w14:textId="77777777" w:rsidR="00154179" w:rsidRPr="00AD3456" w:rsidRDefault="00154179"/>
    <w:p w14:paraId="244EE1E0" w14:textId="77777777" w:rsidR="006A1A48" w:rsidRPr="00AD3456" w:rsidRDefault="006A1A48" w:rsidP="000A1D0D">
      <w:pPr>
        <w:pStyle w:val="Heading2"/>
      </w:pPr>
      <w:bookmarkStart w:id="94" w:name="_Toc18226614"/>
      <w:bookmarkStart w:id="95" w:name="_Toc145817424"/>
      <w:bookmarkStart w:id="96" w:name="_Toc172435442"/>
      <w:bookmarkStart w:id="97" w:name="_Toc106865610"/>
      <w:r w:rsidRPr="00AD3456">
        <w:t>Primer dveh ponudb z enakim največjim številom točk pri ocenjevanju</w:t>
      </w:r>
      <w:bookmarkEnd w:id="94"/>
      <w:bookmarkEnd w:id="95"/>
      <w:bookmarkEnd w:id="96"/>
      <w:bookmarkEnd w:id="97"/>
    </w:p>
    <w:p w14:paraId="013C139D" w14:textId="77777777" w:rsidR="006A1A48" w:rsidRPr="00AD3456" w:rsidRDefault="006A1A48" w:rsidP="00BC0E6F">
      <w:pPr>
        <w:rPr>
          <w:bCs/>
          <w:snapToGrid w:val="0"/>
          <w:color w:val="FF0000"/>
        </w:rPr>
      </w:pPr>
    </w:p>
    <w:p w14:paraId="78C91B37" w14:textId="77777777" w:rsidR="006A1A48" w:rsidRPr="00AD3456" w:rsidRDefault="006A1A48" w:rsidP="00BC0E6F">
      <w:pPr>
        <w:rPr>
          <w:bCs/>
          <w:snapToGrid w:val="0"/>
          <w:color w:val="FF0000"/>
        </w:rPr>
      </w:pPr>
      <w:r w:rsidRPr="00AD3456">
        <w:rPr>
          <w:snapToGrid w:val="0"/>
          <w:color w:val="000000"/>
        </w:rPr>
        <w:t>V primeru, da bosta (bodo) po končanem ocenjevanju dva ponudnika ali več ponudnikov  zbrala(i) ENAKO največje število točk, bo izbran tisti ponudnik,</w:t>
      </w:r>
      <w:r w:rsidRPr="00AD3456">
        <w:t xml:space="preserve"> ki bo ponudil nižjo ceno </w:t>
      </w:r>
      <w:r w:rsidR="002207D9" w:rsidRPr="00AD3456">
        <w:t>razpisanih storitev</w:t>
      </w:r>
      <w:r w:rsidRPr="00AD3456">
        <w:t xml:space="preserve">. V kolikor bo rezultat še vedno enak, bo izbran tisti ponudnik, ki bo ponudil nižjo ceno </w:t>
      </w:r>
      <w:r w:rsidR="002207D9" w:rsidRPr="00AD3456">
        <w:t>urne postavke za posebne primere</w:t>
      </w:r>
      <w:r w:rsidRPr="00AD3456">
        <w:t xml:space="preserve">. </w:t>
      </w:r>
    </w:p>
    <w:p w14:paraId="5625FB20" w14:textId="77777777" w:rsidR="006A1A48" w:rsidRPr="00AD3456" w:rsidRDefault="006A1A48"/>
    <w:p w14:paraId="0C7967D1" w14:textId="77777777" w:rsidR="000952BB" w:rsidRPr="00AD3456" w:rsidRDefault="000952BB">
      <w:pPr>
        <w:jc w:val="left"/>
        <w:rPr>
          <w:rFonts w:cs="Arial"/>
          <w:kern w:val="32"/>
          <w:sz w:val="24"/>
          <w:szCs w:val="32"/>
        </w:rPr>
      </w:pPr>
      <w:bookmarkStart w:id="98" w:name="_Toc6200337"/>
      <w:bookmarkStart w:id="99" w:name="_Toc14052257"/>
      <w:bookmarkStart w:id="100" w:name="_Toc14052434"/>
      <w:bookmarkStart w:id="101" w:name="_Toc14055378"/>
      <w:bookmarkStart w:id="102" w:name="_Toc15030897"/>
      <w:r w:rsidRPr="00AD3456">
        <w:br w:type="page"/>
      </w:r>
    </w:p>
    <w:p w14:paraId="28907A5E" w14:textId="77777777" w:rsidR="006A1A48" w:rsidRPr="00AD3456" w:rsidRDefault="006A1A48">
      <w:pPr>
        <w:pStyle w:val="Heading1"/>
      </w:pPr>
      <w:bookmarkStart w:id="103" w:name="_Toc106865611"/>
      <w:r w:rsidRPr="00AD3456">
        <w:lastRenderedPageBreak/>
        <w:t>MOŽNOST REVIZIJE</w:t>
      </w:r>
      <w:bookmarkEnd w:id="98"/>
      <w:bookmarkEnd w:id="99"/>
      <w:bookmarkEnd w:id="100"/>
      <w:bookmarkEnd w:id="101"/>
      <w:bookmarkEnd w:id="102"/>
      <w:bookmarkEnd w:id="103"/>
    </w:p>
    <w:p w14:paraId="49B33FE4" w14:textId="77777777" w:rsidR="006A1A48" w:rsidRPr="00AD3456" w:rsidRDefault="006A1A48">
      <w:bookmarkStart w:id="104" w:name="_Toc468367668"/>
      <w:bookmarkStart w:id="105" w:name="_Toc4485003"/>
    </w:p>
    <w:p w14:paraId="7CA6DC33" w14:textId="77777777" w:rsidR="006A1A48" w:rsidRPr="00AD3456" w:rsidRDefault="006A1A48" w:rsidP="000A1D0D">
      <w:pPr>
        <w:pStyle w:val="Heading2"/>
      </w:pPr>
      <w:bookmarkStart w:id="106" w:name="_Toc165356111"/>
      <w:bookmarkStart w:id="107" w:name="_Toc106865612"/>
      <w:bookmarkEnd w:id="104"/>
      <w:bookmarkEnd w:id="105"/>
      <w:r w:rsidRPr="00AD3456">
        <w:t>Pravna podlaga in roki za vložitev</w:t>
      </w:r>
      <w:bookmarkEnd w:id="106"/>
      <w:bookmarkEnd w:id="107"/>
    </w:p>
    <w:p w14:paraId="285A9095"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08" w:name="_Toc468367669"/>
      <w:bookmarkStart w:id="109" w:name="_Toc4485004"/>
      <w:r w:rsidRPr="00AD3456">
        <w:rPr>
          <w:rFonts w:cs="Arial"/>
          <w:szCs w:val="20"/>
        </w:rPr>
        <w:t xml:space="preserve">V skladu z Zakonom o pravnem varstvu v postopkih javnega naročanja (ZPVPJN - Uradni list RS 43/2011, ZPVPJN-A - Uradni list RS 63/2013, ZPVPJN-B - Uradni list RS 60/2017) lahko zahtevek za revizijo vloži vsaka oseba, ki ji je, skladno z določili 14. člena ZPVPJN, priznana aktivna legitimacija. </w:t>
      </w:r>
    </w:p>
    <w:p w14:paraId="356967F1"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7C54ACA"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AD3456">
        <w:rPr>
          <w:rFonts w:cs="Arial"/>
          <w:szCs w:val="20"/>
        </w:rPr>
        <w:t>Roki za vložitev zahtevka za revizijo so navedeni v 25. členu ZPVPJN.</w:t>
      </w:r>
    </w:p>
    <w:p w14:paraId="56D2F0BD" w14:textId="77777777" w:rsidR="006A1A48" w:rsidRPr="00AD3456" w:rsidRDefault="006A1A48"/>
    <w:p w14:paraId="756A55D4" w14:textId="77777777" w:rsidR="006A1A48" w:rsidRPr="00AD3456" w:rsidRDefault="006A1A48" w:rsidP="000A1D0D">
      <w:pPr>
        <w:pStyle w:val="Heading2"/>
      </w:pPr>
      <w:bookmarkStart w:id="110" w:name="_Toc165356112"/>
      <w:bookmarkStart w:id="111" w:name="_Toc106865613"/>
      <w:r w:rsidRPr="00AD3456">
        <w:t>Način vložitve revizije</w:t>
      </w:r>
      <w:bookmarkEnd w:id="108"/>
      <w:bookmarkEnd w:id="109"/>
      <w:bookmarkEnd w:id="110"/>
      <w:bookmarkEnd w:id="111"/>
    </w:p>
    <w:p w14:paraId="0B6B97AF"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AD3456">
        <w:rPr>
          <w:rFonts w:cs="Arial"/>
          <w:szCs w:val="20"/>
        </w:rPr>
        <w:t>Zahtevek za revizijo mora vsebovati vse elemente, navedene v 15. členu ZPVPJN. Višina takse, ki jo mora vplačati vlagatelj revizije, je navedena v 71. členu ZPVPJN.</w:t>
      </w:r>
    </w:p>
    <w:p w14:paraId="39A6DD2E"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18007ED"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AD3456">
        <w:rPr>
          <w:rFonts w:cs="Arial"/>
          <w:szCs w:val="20"/>
        </w:rPr>
        <w:t xml:space="preserve">Takso po 71. členu ZPVPJN v višini </w:t>
      </w:r>
      <w:r w:rsidR="00595698" w:rsidRPr="00AD3456">
        <w:rPr>
          <w:rFonts w:cs="Arial"/>
          <w:szCs w:val="20"/>
        </w:rPr>
        <w:t>4</w:t>
      </w:r>
      <w:r w:rsidRPr="00AD3456">
        <w:rPr>
          <w:rFonts w:cs="Arial"/>
          <w:szCs w:val="20"/>
        </w:rPr>
        <w:t xml:space="preserve">.000,00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AD3456">
        <w:rPr>
          <w:rFonts w:cs="Arial"/>
          <w:color w:val="282828"/>
          <w:szCs w:val="20"/>
        </w:rPr>
        <w:t>dokumentacijo v zvezi z oddajo predmetnega javnega naročila</w:t>
      </w:r>
      <w:r w:rsidRPr="00AD3456">
        <w:rPr>
          <w:rFonts w:cs="Arial"/>
          <w:szCs w:val="20"/>
        </w:rPr>
        <w:t>.</w:t>
      </w:r>
    </w:p>
    <w:p w14:paraId="37BCDD40"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380A508" w14:textId="77777777" w:rsidR="004D7399" w:rsidRPr="00AD3456"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AD3456">
        <w:rPr>
          <w:rFonts w:cs="Arial"/>
          <w:szCs w:val="20"/>
        </w:rPr>
        <w:t>Nepravilno in nepravočasno vložene zahtevke bo naročnik zavrgel.</w:t>
      </w:r>
    </w:p>
    <w:p w14:paraId="59481A5E" w14:textId="77777777" w:rsidR="006A1A48" w:rsidRPr="00AD3456" w:rsidRDefault="006A1A48">
      <w:pPr>
        <w:pStyle w:val="BodyText2"/>
        <w:rPr>
          <w:u w:val="single"/>
        </w:rPr>
      </w:pPr>
    </w:p>
    <w:p w14:paraId="3E2868A8" w14:textId="77777777" w:rsidR="006A1A48" w:rsidRPr="00AD3456" w:rsidRDefault="006A1A48">
      <w:pPr>
        <w:pStyle w:val="BodyText2"/>
        <w:rPr>
          <w:u w:val="single"/>
        </w:rPr>
      </w:pPr>
    </w:p>
    <w:p w14:paraId="2F43CD13" w14:textId="77777777" w:rsidR="00124B01" w:rsidRPr="00AD3456" w:rsidRDefault="00124B01">
      <w:pPr>
        <w:jc w:val="left"/>
        <w:rPr>
          <w:b/>
          <w:szCs w:val="20"/>
          <w:u w:val="single"/>
        </w:rPr>
      </w:pPr>
    </w:p>
    <w:p w14:paraId="571F15C9" w14:textId="77777777" w:rsidR="006A1A48" w:rsidRPr="00AD3456" w:rsidRDefault="006A1A48">
      <w:pPr>
        <w:pStyle w:val="Heading1"/>
      </w:pPr>
      <w:bookmarkStart w:id="112" w:name="_Toc5513657"/>
      <w:bookmarkStart w:id="113" w:name="_Toc8536255"/>
      <w:bookmarkStart w:id="114" w:name="_Toc14052258"/>
      <w:bookmarkStart w:id="115" w:name="_Toc14052435"/>
      <w:bookmarkStart w:id="116" w:name="_Toc14055379"/>
      <w:bookmarkStart w:id="117" w:name="_Toc106865614"/>
      <w:r w:rsidRPr="00AD3456">
        <w:t>OBRAZCI</w:t>
      </w:r>
      <w:bookmarkEnd w:id="117"/>
    </w:p>
    <w:p w14:paraId="5E93AF96" w14:textId="77777777" w:rsidR="006A1A48" w:rsidRPr="00AD3456" w:rsidRDefault="006A1A48"/>
    <w:p w14:paraId="62C3F916" w14:textId="77777777" w:rsidR="006A1A48" w:rsidRPr="00AD3456" w:rsidRDefault="006A1A48"/>
    <w:p w14:paraId="1337BAE7" w14:textId="77777777" w:rsidR="006A1A48" w:rsidRPr="00AD3456" w:rsidRDefault="006A1A48" w:rsidP="0017069E">
      <w:r w:rsidRPr="00AD3456">
        <w:t>Priloženi so obrazci, katere mora ponudnik obvezno izpolniti in priložiti ponudbi.</w:t>
      </w:r>
    </w:p>
    <w:p w14:paraId="5C09F7B3" w14:textId="77777777" w:rsidR="006A1A48" w:rsidRPr="00AD3456" w:rsidRDefault="006A1A48" w:rsidP="00325FD1"/>
    <w:p w14:paraId="05706852" w14:textId="77777777" w:rsidR="006A1A48" w:rsidRPr="00AD3456" w:rsidRDefault="006A1A48" w:rsidP="007052C3">
      <w:pPr>
        <w:pStyle w:val="Heading22"/>
      </w:pPr>
      <w:r w:rsidRPr="00AD3456">
        <w:br w:type="page"/>
      </w:r>
      <w:bookmarkStart w:id="118" w:name="_Toc14595605"/>
      <w:bookmarkStart w:id="119" w:name="_Toc106865615"/>
      <w:r w:rsidRPr="00AD3456">
        <w:lastRenderedPageBreak/>
        <w:t xml:space="preserve">Podatki o ponudniku </w:t>
      </w:r>
      <w:bookmarkEnd w:id="118"/>
      <w:r w:rsidR="00FA68A6" w:rsidRPr="00AD3456">
        <w:t>oz. podizvajalcu oz. partnerju</w:t>
      </w:r>
      <w:bookmarkEnd w:id="119"/>
    </w:p>
    <w:p w14:paraId="445EC08B" w14:textId="3DFE0934" w:rsidR="006A1A48" w:rsidRPr="00AD3456" w:rsidRDefault="006A1A48" w:rsidP="0085455A">
      <w:pPr>
        <w:jc w:val="center"/>
        <w:rPr>
          <w:b/>
          <w:sz w:val="22"/>
        </w:rPr>
      </w:pPr>
      <w:r w:rsidRPr="00AD3456">
        <w:rPr>
          <w:b/>
          <w:sz w:val="22"/>
        </w:rPr>
        <w:t xml:space="preserve">ZA JAVNO NAROČILO </w:t>
      </w:r>
      <w:r w:rsidR="009F3A73" w:rsidRPr="00AD3456">
        <w:rPr>
          <w:b/>
          <w:sz w:val="22"/>
        </w:rPr>
        <w:t>JN-</w:t>
      </w:r>
      <w:r w:rsidR="009E3640" w:rsidRPr="00AD3456">
        <w:rPr>
          <w:b/>
          <w:sz w:val="22"/>
        </w:rPr>
        <w:t>S0</w:t>
      </w:r>
      <w:r w:rsidR="00375073" w:rsidRPr="00AD3456">
        <w:rPr>
          <w:b/>
          <w:sz w:val="22"/>
        </w:rPr>
        <w:t>634</w:t>
      </w:r>
    </w:p>
    <w:p w14:paraId="020D7B87" w14:textId="77777777" w:rsidR="006A1A48" w:rsidRPr="00AD3456" w:rsidRDefault="006A1A48">
      <w:pPr>
        <w:ind w:right="216"/>
      </w:pPr>
    </w:p>
    <w:p w14:paraId="5A489427" w14:textId="4FF27096" w:rsidR="00FA68A6" w:rsidRPr="00AD3456" w:rsidRDefault="005C4596" w:rsidP="00883C85">
      <w:pPr>
        <w:ind w:right="216"/>
        <w:jc w:val="center"/>
      </w:pPr>
      <w:r w:rsidRPr="00AD3456">
        <w:t>Izvajanje s</w:t>
      </w:r>
      <w:r w:rsidR="00883C85" w:rsidRPr="00AD3456">
        <w:t xml:space="preserve">toritev varovanja objektov RC Koper – </w:t>
      </w:r>
      <w:proofErr w:type="spellStart"/>
      <w:r w:rsidR="00883C85" w:rsidRPr="00AD3456">
        <w:t>Capodistria</w:t>
      </w:r>
      <w:proofErr w:type="spellEnd"/>
    </w:p>
    <w:p w14:paraId="2D687928" w14:textId="77777777" w:rsidR="00883C85" w:rsidRPr="00AD3456" w:rsidRDefault="00883C85">
      <w:pPr>
        <w:ind w:right="216"/>
      </w:pPr>
    </w:p>
    <w:p w14:paraId="1BFCCDF9" w14:textId="77777777" w:rsidR="006A1A48" w:rsidRPr="00AD3456" w:rsidRDefault="00FA68A6">
      <w:pPr>
        <w:ind w:right="216"/>
      </w:pPr>
      <w:r w:rsidRPr="00AD3456">
        <w:t xml:space="preserve">Ponudnik oz. podizvajalec oz. partner </w:t>
      </w:r>
      <w:r w:rsidRPr="00AD3456">
        <w:rPr>
          <w:u w:val="single"/>
        </w:rPr>
        <w:t>(ustrezno obkroži)</w:t>
      </w:r>
    </w:p>
    <w:p w14:paraId="4C768626" w14:textId="77777777" w:rsidR="00FA68A6" w:rsidRPr="00AD345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rsidRPr="00AD3456" w14:paraId="0D6147C3" w14:textId="77777777">
        <w:tc>
          <w:tcPr>
            <w:tcW w:w="4788" w:type="dxa"/>
          </w:tcPr>
          <w:p w14:paraId="7A053E96" w14:textId="77777777" w:rsidR="006A1A48" w:rsidRPr="00AD3456" w:rsidRDefault="006A1A48">
            <w:pPr>
              <w:ind w:right="216"/>
              <w:rPr>
                <w:rFonts w:cs="Arial"/>
                <w:sz w:val="18"/>
              </w:rPr>
            </w:pPr>
          </w:p>
          <w:p w14:paraId="363EF814" w14:textId="77777777" w:rsidR="006A1A48" w:rsidRPr="00AD3456" w:rsidRDefault="006A1A48">
            <w:pPr>
              <w:ind w:right="216"/>
              <w:rPr>
                <w:rFonts w:cs="Arial"/>
                <w:sz w:val="18"/>
              </w:rPr>
            </w:pPr>
            <w:r w:rsidRPr="00AD3456">
              <w:rPr>
                <w:rFonts w:cs="Arial"/>
                <w:sz w:val="18"/>
              </w:rPr>
              <w:t>ŠTEVILKA PONUDBE</w:t>
            </w:r>
          </w:p>
          <w:p w14:paraId="28BFED36" w14:textId="77777777" w:rsidR="006A1A48" w:rsidRPr="00AD3456" w:rsidRDefault="006A1A48">
            <w:pPr>
              <w:ind w:right="216"/>
              <w:rPr>
                <w:rFonts w:cs="Arial"/>
                <w:sz w:val="18"/>
              </w:rPr>
            </w:pPr>
          </w:p>
        </w:tc>
        <w:tc>
          <w:tcPr>
            <w:tcW w:w="4500" w:type="dxa"/>
          </w:tcPr>
          <w:p w14:paraId="65FBF134" w14:textId="77777777" w:rsidR="006A1A48" w:rsidRPr="00AD3456" w:rsidRDefault="006A1A48">
            <w:pPr>
              <w:ind w:right="216"/>
              <w:rPr>
                <w:rFonts w:cs="Arial"/>
                <w:sz w:val="18"/>
              </w:rPr>
            </w:pPr>
          </w:p>
        </w:tc>
      </w:tr>
      <w:tr w:rsidR="006A1A48" w:rsidRPr="00AD3456" w14:paraId="0E6CE95D" w14:textId="77777777">
        <w:tc>
          <w:tcPr>
            <w:tcW w:w="4788" w:type="dxa"/>
          </w:tcPr>
          <w:p w14:paraId="680ABE95" w14:textId="77777777" w:rsidR="006A1A48" w:rsidRPr="00AD3456" w:rsidRDefault="006A1A48">
            <w:pPr>
              <w:rPr>
                <w:rFonts w:cs="Arial"/>
                <w:sz w:val="18"/>
              </w:rPr>
            </w:pPr>
          </w:p>
          <w:p w14:paraId="7F3E438D" w14:textId="77777777" w:rsidR="006A1A48" w:rsidRPr="00AD3456" w:rsidRDefault="006A1A48">
            <w:pPr>
              <w:rPr>
                <w:rFonts w:cs="Arial"/>
                <w:sz w:val="18"/>
              </w:rPr>
            </w:pPr>
            <w:r w:rsidRPr="00AD3456">
              <w:rPr>
                <w:rFonts w:cs="Arial"/>
                <w:sz w:val="18"/>
              </w:rPr>
              <w:t>FIRMA OZ. IME  PONUDNIKA:</w:t>
            </w:r>
          </w:p>
          <w:p w14:paraId="12B267DE" w14:textId="77777777" w:rsidR="006A1A48" w:rsidRPr="00AD3456" w:rsidRDefault="006A1A48">
            <w:pPr>
              <w:rPr>
                <w:rFonts w:cs="Arial"/>
                <w:sz w:val="18"/>
              </w:rPr>
            </w:pPr>
          </w:p>
        </w:tc>
        <w:tc>
          <w:tcPr>
            <w:tcW w:w="4500" w:type="dxa"/>
          </w:tcPr>
          <w:p w14:paraId="61477C00" w14:textId="77777777" w:rsidR="006A1A48" w:rsidRPr="00AD3456" w:rsidRDefault="006A1A48">
            <w:pPr>
              <w:rPr>
                <w:rFonts w:cs="Arial"/>
                <w:sz w:val="18"/>
              </w:rPr>
            </w:pPr>
          </w:p>
        </w:tc>
      </w:tr>
      <w:tr w:rsidR="006A1A48" w:rsidRPr="00AD3456" w14:paraId="4E5161F2" w14:textId="77777777">
        <w:tc>
          <w:tcPr>
            <w:tcW w:w="4788" w:type="dxa"/>
          </w:tcPr>
          <w:p w14:paraId="034154B4" w14:textId="77777777" w:rsidR="006A1A48" w:rsidRPr="00AD3456" w:rsidRDefault="006A1A48">
            <w:pPr>
              <w:rPr>
                <w:rFonts w:cs="Arial"/>
                <w:sz w:val="18"/>
              </w:rPr>
            </w:pPr>
          </w:p>
          <w:p w14:paraId="7C5B2E8A" w14:textId="77777777" w:rsidR="006A1A48" w:rsidRPr="00AD3456" w:rsidRDefault="006A1A48">
            <w:pPr>
              <w:rPr>
                <w:rFonts w:cs="Arial"/>
                <w:sz w:val="18"/>
              </w:rPr>
            </w:pPr>
            <w:r w:rsidRPr="00AD3456">
              <w:rPr>
                <w:rFonts w:cs="Arial"/>
                <w:sz w:val="18"/>
              </w:rPr>
              <w:t xml:space="preserve">PRAVNOORGANIZACIJSKA OBLIKA </w:t>
            </w:r>
          </w:p>
          <w:p w14:paraId="51156A55" w14:textId="77777777" w:rsidR="006A1A48" w:rsidRPr="00AD3456" w:rsidRDefault="006A1A48">
            <w:pPr>
              <w:rPr>
                <w:rFonts w:cs="Arial"/>
                <w:sz w:val="18"/>
              </w:rPr>
            </w:pPr>
          </w:p>
        </w:tc>
        <w:tc>
          <w:tcPr>
            <w:tcW w:w="4500" w:type="dxa"/>
          </w:tcPr>
          <w:p w14:paraId="3D9D1592" w14:textId="77777777" w:rsidR="006A1A48" w:rsidRPr="00AD3456" w:rsidRDefault="006A1A48">
            <w:pPr>
              <w:rPr>
                <w:rFonts w:cs="Arial"/>
                <w:sz w:val="18"/>
              </w:rPr>
            </w:pPr>
          </w:p>
        </w:tc>
      </w:tr>
      <w:tr w:rsidR="002E028E" w:rsidRPr="00AD3456" w14:paraId="1B6CDCA3" w14:textId="77777777" w:rsidTr="0065419E">
        <w:tc>
          <w:tcPr>
            <w:tcW w:w="4788" w:type="dxa"/>
          </w:tcPr>
          <w:p w14:paraId="23276DF0" w14:textId="77777777" w:rsidR="002E028E" w:rsidRPr="00AD3456" w:rsidRDefault="002E028E" w:rsidP="0065419E">
            <w:pPr>
              <w:rPr>
                <w:rFonts w:cs="Arial"/>
                <w:szCs w:val="20"/>
              </w:rPr>
            </w:pPr>
          </w:p>
          <w:p w14:paraId="3AB14EAE" w14:textId="77777777" w:rsidR="002E028E" w:rsidRPr="00AD3456" w:rsidRDefault="002E028E" w:rsidP="0065419E">
            <w:pPr>
              <w:rPr>
                <w:rFonts w:cs="Arial"/>
                <w:szCs w:val="20"/>
              </w:rPr>
            </w:pPr>
            <w:r w:rsidRPr="00AD3456">
              <w:rPr>
                <w:rFonts w:cs="Arial"/>
                <w:szCs w:val="20"/>
              </w:rPr>
              <w:t>PONUDNIK JE MSP (</w:t>
            </w:r>
            <w:proofErr w:type="spellStart"/>
            <w:r w:rsidRPr="00AD3456">
              <w:rPr>
                <w:rFonts w:cs="Arial"/>
                <w:szCs w:val="20"/>
              </w:rPr>
              <w:t>mikro</w:t>
            </w:r>
            <w:proofErr w:type="spellEnd"/>
            <w:r w:rsidRPr="00AD3456">
              <w:rPr>
                <w:rFonts w:cs="Arial"/>
                <w:szCs w:val="20"/>
              </w:rPr>
              <w:t xml:space="preserve">, majhno ali srednje veliko podjetje)                                           </w:t>
            </w:r>
          </w:p>
          <w:p w14:paraId="3F242F6B" w14:textId="77777777" w:rsidR="002E028E" w:rsidRPr="00AD3456" w:rsidRDefault="002E028E" w:rsidP="0065419E">
            <w:pPr>
              <w:jc w:val="right"/>
              <w:rPr>
                <w:rFonts w:cs="Arial"/>
                <w:szCs w:val="20"/>
              </w:rPr>
            </w:pPr>
            <w:r w:rsidRPr="00AD3456">
              <w:rPr>
                <w:rFonts w:cs="Arial"/>
                <w:i/>
                <w:szCs w:val="20"/>
              </w:rPr>
              <w:t>– ustrezno obkrožite</w:t>
            </w:r>
            <w:r w:rsidRPr="00AD3456">
              <w:rPr>
                <w:rFonts w:cs="Arial"/>
                <w:szCs w:val="20"/>
              </w:rPr>
              <w:t xml:space="preserve"> </w:t>
            </w:r>
          </w:p>
        </w:tc>
        <w:tc>
          <w:tcPr>
            <w:tcW w:w="4500" w:type="dxa"/>
          </w:tcPr>
          <w:p w14:paraId="6A3BFD47" w14:textId="77777777" w:rsidR="002E028E" w:rsidRPr="00AD3456" w:rsidRDefault="002E028E" w:rsidP="0065419E">
            <w:pPr>
              <w:rPr>
                <w:rFonts w:cs="Arial"/>
                <w:szCs w:val="20"/>
              </w:rPr>
            </w:pPr>
          </w:p>
          <w:p w14:paraId="1A706BBB" w14:textId="77777777" w:rsidR="002E028E" w:rsidRPr="00AD3456" w:rsidRDefault="002E028E" w:rsidP="0065419E">
            <w:pPr>
              <w:rPr>
                <w:rFonts w:cs="Arial"/>
                <w:szCs w:val="20"/>
              </w:rPr>
            </w:pPr>
          </w:p>
          <w:p w14:paraId="65E19DBA" w14:textId="77777777" w:rsidR="002E028E" w:rsidRPr="00AD3456" w:rsidRDefault="002E028E" w:rsidP="0065419E">
            <w:pPr>
              <w:rPr>
                <w:rFonts w:cs="Arial"/>
                <w:szCs w:val="20"/>
              </w:rPr>
            </w:pPr>
            <w:r w:rsidRPr="00AD3456">
              <w:rPr>
                <w:rFonts w:cs="Arial"/>
                <w:szCs w:val="20"/>
              </w:rPr>
              <w:t xml:space="preserve">                           DA                       NE</w:t>
            </w:r>
          </w:p>
        </w:tc>
      </w:tr>
      <w:tr w:rsidR="006A1A48" w:rsidRPr="00AD3456" w14:paraId="67FE8577" w14:textId="77777777">
        <w:tc>
          <w:tcPr>
            <w:tcW w:w="4788" w:type="dxa"/>
          </w:tcPr>
          <w:p w14:paraId="3A591A8E" w14:textId="77777777" w:rsidR="006A1A48" w:rsidRPr="00AD3456" w:rsidRDefault="006A1A48">
            <w:pPr>
              <w:rPr>
                <w:rFonts w:cs="Arial"/>
                <w:sz w:val="18"/>
              </w:rPr>
            </w:pPr>
          </w:p>
          <w:p w14:paraId="075C7C0D" w14:textId="77777777" w:rsidR="006A1A48" w:rsidRPr="00AD3456" w:rsidRDefault="006A1A48">
            <w:pPr>
              <w:rPr>
                <w:rFonts w:cs="Arial"/>
                <w:sz w:val="18"/>
              </w:rPr>
            </w:pPr>
            <w:r w:rsidRPr="00AD3456">
              <w:rPr>
                <w:rFonts w:cs="Arial"/>
                <w:sz w:val="18"/>
              </w:rPr>
              <w:t>NASLOV PONUDNIKA:</w:t>
            </w:r>
          </w:p>
          <w:p w14:paraId="020FB6A0" w14:textId="77777777" w:rsidR="006A1A48" w:rsidRPr="00AD3456" w:rsidRDefault="006A1A48">
            <w:pPr>
              <w:rPr>
                <w:rFonts w:cs="Arial"/>
                <w:sz w:val="18"/>
              </w:rPr>
            </w:pPr>
          </w:p>
        </w:tc>
        <w:tc>
          <w:tcPr>
            <w:tcW w:w="4500" w:type="dxa"/>
          </w:tcPr>
          <w:p w14:paraId="2FDDB892" w14:textId="77777777" w:rsidR="006A1A48" w:rsidRPr="00AD3456" w:rsidRDefault="006A1A48">
            <w:pPr>
              <w:rPr>
                <w:rFonts w:cs="Arial"/>
                <w:sz w:val="18"/>
              </w:rPr>
            </w:pPr>
          </w:p>
        </w:tc>
      </w:tr>
      <w:tr w:rsidR="006A1A48" w:rsidRPr="00AD3456" w14:paraId="6136A955" w14:textId="77777777">
        <w:tc>
          <w:tcPr>
            <w:tcW w:w="4788" w:type="dxa"/>
          </w:tcPr>
          <w:p w14:paraId="2A532190" w14:textId="77777777" w:rsidR="006A1A48" w:rsidRPr="00AD3456" w:rsidRDefault="006A1A48">
            <w:pPr>
              <w:rPr>
                <w:rFonts w:cs="Arial"/>
                <w:sz w:val="18"/>
              </w:rPr>
            </w:pPr>
          </w:p>
          <w:p w14:paraId="523B6A67" w14:textId="77777777" w:rsidR="006A1A48" w:rsidRPr="00AD3456" w:rsidRDefault="006A1A48">
            <w:pPr>
              <w:rPr>
                <w:rFonts w:cs="Arial"/>
                <w:sz w:val="18"/>
              </w:rPr>
            </w:pPr>
            <w:r w:rsidRPr="00AD3456">
              <w:rPr>
                <w:rFonts w:cs="Arial"/>
                <w:sz w:val="18"/>
              </w:rPr>
              <w:t>ŠT. TRANSAKCIJSKEGA (POSLOVNEGA) RAČUNA:</w:t>
            </w:r>
          </w:p>
          <w:p w14:paraId="4C6DCA22" w14:textId="77777777" w:rsidR="006A1A48" w:rsidRPr="00AD3456" w:rsidRDefault="006A1A48">
            <w:pPr>
              <w:rPr>
                <w:rFonts w:cs="Arial"/>
                <w:sz w:val="18"/>
              </w:rPr>
            </w:pPr>
          </w:p>
        </w:tc>
        <w:tc>
          <w:tcPr>
            <w:tcW w:w="4500" w:type="dxa"/>
          </w:tcPr>
          <w:p w14:paraId="2AF05697" w14:textId="77777777" w:rsidR="006A1A48" w:rsidRPr="00AD3456" w:rsidRDefault="006A1A48">
            <w:pPr>
              <w:rPr>
                <w:rFonts w:cs="Arial"/>
                <w:sz w:val="18"/>
              </w:rPr>
            </w:pPr>
          </w:p>
        </w:tc>
      </w:tr>
      <w:tr w:rsidR="006A1A48" w:rsidRPr="00AD3456" w14:paraId="4DC0161F" w14:textId="77777777">
        <w:tc>
          <w:tcPr>
            <w:tcW w:w="4788" w:type="dxa"/>
          </w:tcPr>
          <w:p w14:paraId="090B10DA" w14:textId="77777777" w:rsidR="006A1A48" w:rsidRPr="00AD3456" w:rsidRDefault="006A1A48">
            <w:pPr>
              <w:rPr>
                <w:rFonts w:cs="Arial"/>
                <w:sz w:val="18"/>
              </w:rPr>
            </w:pPr>
          </w:p>
          <w:p w14:paraId="08922F0D" w14:textId="77777777" w:rsidR="006A1A48" w:rsidRPr="00AD3456" w:rsidRDefault="006A1A48">
            <w:pPr>
              <w:rPr>
                <w:rFonts w:cs="Arial"/>
                <w:sz w:val="18"/>
              </w:rPr>
            </w:pPr>
            <w:r w:rsidRPr="00AD3456">
              <w:rPr>
                <w:rFonts w:cs="Arial"/>
                <w:sz w:val="18"/>
              </w:rPr>
              <w:t>NASLOV BANKE:</w:t>
            </w:r>
          </w:p>
          <w:p w14:paraId="6B23AD82" w14:textId="77777777" w:rsidR="006A1A48" w:rsidRPr="00AD3456" w:rsidRDefault="006A1A48">
            <w:pPr>
              <w:rPr>
                <w:rFonts w:cs="Arial"/>
                <w:sz w:val="18"/>
              </w:rPr>
            </w:pPr>
          </w:p>
        </w:tc>
        <w:tc>
          <w:tcPr>
            <w:tcW w:w="4500" w:type="dxa"/>
          </w:tcPr>
          <w:p w14:paraId="52C43F60" w14:textId="77777777" w:rsidR="006A1A48" w:rsidRPr="00AD3456" w:rsidRDefault="006A1A48">
            <w:pPr>
              <w:rPr>
                <w:rFonts w:cs="Arial"/>
                <w:sz w:val="18"/>
              </w:rPr>
            </w:pPr>
          </w:p>
        </w:tc>
      </w:tr>
      <w:tr w:rsidR="006A1A48" w:rsidRPr="00AD3456" w14:paraId="41C44166" w14:textId="77777777">
        <w:tc>
          <w:tcPr>
            <w:tcW w:w="4788" w:type="dxa"/>
          </w:tcPr>
          <w:p w14:paraId="5D1D91B4" w14:textId="77777777" w:rsidR="006A1A48" w:rsidRPr="00AD3456" w:rsidRDefault="006A1A48">
            <w:pPr>
              <w:rPr>
                <w:rFonts w:cs="Arial"/>
                <w:sz w:val="18"/>
              </w:rPr>
            </w:pPr>
          </w:p>
          <w:p w14:paraId="526B9C8D" w14:textId="77777777" w:rsidR="006A1A48" w:rsidRPr="00AD3456" w:rsidRDefault="006A1A48">
            <w:pPr>
              <w:rPr>
                <w:rFonts w:cs="Arial"/>
                <w:sz w:val="18"/>
              </w:rPr>
            </w:pPr>
            <w:r w:rsidRPr="00AD3456">
              <w:rPr>
                <w:rFonts w:cs="Arial"/>
                <w:sz w:val="18"/>
              </w:rPr>
              <w:t>KONTAK.  OSEBA, ODGOVORNA ZA PONUDBO:</w:t>
            </w:r>
          </w:p>
          <w:p w14:paraId="0561B839" w14:textId="77777777" w:rsidR="006A1A48" w:rsidRPr="00AD3456" w:rsidRDefault="006A1A48">
            <w:pPr>
              <w:rPr>
                <w:rFonts w:cs="Arial"/>
                <w:sz w:val="18"/>
              </w:rPr>
            </w:pPr>
          </w:p>
        </w:tc>
        <w:tc>
          <w:tcPr>
            <w:tcW w:w="4500" w:type="dxa"/>
          </w:tcPr>
          <w:p w14:paraId="10E524DF" w14:textId="77777777" w:rsidR="006A1A48" w:rsidRPr="00AD3456" w:rsidRDefault="006A1A48">
            <w:pPr>
              <w:rPr>
                <w:rFonts w:cs="Arial"/>
                <w:sz w:val="18"/>
              </w:rPr>
            </w:pPr>
          </w:p>
        </w:tc>
      </w:tr>
      <w:tr w:rsidR="006A1A48" w:rsidRPr="00AD3456" w14:paraId="2A868143" w14:textId="77777777">
        <w:tc>
          <w:tcPr>
            <w:tcW w:w="4788" w:type="dxa"/>
          </w:tcPr>
          <w:p w14:paraId="210DBD59" w14:textId="77777777" w:rsidR="006A1A48" w:rsidRPr="00AD3456" w:rsidRDefault="006A1A48">
            <w:pPr>
              <w:rPr>
                <w:rFonts w:cs="Arial"/>
                <w:sz w:val="18"/>
              </w:rPr>
            </w:pPr>
          </w:p>
          <w:p w14:paraId="2725CA43" w14:textId="77777777" w:rsidR="006A1A48" w:rsidRPr="00AD3456" w:rsidRDefault="006A1A48">
            <w:pPr>
              <w:ind w:right="-108"/>
              <w:jc w:val="left"/>
              <w:rPr>
                <w:rFonts w:cs="Arial"/>
                <w:sz w:val="18"/>
              </w:rPr>
            </w:pPr>
            <w:r w:rsidRPr="00AD3456">
              <w:rPr>
                <w:rFonts w:cs="Arial"/>
                <w:sz w:val="18"/>
              </w:rPr>
              <w:t>ELEKTRONSKI NASLOV KONTAKTNE OSEBE, TELEFON, TELEFAX:</w:t>
            </w:r>
          </w:p>
          <w:p w14:paraId="6FCD3864" w14:textId="77777777" w:rsidR="006A1A48" w:rsidRPr="00AD3456" w:rsidRDefault="006A1A48">
            <w:pPr>
              <w:ind w:right="-108"/>
              <w:jc w:val="left"/>
              <w:rPr>
                <w:rFonts w:cs="Arial"/>
                <w:sz w:val="18"/>
              </w:rPr>
            </w:pPr>
          </w:p>
        </w:tc>
        <w:tc>
          <w:tcPr>
            <w:tcW w:w="4500" w:type="dxa"/>
          </w:tcPr>
          <w:p w14:paraId="2EF93C2E" w14:textId="77777777" w:rsidR="006A1A48" w:rsidRPr="00AD3456" w:rsidRDefault="006A1A48">
            <w:pPr>
              <w:rPr>
                <w:rFonts w:cs="Arial"/>
                <w:sz w:val="18"/>
              </w:rPr>
            </w:pPr>
          </w:p>
        </w:tc>
      </w:tr>
      <w:tr w:rsidR="006A1A48" w:rsidRPr="00AD3456" w14:paraId="70F75D37" w14:textId="77777777">
        <w:tc>
          <w:tcPr>
            <w:tcW w:w="4788" w:type="dxa"/>
          </w:tcPr>
          <w:p w14:paraId="0519A4EF" w14:textId="77777777" w:rsidR="006A1A48" w:rsidRPr="00AD3456" w:rsidRDefault="006A1A48">
            <w:pPr>
              <w:rPr>
                <w:rFonts w:cs="Arial"/>
                <w:sz w:val="18"/>
              </w:rPr>
            </w:pPr>
          </w:p>
          <w:p w14:paraId="43D92424" w14:textId="77777777" w:rsidR="006A1A48" w:rsidRPr="00AD3456" w:rsidRDefault="006A1A48">
            <w:pPr>
              <w:rPr>
                <w:rFonts w:cs="Arial"/>
                <w:sz w:val="18"/>
              </w:rPr>
            </w:pPr>
            <w:r w:rsidRPr="00AD3456">
              <w:rPr>
                <w:rFonts w:cs="Arial"/>
                <w:sz w:val="18"/>
              </w:rPr>
              <w:t>DAVČNA ŠTEVILKA PONUDNIKA:</w:t>
            </w:r>
          </w:p>
          <w:p w14:paraId="7C4C3F35" w14:textId="77777777" w:rsidR="006A1A48" w:rsidRPr="00AD3456" w:rsidRDefault="006A1A48">
            <w:pPr>
              <w:rPr>
                <w:rFonts w:cs="Arial"/>
                <w:sz w:val="18"/>
              </w:rPr>
            </w:pPr>
          </w:p>
        </w:tc>
        <w:tc>
          <w:tcPr>
            <w:tcW w:w="4500" w:type="dxa"/>
          </w:tcPr>
          <w:p w14:paraId="1421D50F" w14:textId="77777777" w:rsidR="006A1A48" w:rsidRPr="00AD3456" w:rsidRDefault="006A1A48">
            <w:pPr>
              <w:pStyle w:val="Header"/>
              <w:rPr>
                <w:rFonts w:ascii="Arial" w:hAnsi="Arial" w:cs="Arial"/>
                <w:sz w:val="18"/>
                <w:lang w:val="sl-SI"/>
              </w:rPr>
            </w:pPr>
          </w:p>
        </w:tc>
      </w:tr>
      <w:tr w:rsidR="006A1A48" w:rsidRPr="00AD3456" w14:paraId="642DBC38" w14:textId="77777777">
        <w:tc>
          <w:tcPr>
            <w:tcW w:w="4788" w:type="dxa"/>
          </w:tcPr>
          <w:p w14:paraId="5CBFECBB" w14:textId="77777777" w:rsidR="006A1A48" w:rsidRPr="00AD3456" w:rsidRDefault="006A1A48">
            <w:pPr>
              <w:rPr>
                <w:rFonts w:cs="Arial"/>
                <w:sz w:val="18"/>
              </w:rPr>
            </w:pPr>
          </w:p>
          <w:p w14:paraId="49E9B58C" w14:textId="77777777" w:rsidR="006A1A48" w:rsidRPr="00AD3456" w:rsidRDefault="006A1A48">
            <w:pPr>
              <w:rPr>
                <w:rFonts w:cs="Arial"/>
                <w:sz w:val="18"/>
              </w:rPr>
            </w:pPr>
            <w:r w:rsidRPr="00AD3456">
              <w:rPr>
                <w:rFonts w:cs="Arial"/>
                <w:sz w:val="18"/>
              </w:rPr>
              <w:t>MATIČNA ŠTEVILKA PONUDNIKA:</w:t>
            </w:r>
          </w:p>
          <w:p w14:paraId="25E6A01E" w14:textId="77777777" w:rsidR="006A1A48" w:rsidRPr="00AD3456" w:rsidRDefault="006A1A48">
            <w:pPr>
              <w:rPr>
                <w:rFonts w:cs="Arial"/>
                <w:sz w:val="18"/>
              </w:rPr>
            </w:pPr>
          </w:p>
        </w:tc>
        <w:tc>
          <w:tcPr>
            <w:tcW w:w="4500" w:type="dxa"/>
          </w:tcPr>
          <w:p w14:paraId="1B9953BA" w14:textId="77777777" w:rsidR="006A1A48" w:rsidRPr="00AD3456" w:rsidRDefault="006A1A48">
            <w:pPr>
              <w:pStyle w:val="Header"/>
              <w:rPr>
                <w:rFonts w:ascii="Arial" w:hAnsi="Arial" w:cs="Arial"/>
                <w:sz w:val="18"/>
                <w:lang w:val="sl-SI"/>
              </w:rPr>
            </w:pPr>
          </w:p>
        </w:tc>
      </w:tr>
      <w:tr w:rsidR="006A1A48" w:rsidRPr="00AD3456" w14:paraId="640F9666" w14:textId="77777777">
        <w:tc>
          <w:tcPr>
            <w:tcW w:w="4788" w:type="dxa"/>
          </w:tcPr>
          <w:p w14:paraId="499A8C48" w14:textId="77777777" w:rsidR="006A1A48" w:rsidRPr="00AD3456" w:rsidRDefault="006A1A48">
            <w:pPr>
              <w:rPr>
                <w:rFonts w:cs="Arial"/>
                <w:sz w:val="18"/>
              </w:rPr>
            </w:pPr>
          </w:p>
          <w:p w14:paraId="49047B20" w14:textId="77777777" w:rsidR="006A1A48" w:rsidRPr="00AD3456" w:rsidRDefault="006A1A48">
            <w:pPr>
              <w:rPr>
                <w:rFonts w:cs="Arial"/>
                <w:sz w:val="18"/>
              </w:rPr>
            </w:pPr>
            <w:r w:rsidRPr="00AD3456">
              <w:rPr>
                <w:rFonts w:cs="Arial"/>
                <w:sz w:val="18"/>
              </w:rPr>
              <w:t>ODGOVORNA OSEBA ZA PODPIS POGODBE:</w:t>
            </w:r>
          </w:p>
          <w:p w14:paraId="4BF453B7" w14:textId="77777777" w:rsidR="006A1A48" w:rsidRPr="00AD3456" w:rsidRDefault="006A1A48">
            <w:pPr>
              <w:rPr>
                <w:rFonts w:cs="Arial"/>
                <w:sz w:val="18"/>
              </w:rPr>
            </w:pPr>
          </w:p>
        </w:tc>
        <w:tc>
          <w:tcPr>
            <w:tcW w:w="4500" w:type="dxa"/>
          </w:tcPr>
          <w:p w14:paraId="773C6C31" w14:textId="77777777" w:rsidR="006A1A48" w:rsidRPr="00AD3456" w:rsidRDefault="006A1A48">
            <w:pPr>
              <w:rPr>
                <w:rFonts w:cs="Arial"/>
                <w:sz w:val="18"/>
              </w:rPr>
            </w:pPr>
          </w:p>
        </w:tc>
      </w:tr>
      <w:tr w:rsidR="006A1A48" w:rsidRPr="00AD3456" w14:paraId="5D8FEA4E" w14:textId="77777777">
        <w:tc>
          <w:tcPr>
            <w:tcW w:w="4788" w:type="dxa"/>
          </w:tcPr>
          <w:p w14:paraId="4509B7F9" w14:textId="77777777" w:rsidR="006A1A48" w:rsidRPr="00AD3456" w:rsidRDefault="006A1A48">
            <w:pPr>
              <w:rPr>
                <w:rFonts w:cs="Arial"/>
                <w:sz w:val="18"/>
              </w:rPr>
            </w:pPr>
          </w:p>
          <w:p w14:paraId="20E39B08" w14:textId="77777777" w:rsidR="006A1A48" w:rsidRPr="00AD3456" w:rsidRDefault="006A1A48">
            <w:pPr>
              <w:rPr>
                <w:rFonts w:cs="Arial"/>
                <w:sz w:val="18"/>
              </w:rPr>
            </w:pPr>
            <w:r w:rsidRPr="00AD3456">
              <w:rPr>
                <w:rFonts w:cs="Arial"/>
                <w:sz w:val="18"/>
              </w:rPr>
              <w:t>NAZIV ODGOVORNE OSEBE ZA PODPIS POGODBE:</w:t>
            </w:r>
          </w:p>
          <w:p w14:paraId="56BF57FF" w14:textId="77777777" w:rsidR="006A1A48" w:rsidRPr="00AD3456" w:rsidRDefault="006A1A48">
            <w:pPr>
              <w:rPr>
                <w:rFonts w:cs="Arial"/>
                <w:sz w:val="18"/>
              </w:rPr>
            </w:pPr>
          </w:p>
        </w:tc>
        <w:tc>
          <w:tcPr>
            <w:tcW w:w="4500" w:type="dxa"/>
          </w:tcPr>
          <w:p w14:paraId="059FC687" w14:textId="77777777" w:rsidR="006A1A48" w:rsidRPr="00AD3456" w:rsidRDefault="006A1A48">
            <w:pPr>
              <w:rPr>
                <w:rFonts w:cs="Arial"/>
                <w:sz w:val="18"/>
              </w:rPr>
            </w:pPr>
          </w:p>
        </w:tc>
      </w:tr>
    </w:tbl>
    <w:p w14:paraId="751C9430" w14:textId="77777777" w:rsidR="006A1A48" w:rsidRPr="00AD3456" w:rsidRDefault="006A1A48">
      <w:pPr>
        <w:ind w:right="216"/>
      </w:pPr>
    </w:p>
    <w:p w14:paraId="646DFE2E" w14:textId="77777777" w:rsidR="006A1A48" w:rsidRPr="00AD3456" w:rsidRDefault="006A1A48">
      <w:pPr>
        <w:ind w:right="216"/>
      </w:pPr>
    </w:p>
    <w:p w14:paraId="6ABD1794" w14:textId="341C8B49" w:rsidR="006A1A48" w:rsidRPr="00AD3456" w:rsidRDefault="006A1A48">
      <w:pPr>
        <w:tabs>
          <w:tab w:val="center" w:pos="1440"/>
          <w:tab w:val="center" w:pos="4320"/>
          <w:tab w:val="center" w:pos="7200"/>
        </w:tabs>
        <w:spacing w:line="360" w:lineRule="auto"/>
        <w:rPr>
          <w:b/>
          <w:bCs/>
        </w:rPr>
      </w:pPr>
      <w:r w:rsidRPr="00AD3456">
        <w:rPr>
          <w:b/>
          <w:bCs/>
        </w:rPr>
        <w:t xml:space="preserve">Veljavnost ponudbe: ……………………………………….. </w:t>
      </w:r>
      <w:r w:rsidRPr="00AD3456">
        <w:rPr>
          <w:bCs/>
          <w:i/>
          <w:sz w:val="16"/>
          <w:szCs w:val="16"/>
        </w:rPr>
        <w:t xml:space="preserve">(najmanj </w:t>
      </w:r>
      <w:r w:rsidR="00F177CE" w:rsidRPr="00AD3456">
        <w:rPr>
          <w:bCs/>
          <w:i/>
          <w:sz w:val="16"/>
          <w:szCs w:val="16"/>
        </w:rPr>
        <w:t>d</w:t>
      </w:r>
      <w:r w:rsidR="00883C85" w:rsidRPr="00AD3456">
        <w:rPr>
          <w:bCs/>
          <w:i/>
          <w:sz w:val="16"/>
          <w:szCs w:val="16"/>
        </w:rPr>
        <w:t>o</w:t>
      </w:r>
      <w:r w:rsidR="00F177CE" w:rsidRPr="00AD3456">
        <w:rPr>
          <w:bCs/>
          <w:i/>
          <w:sz w:val="16"/>
          <w:szCs w:val="16"/>
        </w:rPr>
        <w:t xml:space="preserve"> </w:t>
      </w:r>
      <w:r w:rsidR="00753B45" w:rsidRPr="00AD3456">
        <w:rPr>
          <w:bCs/>
          <w:i/>
          <w:sz w:val="16"/>
          <w:szCs w:val="16"/>
        </w:rPr>
        <w:t>10</w:t>
      </w:r>
      <w:r w:rsidR="00F177CE" w:rsidRPr="00AD3456">
        <w:rPr>
          <w:bCs/>
          <w:i/>
          <w:sz w:val="16"/>
          <w:szCs w:val="16"/>
        </w:rPr>
        <w:t xml:space="preserve">. </w:t>
      </w:r>
      <w:r w:rsidR="00753B45" w:rsidRPr="00AD3456">
        <w:rPr>
          <w:bCs/>
          <w:i/>
          <w:sz w:val="16"/>
          <w:szCs w:val="16"/>
        </w:rPr>
        <w:t>10</w:t>
      </w:r>
      <w:r w:rsidRPr="00AD3456">
        <w:rPr>
          <w:bCs/>
          <w:i/>
          <w:sz w:val="16"/>
          <w:szCs w:val="16"/>
        </w:rPr>
        <w:t xml:space="preserve">. </w:t>
      </w:r>
      <w:r w:rsidR="0017069E" w:rsidRPr="00AD3456">
        <w:rPr>
          <w:bCs/>
          <w:i/>
          <w:sz w:val="16"/>
          <w:szCs w:val="16"/>
        </w:rPr>
        <w:t>20</w:t>
      </w:r>
      <w:r w:rsidR="005C4596" w:rsidRPr="00AD3456">
        <w:rPr>
          <w:bCs/>
          <w:i/>
          <w:sz w:val="16"/>
          <w:szCs w:val="16"/>
        </w:rPr>
        <w:t>22</w:t>
      </w:r>
      <w:r w:rsidRPr="00AD3456">
        <w:rPr>
          <w:bCs/>
          <w:i/>
          <w:sz w:val="16"/>
          <w:szCs w:val="16"/>
        </w:rPr>
        <w:t>)</w:t>
      </w:r>
    </w:p>
    <w:p w14:paraId="733E860B" w14:textId="77777777" w:rsidR="0013009C" w:rsidRPr="00AD3456" w:rsidRDefault="0013009C" w:rsidP="00595698">
      <w:pPr>
        <w:tabs>
          <w:tab w:val="center" w:pos="1440"/>
          <w:tab w:val="center" w:pos="4320"/>
          <w:tab w:val="center" w:pos="7200"/>
        </w:tabs>
        <w:rPr>
          <w:b/>
        </w:rPr>
      </w:pPr>
      <w:bookmarkStart w:id="120" w:name="_Hlk516573432"/>
    </w:p>
    <w:p w14:paraId="40A948CF" w14:textId="77777777" w:rsidR="00595698" w:rsidRPr="00AD3456" w:rsidRDefault="00595698" w:rsidP="00595698">
      <w:pPr>
        <w:tabs>
          <w:tab w:val="center" w:pos="1440"/>
          <w:tab w:val="center" w:pos="4320"/>
          <w:tab w:val="center" w:pos="7200"/>
        </w:tabs>
        <w:rPr>
          <w:b/>
          <w:bCs/>
        </w:rPr>
      </w:pPr>
      <w:r w:rsidRPr="00AD3456">
        <w:rPr>
          <w:b/>
        </w:rPr>
        <w:t>Pod kazensko in materialno odgovornostjo jamčimo, da so vsi podatki in dokumenti, podani v ponudbi, resnični, in da priložena dokumentacija ustreza originalu.</w:t>
      </w:r>
    </w:p>
    <w:bookmarkEnd w:id="120"/>
    <w:p w14:paraId="395B0DEF" w14:textId="77777777" w:rsidR="006A1A48" w:rsidRPr="00AD3456" w:rsidRDefault="006A1A48">
      <w:pPr>
        <w:tabs>
          <w:tab w:val="center" w:pos="1440"/>
          <w:tab w:val="center" w:pos="4320"/>
          <w:tab w:val="center" w:pos="7200"/>
        </w:tabs>
        <w:spacing w:line="360" w:lineRule="auto"/>
      </w:pPr>
    </w:p>
    <w:p w14:paraId="75325067" w14:textId="77777777" w:rsidR="006A1A48" w:rsidRPr="00AD3456" w:rsidRDefault="006A1A48">
      <w:pPr>
        <w:tabs>
          <w:tab w:val="center" w:pos="1440"/>
          <w:tab w:val="center" w:pos="4320"/>
          <w:tab w:val="center" w:pos="7200"/>
        </w:tabs>
        <w:spacing w:line="360" w:lineRule="auto"/>
      </w:pPr>
      <w:r w:rsidRPr="00AD3456">
        <w:tab/>
        <w:t xml:space="preserve">Kraj in datum: </w:t>
      </w:r>
      <w:r w:rsidRPr="00AD3456">
        <w:tab/>
        <w:t>Žig:</w:t>
      </w:r>
      <w:r w:rsidRPr="00AD3456">
        <w:tab/>
        <w:t>Podpis zastopnika</w:t>
      </w:r>
    </w:p>
    <w:p w14:paraId="264383AB" w14:textId="77777777" w:rsidR="006A1A48" w:rsidRPr="00AD3456" w:rsidRDefault="006A1A48">
      <w:pPr>
        <w:tabs>
          <w:tab w:val="center" w:pos="1440"/>
          <w:tab w:val="center" w:pos="4320"/>
          <w:tab w:val="center" w:pos="7200"/>
        </w:tabs>
        <w:spacing w:line="360" w:lineRule="auto"/>
      </w:pPr>
      <w:r w:rsidRPr="00AD3456">
        <w:tab/>
      </w:r>
      <w:r w:rsidRPr="00AD3456">
        <w:tab/>
      </w:r>
      <w:r w:rsidRPr="00AD3456">
        <w:tab/>
        <w:t>oz. prokurista:</w:t>
      </w:r>
    </w:p>
    <w:p w14:paraId="071F0187" w14:textId="77777777" w:rsidR="006A1A48" w:rsidRPr="00AD3456" w:rsidRDefault="006A1A48">
      <w:pPr>
        <w:tabs>
          <w:tab w:val="center" w:pos="1440"/>
          <w:tab w:val="center" w:pos="4320"/>
          <w:tab w:val="center" w:pos="7200"/>
        </w:tabs>
        <w:spacing w:line="360" w:lineRule="auto"/>
      </w:pPr>
    </w:p>
    <w:p w14:paraId="4B8A59AE" w14:textId="77777777" w:rsidR="006A1A48" w:rsidRPr="00AD3456" w:rsidRDefault="006A1A48">
      <w:pPr>
        <w:tabs>
          <w:tab w:val="center" w:pos="1440"/>
          <w:tab w:val="center" w:pos="4320"/>
          <w:tab w:val="center" w:pos="7200"/>
        </w:tabs>
      </w:pPr>
      <w:r w:rsidRPr="00AD3456">
        <w:tab/>
        <w:t>........................................</w:t>
      </w:r>
      <w:r w:rsidRPr="00AD3456">
        <w:tab/>
      </w:r>
      <w:r w:rsidRPr="00AD3456">
        <w:tab/>
        <w:t>...........................................</w:t>
      </w:r>
    </w:p>
    <w:p w14:paraId="159F468C" w14:textId="77777777" w:rsidR="006A1A48" w:rsidRPr="00AD3456" w:rsidRDefault="006A1A48">
      <w:pPr>
        <w:tabs>
          <w:tab w:val="center" w:pos="1440"/>
          <w:tab w:val="center" w:pos="4320"/>
          <w:tab w:val="center" w:pos="7200"/>
        </w:tabs>
      </w:pPr>
    </w:p>
    <w:p w14:paraId="1A6236A3" w14:textId="77777777" w:rsidR="006A1A48" w:rsidRPr="00AD3456" w:rsidRDefault="006A1A48">
      <w:pPr>
        <w:tabs>
          <w:tab w:val="center" w:pos="1440"/>
          <w:tab w:val="center" w:pos="4320"/>
          <w:tab w:val="center" w:pos="7200"/>
        </w:tabs>
      </w:pPr>
    </w:p>
    <w:bookmarkEnd w:id="112"/>
    <w:bookmarkEnd w:id="113"/>
    <w:bookmarkEnd w:id="114"/>
    <w:bookmarkEnd w:id="115"/>
    <w:bookmarkEnd w:id="116"/>
    <w:p w14:paraId="44D6D385" w14:textId="77777777" w:rsidR="003469CC" w:rsidRPr="00AD3456" w:rsidRDefault="003469CC" w:rsidP="00EB3E21">
      <w:pPr>
        <w:tabs>
          <w:tab w:val="center" w:pos="1440"/>
          <w:tab w:val="center" w:pos="4320"/>
          <w:tab w:val="center" w:pos="7200"/>
        </w:tabs>
        <w:jc w:val="right"/>
        <w:rPr>
          <w:b/>
          <w:sz w:val="22"/>
        </w:rPr>
      </w:pPr>
    </w:p>
    <w:p w14:paraId="007D7A06" w14:textId="77777777" w:rsidR="00302EAD" w:rsidRPr="00AD3456" w:rsidRDefault="00302EAD" w:rsidP="00302EAD">
      <w:pPr>
        <w:rPr>
          <w:i/>
        </w:rPr>
      </w:pPr>
      <w:r w:rsidRPr="00AD3456">
        <w:lastRenderedPageBreak/>
        <w:t>Ponudnik ..................................................</w:t>
      </w:r>
      <w:r w:rsidRPr="00AD3456">
        <w:rPr>
          <w:i/>
        </w:rPr>
        <w:tab/>
      </w:r>
      <w:r w:rsidRPr="00AD3456">
        <w:rPr>
          <w:i/>
        </w:rPr>
        <w:tab/>
      </w:r>
      <w:r w:rsidRPr="00AD3456">
        <w:rPr>
          <w:i/>
        </w:rPr>
        <w:tab/>
      </w:r>
      <w:r w:rsidRPr="00AD3456">
        <w:rPr>
          <w:i/>
        </w:rPr>
        <w:tab/>
        <w:t xml:space="preserve">     </w:t>
      </w:r>
      <w:r w:rsidRPr="00AD3456">
        <w:rPr>
          <w:i/>
        </w:rPr>
        <w:tab/>
      </w:r>
      <w:r w:rsidRPr="00AD3456">
        <w:rPr>
          <w:i/>
        </w:rPr>
        <w:tab/>
      </w:r>
      <w:r w:rsidRPr="00AD3456">
        <w:rPr>
          <w:i/>
        </w:rPr>
        <w:tab/>
      </w:r>
      <w:r w:rsidRPr="00AD3456">
        <w:rPr>
          <w:i/>
        </w:rPr>
        <w:tab/>
      </w:r>
    </w:p>
    <w:p w14:paraId="68BEF073" w14:textId="77777777" w:rsidR="00302EAD" w:rsidRPr="00AD3456" w:rsidRDefault="00302EAD" w:rsidP="00302EAD">
      <w:pPr>
        <w:spacing w:line="360" w:lineRule="auto"/>
      </w:pPr>
      <w:r w:rsidRPr="00AD3456">
        <w:t>Naslov .......................................................</w:t>
      </w:r>
    </w:p>
    <w:p w14:paraId="33A9203F" w14:textId="77777777" w:rsidR="003469CC" w:rsidRPr="00AD3456" w:rsidRDefault="00EB3E21" w:rsidP="007052C3">
      <w:pPr>
        <w:pStyle w:val="Heading22"/>
        <w:rPr>
          <w:lang w:val="sl-SI"/>
        </w:rPr>
      </w:pPr>
      <w:bookmarkStart w:id="121" w:name="_Toc106865616"/>
      <w:r w:rsidRPr="00AD3456">
        <w:rPr>
          <w:lang w:val="sl-SI"/>
        </w:rPr>
        <w:t>PREDRAČUN</w:t>
      </w:r>
      <w:bookmarkEnd w:id="121"/>
    </w:p>
    <w:p w14:paraId="7A46EF12" w14:textId="422F584B" w:rsidR="003469CC" w:rsidRPr="00AD3456" w:rsidRDefault="003469CC" w:rsidP="003469CC">
      <w:pPr>
        <w:jc w:val="center"/>
        <w:rPr>
          <w:b/>
          <w:sz w:val="22"/>
        </w:rPr>
      </w:pPr>
      <w:r w:rsidRPr="00AD3456">
        <w:rPr>
          <w:b/>
          <w:sz w:val="22"/>
        </w:rPr>
        <w:t xml:space="preserve">ZA JAVNO NAROČILO </w:t>
      </w:r>
      <w:r w:rsidR="009F3A73" w:rsidRPr="00AD3456">
        <w:rPr>
          <w:b/>
          <w:sz w:val="22"/>
        </w:rPr>
        <w:t>JN-</w:t>
      </w:r>
      <w:r w:rsidR="009E3640" w:rsidRPr="00AD3456">
        <w:rPr>
          <w:b/>
          <w:sz w:val="22"/>
        </w:rPr>
        <w:t>S0</w:t>
      </w:r>
      <w:r w:rsidR="00375073" w:rsidRPr="00AD3456">
        <w:rPr>
          <w:b/>
          <w:sz w:val="22"/>
        </w:rPr>
        <w:t>634</w:t>
      </w:r>
    </w:p>
    <w:p w14:paraId="0E4E7A21" w14:textId="77777777" w:rsidR="003469CC" w:rsidRPr="00AD3456" w:rsidRDefault="003469CC" w:rsidP="003469CC">
      <w:pPr>
        <w:pStyle w:val="BodyText"/>
        <w:rPr>
          <w:b w:val="0"/>
          <w:sz w:val="20"/>
        </w:rPr>
      </w:pPr>
    </w:p>
    <w:p w14:paraId="73B00FBD" w14:textId="77777777" w:rsidR="00302EAD" w:rsidRPr="00AD3456" w:rsidRDefault="00302EAD" w:rsidP="003469CC">
      <w:pPr>
        <w:pStyle w:val="BodyText"/>
        <w:rPr>
          <w:b w:val="0"/>
          <w:sz w:val="20"/>
        </w:rPr>
      </w:pPr>
    </w:p>
    <w:p w14:paraId="4458B800" w14:textId="77777777" w:rsidR="00302EAD" w:rsidRPr="00AD3456" w:rsidRDefault="00302EAD" w:rsidP="00302EAD">
      <w:pPr>
        <w:pStyle w:val="BodyText"/>
        <w:rPr>
          <w:rFonts w:ascii="Arial" w:hAnsi="Arial" w:cs="Arial"/>
          <w:b w:val="0"/>
          <w:sz w:val="20"/>
        </w:rPr>
      </w:pPr>
      <w:r w:rsidRPr="00AD3456">
        <w:rPr>
          <w:rFonts w:ascii="Arial" w:hAnsi="Arial" w:cs="Arial"/>
          <w:b w:val="0"/>
          <w:bCs/>
          <w:sz w:val="20"/>
        </w:rPr>
        <w:t xml:space="preserve">Na osnovi javnega naročila </w:t>
      </w:r>
      <w:r w:rsidRPr="00AD3456">
        <w:rPr>
          <w:rFonts w:ascii="Arial" w:hAnsi="Arial" w:cs="Arial"/>
          <w:bCs/>
          <w:sz w:val="20"/>
        </w:rPr>
        <w:t>za</w:t>
      </w:r>
      <w:r w:rsidR="001B488D" w:rsidRPr="00AD3456">
        <w:rPr>
          <w:rFonts w:ascii="Arial" w:hAnsi="Arial" w:cs="Arial"/>
          <w:bCs/>
          <w:sz w:val="20"/>
        </w:rPr>
        <w:t xml:space="preserve"> izvajanje storitev</w:t>
      </w:r>
      <w:r w:rsidR="001B488D" w:rsidRPr="00AD3456">
        <w:rPr>
          <w:rFonts w:ascii="Arial" w:hAnsi="Arial" w:cs="Arial"/>
          <w:b w:val="0"/>
          <w:bCs/>
          <w:sz w:val="20"/>
        </w:rPr>
        <w:t xml:space="preserve"> </w:t>
      </w:r>
      <w:r w:rsidR="00883C85" w:rsidRPr="00AD3456">
        <w:rPr>
          <w:rFonts w:ascii="Arial" w:hAnsi="Arial" w:cs="Arial"/>
          <w:sz w:val="20"/>
        </w:rPr>
        <w:t>varovanja objektov</w:t>
      </w:r>
      <w:r w:rsidR="001B488D" w:rsidRPr="00AD3456">
        <w:rPr>
          <w:rFonts w:ascii="Arial" w:hAnsi="Arial" w:cs="Arial"/>
          <w:sz w:val="20"/>
        </w:rPr>
        <w:t xml:space="preserve"> </w:t>
      </w:r>
      <w:r w:rsidR="00883C85" w:rsidRPr="00AD3456">
        <w:rPr>
          <w:rFonts w:ascii="Arial" w:hAnsi="Arial" w:cs="Arial"/>
          <w:sz w:val="20"/>
        </w:rPr>
        <w:t xml:space="preserve">RC Koper - </w:t>
      </w:r>
      <w:proofErr w:type="spellStart"/>
      <w:r w:rsidR="00883C85" w:rsidRPr="00AD3456">
        <w:rPr>
          <w:rFonts w:ascii="Arial" w:hAnsi="Arial" w:cs="Arial"/>
          <w:sz w:val="20"/>
        </w:rPr>
        <w:t>Capodistria</w:t>
      </w:r>
      <w:proofErr w:type="spellEnd"/>
      <w:r w:rsidRPr="00AD3456">
        <w:rPr>
          <w:rFonts w:ascii="Arial" w:hAnsi="Arial" w:cs="Arial"/>
          <w:sz w:val="20"/>
        </w:rPr>
        <w:t>, skladno z zahtevami iz poglavja 3 Dokumentacije</w:t>
      </w:r>
      <w:r w:rsidRPr="00AD3456">
        <w:rPr>
          <w:rFonts w:ascii="Arial" w:hAnsi="Arial" w:cs="Arial"/>
          <w:b w:val="0"/>
          <w:bCs/>
          <w:sz w:val="20"/>
        </w:rPr>
        <w:t xml:space="preserve"> dajemo ponudbo, kot sledi:</w:t>
      </w:r>
    </w:p>
    <w:p w14:paraId="1A97B909" w14:textId="77777777" w:rsidR="00302EAD" w:rsidRPr="00AD3456" w:rsidRDefault="00302EAD" w:rsidP="00302EAD">
      <w:pPr>
        <w:rPr>
          <w:rFonts w:cs="Arial"/>
          <w:szCs w:val="20"/>
        </w:rPr>
      </w:pPr>
    </w:p>
    <w:p w14:paraId="49A24A5D" w14:textId="77777777" w:rsidR="00302EAD" w:rsidRPr="00AD3456" w:rsidRDefault="00302EAD" w:rsidP="00302EAD">
      <w:pPr>
        <w:rPr>
          <w:rFonts w:cs="Arial"/>
          <w:b/>
          <w:bCs/>
          <w:iCs/>
          <w:szCs w:val="20"/>
          <w:u w:val="single"/>
        </w:rPr>
      </w:pPr>
      <w:r w:rsidRPr="00AD3456">
        <w:rPr>
          <w:rFonts w:cs="Arial"/>
          <w:b/>
          <w:bCs/>
          <w:iCs/>
          <w:szCs w:val="20"/>
          <w:u w:val="single"/>
        </w:rPr>
        <w:t>I. Navedba ponudnika, na kakšen način daje ponudbo:</w:t>
      </w:r>
    </w:p>
    <w:p w14:paraId="720B9F2F" w14:textId="77777777" w:rsidR="00302EAD" w:rsidRPr="00AD3456" w:rsidRDefault="00302EAD" w:rsidP="00302EAD">
      <w:pPr>
        <w:pStyle w:val="BESEDILO"/>
        <w:keepLines w:val="0"/>
        <w:widowControl/>
        <w:tabs>
          <w:tab w:val="left" w:pos="708"/>
        </w:tabs>
        <w:rPr>
          <w:rFonts w:cs="Arial"/>
          <w:iCs/>
          <w:kern w:val="0"/>
        </w:rPr>
      </w:pPr>
    </w:p>
    <w:p w14:paraId="42E6C044" w14:textId="77777777" w:rsidR="00302EAD" w:rsidRPr="00AD3456" w:rsidRDefault="00302EAD" w:rsidP="00302EAD">
      <w:pPr>
        <w:rPr>
          <w:rFonts w:cs="Arial"/>
          <w:bCs/>
          <w:i/>
          <w:szCs w:val="20"/>
          <w:u w:val="single"/>
        </w:rPr>
      </w:pPr>
      <w:r w:rsidRPr="00AD3456">
        <w:rPr>
          <w:rFonts w:cs="Arial"/>
          <w:bCs/>
          <w:szCs w:val="20"/>
        </w:rPr>
        <w:t>Pod materialno in kazensko odgovornostjo izjavljamo, da dajemo ponudbo</w:t>
      </w:r>
      <w:r w:rsidR="00221492" w:rsidRPr="00AD3456">
        <w:rPr>
          <w:rFonts w:cs="Arial"/>
          <w:bCs/>
          <w:szCs w:val="20"/>
        </w:rPr>
        <w:t xml:space="preserve"> </w:t>
      </w:r>
      <w:r w:rsidRPr="00AD3456">
        <w:rPr>
          <w:rFonts w:cs="Arial"/>
          <w:bCs/>
          <w:i/>
          <w:szCs w:val="20"/>
          <w:u w:val="single"/>
        </w:rPr>
        <w:t>(ustrezno obkroži)</w:t>
      </w:r>
    </w:p>
    <w:p w14:paraId="296AC3A7" w14:textId="77777777" w:rsidR="00302EAD" w:rsidRPr="00AD3456" w:rsidRDefault="00302EAD" w:rsidP="00302EAD">
      <w:pPr>
        <w:rPr>
          <w:rFonts w:cs="Arial"/>
          <w:bCs/>
          <w:szCs w:val="20"/>
        </w:rPr>
      </w:pPr>
    </w:p>
    <w:p w14:paraId="7FE09410" w14:textId="77777777" w:rsidR="00302EAD" w:rsidRPr="00AD3456" w:rsidRDefault="00302EAD" w:rsidP="00302EAD">
      <w:pPr>
        <w:rPr>
          <w:rFonts w:cs="Arial"/>
          <w:szCs w:val="20"/>
        </w:rPr>
      </w:pPr>
      <w:r w:rsidRPr="00AD3456">
        <w:rPr>
          <w:rFonts w:cs="Arial"/>
          <w:szCs w:val="20"/>
        </w:rPr>
        <w:t>a) samostojno</w:t>
      </w:r>
    </w:p>
    <w:p w14:paraId="659D2511" w14:textId="77777777" w:rsidR="00302EAD" w:rsidRPr="00AD3456" w:rsidRDefault="00302EAD" w:rsidP="00302EAD">
      <w:pPr>
        <w:rPr>
          <w:rFonts w:cs="Arial"/>
          <w:szCs w:val="20"/>
        </w:rPr>
      </w:pPr>
    </w:p>
    <w:p w14:paraId="58A3F5BC" w14:textId="77777777" w:rsidR="00302EAD" w:rsidRPr="00AD3456" w:rsidRDefault="00302EAD" w:rsidP="00302EAD">
      <w:pPr>
        <w:rPr>
          <w:rFonts w:cs="Arial"/>
          <w:szCs w:val="20"/>
        </w:rPr>
      </w:pPr>
      <w:r w:rsidRPr="00AD3456">
        <w:rPr>
          <w:rFonts w:cs="Arial"/>
          <w:szCs w:val="20"/>
        </w:rPr>
        <w:t>b) ponudbo z naslednjimi podizvajalci:</w:t>
      </w:r>
    </w:p>
    <w:p w14:paraId="2517111A" w14:textId="77777777" w:rsidR="00302EAD" w:rsidRPr="00AD3456" w:rsidRDefault="00302EAD" w:rsidP="00302EAD">
      <w:pPr>
        <w:rPr>
          <w:rFonts w:cs="Arial"/>
          <w:szCs w:val="20"/>
        </w:rPr>
      </w:pPr>
      <w:r w:rsidRPr="00AD3456">
        <w:rPr>
          <w:rFonts w:cs="Arial"/>
          <w:szCs w:val="20"/>
        </w:rPr>
        <w:t xml:space="preserve">  …………………………………………………………………..</w:t>
      </w:r>
    </w:p>
    <w:p w14:paraId="00F7EA31" w14:textId="77777777" w:rsidR="00302EAD" w:rsidRPr="00AD3456" w:rsidRDefault="00302EAD" w:rsidP="00302EAD">
      <w:pPr>
        <w:rPr>
          <w:rFonts w:cs="Arial"/>
          <w:szCs w:val="20"/>
        </w:rPr>
      </w:pPr>
      <w:r w:rsidRPr="00AD3456">
        <w:rPr>
          <w:rFonts w:cs="Arial"/>
          <w:szCs w:val="20"/>
        </w:rPr>
        <w:t xml:space="preserve">  …………………………………………………………………..</w:t>
      </w:r>
    </w:p>
    <w:p w14:paraId="41E001D0" w14:textId="77777777" w:rsidR="00302EAD" w:rsidRPr="00AD3456" w:rsidRDefault="00302EAD" w:rsidP="00302EAD">
      <w:pPr>
        <w:rPr>
          <w:rFonts w:cs="Arial"/>
          <w:szCs w:val="20"/>
        </w:rPr>
      </w:pPr>
    </w:p>
    <w:p w14:paraId="49B26241" w14:textId="77777777" w:rsidR="00302EAD" w:rsidRPr="00AD3456" w:rsidRDefault="00302EAD" w:rsidP="00302EAD">
      <w:pPr>
        <w:rPr>
          <w:rFonts w:cs="Arial"/>
          <w:szCs w:val="20"/>
        </w:rPr>
      </w:pPr>
      <w:r w:rsidRPr="00AD3456">
        <w:rPr>
          <w:rFonts w:cs="Arial"/>
          <w:szCs w:val="20"/>
        </w:rPr>
        <w:t>c) skupno ponudbo z naslednjimi partnerji:</w:t>
      </w:r>
    </w:p>
    <w:p w14:paraId="5B7026D0" w14:textId="77777777" w:rsidR="00302EAD" w:rsidRPr="00AD3456" w:rsidRDefault="00302EAD" w:rsidP="00302EAD">
      <w:pPr>
        <w:rPr>
          <w:rFonts w:cs="Arial"/>
          <w:szCs w:val="20"/>
        </w:rPr>
      </w:pPr>
      <w:r w:rsidRPr="00AD3456">
        <w:rPr>
          <w:rFonts w:cs="Arial"/>
          <w:szCs w:val="20"/>
        </w:rPr>
        <w:t xml:space="preserve">  …………………………………………………………………..</w:t>
      </w:r>
    </w:p>
    <w:p w14:paraId="788DD32C" w14:textId="77777777" w:rsidR="00302EAD" w:rsidRPr="00AD3456" w:rsidRDefault="00302EAD" w:rsidP="00302EAD">
      <w:pPr>
        <w:rPr>
          <w:rFonts w:cs="Arial"/>
          <w:szCs w:val="20"/>
        </w:rPr>
      </w:pPr>
      <w:r w:rsidRPr="00AD3456">
        <w:rPr>
          <w:rFonts w:cs="Arial"/>
          <w:szCs w:val="20"/>
        </w:rPr>
        <w:t xml:space="preserve">  …………………………………………………………………..</w:t>
      </w:r>
    </w:p>
    <w:p w14:paraId="73EB487A" w14:textId="77777777" w:rsidR="00302EAD" w:rsidRPr="00AD3456" w:rsidRDefault="00302EAD" w:rsidP="003469CC">
      <w:pPr>
        <w:pStyle w:val="BodyText"/>
        <w:rPr>
          <w:b w:val="0"/>
          <w:sz w:val="20"/>
        </w:rPr>
      </w:pPr>
    </w:p>
    <w:p w14:paraId="24485626" w14:textId="77777777" w:rsidR="00302EAD" w:rsidRPr="00AD3456" w:rsidRDefault="00302EAD" w:rsidP="00302EAD">
      <w:pPr>
        <w:tabs>
          <w:tab w:val="left" w:pos="154"/>
        </w:tabs>
        <w:rPr>
          <w:rFonts w:cs="Arial"/>
          <w:b/>
          <w:bCs/>
          <w:iCs/>
          <w:szCs w:val="20"/>
          <w:u w:val="single"/>
        </w:rPr>
      </w:pPr>
      <w:r w:rsidRPr="00AD3456">
        <w:rPr>
          <w:rFonts w:cs="Arial"/>
          <w:b/>
          <w:bCs/>
          <w:iCs/>
          <w:szCs w:val="20"/>
          <w:u w:val="single"/>
        </w:rPr>
        <w:t>II. Ponudbena cena in pogoji:</w:t>
      </w:r>
    </w:p>
    <w:p w14:paraId="061DC3F4" w14:textId="77777777" w:rsidR="008B3B38" w:rsidRPr="00AD3456" w:rsidRDefault="008B3B38" w:rsidP="008B3B38">
      <w:pPr>
        <w:pStyle w:val="BESEDILO"/>
        <w:keepLines w:val="0"/>
        <w:widowControl/>
        <w:tabs>
          <w:tab w:val="clear" w:pos="2155"/>
        </w:tabs>
        <w:spacing w:line="360" w:lineRule="auto"/>
      </w:pPr>
    </w:p>
    <w:tbl>
      <w:tblPr>
        <w:tblW w:w="93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6662"/>
        <w:gridCol w:w="1985"/>
      </w:tblGrid>
      <w:tr w:rsidR="0061163F" w:rsidRPr="00AD3456" w14:paraId="02744CCA" w14:textId="77777777" w:rsidTr="00FA5481">
        <w:trPr>
          <w:trHeight w:val="480"/>
          <w:jc w:val="center"/>
        </w:trPr>
        <w:tc>
          <w:tcPr>
            <w:tcW w:w="699" w:type="dxa"/>
            <w:shd w:val="clear" w:color="auto" w:fill="auto"/>
            <w:noWrap/>
            <w:vAlign w:val="center"/>
            <w:hideMark/>
          </w:tcPr>
          <w:p w14:paraId="3EF31A71" w14:textId="77777777" w:rsidR="0061163F" w:rsidRPr="00AD3456" w:rsidRDefault="0061163F" w:rsidP="0061163F">
            <w:pPr>
              <w:jc w:val="left"/>
              <w:rPr>
                <w:rFonts w:ascii="Arial Nova Cond" w:hAnsi="Arial Nova Cond" w:cs="Tahoma"/>
                <w:b/>
                <w:bCs/>
                <w:iCs/>
                <w:sz w:val="22"/>
                <w:szCs w:val="18"/>
                <w:lang w:eastAsia="sl-SI"/>
              </w:rPr>
            </w:pPr>
            <w:proofErr w:type="spellStart"/>
            <w:r w:rsidRPr="00AD3456">
              <w:rPr>
                <w:rFonts w:ascii="Arial Nova Cond" w:hAnsi="Arial Nova Cond" w:cs="Tahoma"/>
                <w:b/>
                <w:bCs/>
                <w:iCs/>
                <w:sz w:val="22"/>
                <w:szCs w:val="18"/>
                <w:lang w:eastAsia="sl-SI"/>
              </w:rPr>
              <w:t>Pos</w:t>
            </w:r>
            <w:proofErr w:type="spellEnd"/>
            <w:r w:rsidRPr="00AD3456">
              <w:rPr>
                <w:rFonts w:ascii="Arial Nova Cond" w:hAnsi="Arial Nova Cond" w:cs="Tahoma"/>
                <w:b/>
                <w:bCs/>
                <w:iCs/>
                <w:sz w:val="22"/>
                <w:szCs w:val="18"/>
                <w:lang w:eastAsia="sl-SI"/>
              </w:rPr>
              <w:t>.</w:t>
            </w:r>
          </w:p>
        </w:tc>
        <w:tc>
          <w:tcPr>
            <w:tcW w:w="6662" w:type="dxa"/>
            <w:shd w:val="clear" w:color="auto" w:fill="auto"/>
            <w:noWrap/>
            <w:vAlign w:val="bottom"/>
            <w:hideMark/>
          </w:tcPr>
          <w:p w14:paraId="0F4A40BD" w14:textId="77777777" w:rsidR="0061163F" w:rsidRPr="00AD3456" w:rsidRDefault="0061163F" w:rsidP="0065419E">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w:t>
            </w:r>
          </w:p>
          <w:p w14:paraId="2EA2446A" w14:textId="77777777" w:rsidR="0061163F" w:rsidRPr="00AD3456" w:rsidRDefault="0061163F" w:rsidP="0065419E">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Opis postavke</w:t>
            </w:r>
          </w:p>
          <w:p w14:paraId="2227615D" w14:textId="77777777" w:rsidR="0061163F" w:rsidRPr="00AD3456" w:rsidRDefault="0061163F" w:rsidP="0065419E">
            <w:pPr>
              <w:jc w:val="left"/>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w:t>
            </w:r>
          </w:p>
        </w:tc>
        <w:tc>
          <w:tcPr>
            <w:tcW w:w="1985" w:type="dxa"/>
            <w:shd w:val="clear" w:color="auto" w:fill="auto"/>
            <w:vAlign w:val="center"/>
            <w:hideMark/>
          </w:tcPr>
          <w:p w14:paraId="5BCEF1DE" w14:textId="77777777" w:rsidR="00883C85" w:rsidRPr="00AD3456" w:rsidRDefault="00883C85" w:rsidP="00FA5481">
            <w:pPr>
              <w:jc w:val="center"/>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 xml:space="preserve">Vrednost v </w:t>
            </w:r>
            <w:r w:rsidR="0061163F" w:rsidRPr="00AD3456">
              <w:rPr>
                <w:rFonts w:ascii="Arial Nova Cond" w:hAnsi="Arial Nova Cond" w:cs="Tahoma"/>
                <w:b/>
                <w:bCs/>
                <w:iCs/>
                <w:sz w:val="22"/>
                <w:szCs w:val="18"/>
                <w:lang w:eastAsia="sl-SI"/>
              </w:rPr>
              <w:t>EUR</w:t>
            </w:r>
          </w:p>
          <w:p w14:paraId="2D21BD9F" w14:textId="77777777" w:rsidR="0061163F" w:rsidRPr="00AD3456" w:rsidRDefault="0061163F" w:rsidP="00FA5481">
            <w:pPr>
              <w:jc w:val="center"/>
              <w:rPr>
                <w:rFonts w:ascii="Arial Nova Cond" w:hAnsi="Arial Nova Cond" w:cs="Tahoma"/>
                <w:b/>
                <w:bCs/>
                <w:iCs/>
                <w:sz w:val="22"/>
                <w:szCs w:val="18"/>
                <w:lang w:eastAsia="sl-SI"/>
              </w:rPr>
            </w:pPr>
            <w:r w:rsidRPr="00AD3456">
              <w:rPr>
                <w:rFonts w:ascii="Arial Nova Cond" w:hAnsi="Arial Nova Cond" w:cs="Tahoma"/>
                <w:b/>
                <w:bCs/>
                <w:iCs/>
                <w:sz w:val="22"/>
                <w:szCs w:val="18"/>
                <w:lang w:eastAsia="sl-SI"/>
              </w:rPr>
              <w:t>brez DDV</w:t>
            </w:r>
          </w:p>
        </w:tc>
      </w:tr>
      <w:tr w:rsidR="00883C85" w:rsidRPr="00AD3456" w14:paraId="1B3F12A3" w14:textId="77777777" w:rsidTr="00221492">
        <w:trPr>
          <w:trHeight w:val="510"/>
          <w:jc w:val="center"/>
        </w:trPr>
        <w:tc>
          <w:tcPr>
            <w:tcW w:w="699" w:type="dxa"/>
            <w:shd w:val="clear" w:color="000000" w:fill="FFFFFF"/>
            <w:noWrap/>
            <w:vAlign w:val="center"/>
            <w:hideMark/>
          </w:tcPr>
          <w:p w14:paraId="42B2948F" w14:textId="77777777" w:rsidR="00883C85" w:rsidRPr="00AD3456" w:rsidRDefault="00883C85" w:rsidP="0061163F">
            <w:pPr>
              <w:jc w:val="center"/>
              <w:rPr>
                <w:rFonts w:cs="Arial"/>
                <w:bCs/>
                <w:szCs w:val="18"/>
                <w:lang w:eastAsia="sl-SI"/>
              </w:rPr>
            </w:pPr>
            <w:r w:rsidRPr="00AD3456">
              <w:rPr>
                <w:rFonts w:cs="Arial"/>
                <w:bCs/>
                <w:szCs w:val="18"/>
                <w:lang w:eastAsia="sl-SI"/>
              </w:rPr>
              <w:t>01</w:t>
            </w:r>
          </w:p>
        </w:tc>
        <w:tc>
          <w:tcPr>
            <w:tcW w:w="6662" w:type="dxa"/>
            <w:shd w:val="clear" w:color="000000" w:fill="FFFFFF"/>
            <w:vAlign w:val="center"/>
            <w:hideMark/>
          </w:tcPr>
          <w:p w14:paraId="57FA0E1D" w14:textId="77777777" w:rsidR="00883C85" w:rsidRPr="00AD3456" w:rsidRDefault="00883C85" w:rsidP="00883C85">
            <w:pPr>
              <w:jc w:val="left"/>
              <w:rPr>
                <w:rFonts w:cs="Arial"/>
                <w:bCs/>
                <w:szCs w:val="18"/>
                <w:lang w:eastAsia="sl-SI"/>
              </w:rPr>
            </w:pPr>
          </w:p>
          <w:p w14:paraId="2EFC490D" w14:textId="34BCD21C" w:rsidR="00057550" w:rsidRPr="00AD3456" w:rsidRDefault="00057550" w:rsidP="00883C85">
            <w:pPr>
              <w:jc w:val="left"/>
              <w:rPr>
                <w:rFonts w:cs="Arial"/>
                <w:bCs/>
                <w:szCs w:val="18"/>
                <w:lang w:eastAsia="sl-SI"/>
              </w:rPr>
            </w:pPr>
            <w:r w:rsidRPr="00AD3456">
              <w:rPr>
                <w:rFonts w:cs="Arial"/>
                <w:b/>
                <w:bCs/>
                <w:szCs w:val="18"/>
                <w:lang w:eastAsia="sl-SI"/>
              </w:rPr>
              <w:t xml:space="preserve">Letna vrednost za celotne razpisane storitve </w:t>
            </w:r>
            <w:r w:rsidR="00003192" w:rsidRPr="00AD3456">
              <w:rPr>
                <w:rFonts w:cs="Arial"/>
                <w:b/>
                <w:bCs/>
                <w:szCs w:val="18"/>
                <w:lang w:eastAsia="sl-SI"/>
              </w:rPr>
              <w:t>iz tč. 3.</w:t>
            </w:r>
            <w:r w:rsidR="00FE23CC" w:rsidRPr="00AD3456">
              <w:rPr>
                <w:rFonts w:cs="Arial"/>
                <w:b/>
                <w:bCs/>
                <w:szCs w:val="18"/>
                <w:lang w:eastAsia="sl-SI"/>
              </w:rPr>
              <w:t>1</w:t>
            </w:r>
            <w:r w:rsidR="00003192" w:rsidRPr="00AD3456">
              <w:rPr>
                <w:rFonts w:cs="Arial"/>
                <w:b/>
                <w:bCs/>
                <w:szCs w:val="18"/>
                <w:lang w:eastAsia="sl-SI"/>
              </w:rPr>
              <w:t xml:space="preserve">.1 Dokumentacije – povprečni obseg </w:t>
            </w:r>
            <w:r w:rsidR="00BF47EB" w:rsidRPr="00AD3456">
              <w:rPr>
                <w:rFonts w:cs="Arial"/>
                <w:b/>
                <w:bCs/>
                <w:szCs w:val="18"/>
                <w:lang w:eastAsia="sl-SI"/>
              </w:rPr>
              <w:t>11</w:t>
            </w:r>
            <w:r w:rsidR="00003192" w:rsidRPr="00AD3456">
              <w:rPr>
                <w:rFonts w:cs="Arial"/>
                <w:b/>
                <w:bCs/>
                <w:szCs w:val="18"/>
                <w:lang w:eastAsia="sl-SI"/>
              </w:rPr>
              <w:t>.</w:t>
            </w:r>
            <w:r w:rsidR="00547131" w:rsidRPr="00AD3456">
              <w:rPr>
                <w:rFonts w:cs="Arial"/>
                <w:b/>
                <w:bCs/>
                <w:szCs w:val="18"/>
                <w:lang w:eastAsia="sl-SI"/>
              </w:rPr>
              <w:t xml:space="preserve">264 </w:t>
            </w:r>
            <w:r w:rsidR="00003192" w:rsidRPr="00AD3456">
              <w:rPr>
                <w:rFonts w:cs="Arial"/>
                <w:b/>
                <w:bCs/>
                <w:szCs w:val="18"/>
                <w:lang w:eastAsia="sl-SI"/>
              </w:rPr>
              <w:t xml:space="preserve">ur/leto </w:t>
            </w:r>
            <w:r w:rsidR="00003192" w:rsidRPr="00AD3456">
              <w:rPr>
                <w:rFonts w:cs="Arial"/>
                <w:bCs/>
                <w:szCs w:val="18"/>
                <w:lang w:eastAsia="sl-SI"/>
              </w:rPr>
              <w:t xml:space="preserve">(oz. </w:t>
            </w:r>
            <w:r w:rsidR="000B4992" w:rsidRPr="00AD3456">
              <w:rPr>
                <w:rFonts w:cs="Arial"/>
                <w:bCs/>
                <w:szCs w:val="18"/>
                <w:lang w:eastAsia="sl-SI"/>
              </w:rPr>
              <w:t>938</w:t>
            </w:r>
            <w:r w:rsidR="00BF47EB" w:rsidRPr="00AD3456">
              <w:rPr>
                <w:rFonts w:cs="Arial"/>
                <w:bCs/>
                <w:szCs w:val="18"/>
                <w:lang w:eastAsia="sl-SI"/>
              </w:rPr>
              <w:t>,</w:t>
            </w:r>
            <w:r w:rsidR="000B4992" w:rsidRPr="00AD3456">
              <w:rPr>
                <w:rFonts w:cs="Arial"/>
                <w:bCs/>
                <w:szCs w:val="18"/>
                <w:lang w:eastAsia="sl-SI"/>
              </w:rPr>
              <w:t>66</w:t>
            </w:r>
            <w:r w:rsidR="00003192" w:rsidRPr="00AD3456">
              <w:rPr>
                <w:rFonts w:cs="Arial"/>
                <w:bCs/>
                <w:szCs w:val="18"/>
                <w:lang w:eastAsia="sl-SI"/>
              </w:rPr>
              <w:t xml:space="preserve"> ur/mesec)</w:t>
            </w:r>
            <w:r w:rsidR="00A414A4" w:rsidRPr="00AD3456">
              <w:rPr>
                <w:rFonts w:cs="Arial"/>
                <w:bCs/>
                <w:szCs w:val="18"/>
                <w:lang w:eastAsia="sl-SI"/>
              </w:rPr>
              <w:t>:</w:t>
            </w:r>
          </w:p>
          <w:p w14:paraId="1F8B3B63" w14:textId="77777777" w:rsidR="00A414A4" w:rsidRPr="00AD3456" w:rsidRDefault="00A414A4" w:rsidP="00A414A4">
            <w:pPr>
              <w:jc w:val="center"/>
              <w:rPr>
                <w:rFonts w:cs="Arial"/>
                <w:b/>
                <w:bCs/>
                <w:szCs w:val="18"/>
                <w:lang w:eastAsia="sl-SI"/>
              </w:rPr>
            </w:pPr>
          </w:p>
          <w:p w14:paraId="3B71F944" w14:textId="75381FF9" w:rsidR="00003192" w:rsidRPr="00AD3456" w:rsidRDefault="00A414A4" w:rsidP="00A414A4">
            <w:pPr>
              <w:jc w:val="center"/>
              <w:rPr>
                <w:rFonts w:cs="Arial"/>
                <w:bCs/>
                <w:szCs w:val="18"/>
                <w:lang w:eastAsia="sl-SI"/>
              </w:rPr>
            </w:pPr>
            <w:r w:rsidRPr="00AD3456">
              <w:rPr>
                <w:rFonts w:cs="Arial"/>
                <w:b/>
                <w:bCs/>
                <w:szCs w:val="18"/>
                <w:lang w:eastAsia="sl-SI"/>
              </w:rPr>
              <w:t>u</w:t>
            </w:r>
            <w:r w:rsidR="00003192" w:rsidRPr="00AD3456">
              <w:rPr>
                <w:rFonts w:cs="Arial"/>
                <w:b/>
                <w:bCs/>
                <w:szCs w:val="18"/>
                <w:lang w:eastAsia="sl-SI"/>
              </w:rPr>
              <w:t>rna postavka …</w:t>
            </w:r>
            <w:r w:rsidR="00203F5E" w:rsidRPr="00AD3456">
              <w:rPr>
                <w:rFonts w:cs="Arial"/>
                <w:b/>
                <w:bCs/>
                <w:szCs w:val="18"/>
                <w:lang w:eastAsia="sl-SI"/>
              </w:rPr>
              <w:t>……</w:t>
            </w:r>
            <w:r w:rsidR="00003192" w:rsidRPr="00AD3456">
              <w:rPr>
                <w:rFonts w:cs="Arial"/>
                <w:b/>
                <w:bCs/>
                <w:szCs w:val="18"/>
                <w:lang w:eastAsia="sl-SI"/>
              </w:rPr>
              <w:t xml:space="preserve">………….. EUR brez DDV x </w:t>
            </w:r>
            <w:r w:rsidR="00C94E8F" w:rsidRPr="00AD3456">
              <w:rPr>
                <w:rFonts w:cs="Arial"/>
                <w:b/>
                <w:bCs/>
                <w:szCs w:val="18"/>
                <w:lang w:eastAsia="sl-SI"/>
              </w:rPr>
              <w:t>11.</w:t>
            </w:r>
            <w:r w:rsidR="000B4992" w:rsidRPr="00AD3456">
              <w:rPr>
                <w:rFonts w:cs="Arial"/>
                <w:b/>
                <w:bCs/>
                <w:szCs w:val="18"/>
                <w:lang w:eastAsia="sl-SI"/>
              </w:rPr>
              <w:t>264</w:t>
            </w:r>
            <w:r w:rsidR="00003192" w:rsidRPr="00AD3456">
              <w:rPr>
                <w:rFonts w:cs="Arial"/>
                <w:b/>
                <w:bCs/>
                <w:szCs w:val="18"/>
                <w:lang w:eastAsia="sl-SI"/>
              </w:rPr>
              <w:t xml:space="preserve"> ur/leto</w:t>
            </w:r>
            <w:r w:rsidRPr="00AD3456">
              <w:rPr>
                <w:rFonts w:cs="Arial"/>
                <w:b/>
                <w:bCs/>
                <w:szCs w:val="18"/>
                <w:lang w:eastAsia="sl-SI"/>
              </w:rPr>
              <w:t xml:space="preserve"> </w:t>
            </w:r>
            <w:r w:rsidRPr="00AD3456">
              <w:rPr>
                <w:rFonts w:cs="Arial"/>
                <w:bCs/>
                <w:szCs w:val="18"/>
                <w:lang w:eastAsia="sl-SI"/>
              </w:rPr>
              <w:t>znaša:</w:t>
            </w:r>
          </w:p>
          <w:p w14:paraId="1E74774D" w14:textId="77777777" w:rsidR="00883C85" w:rsidRPr="00AD3456" w:rsidRDefault="00883C85" w:rsidP="00003192">
            <w:pPr>
              <w:jc w:val="right"/>
              <w:rPr>
                <w:rFonts w:cs="Arial"/>
                <w:bCs/>
                <w:i/>
                <w:szCs w:val="18"/>
                <w:lang w:eastAsia="sl-SI"/>
              </w:rPr>
            </w:pPr>
            <w:r w:rsidRPr="00AD3456">
              <w:rPr>
                <w:rFonts w:cs="Arial"/>
                <w:bCs/>
                <w:i/>
                <w:sz w:val="16"/>
                <w:szCs w:val="18"/>
                <w:lang w:eastAsia="sl-SI"/>
              </w:rPr>
              <w:t xml:space="preserve">(MERILO </w:t>
            </w:r>
            <w:r w:rsidR="00074443" w:rsidRPr="00AD3456">
              <w:rPr>
                <w:rFonts w:cs="Arial"/>
                <w:bCs/>
                <w:i/>
                <w:sz w:val="16"/>
                <w:szCs w:val="18"/>
                <w:lang w:eastAsia="sl-SI"/>
              </w:rPr>
              <w:t>I</w:t>
            </w:r>
            <w:r w:rsidR="009947F0" w:rsidRPr="00AD3456">
              <w:rPr>
                <w:rFonts w:cs="Arial"/>
                <w:bCs/>
                <w:i/>
                <w:szCs w:val="18"/>
                <w:lang w:eastAsia="sl-SI"/>
              </w:rPr>
              <w:t>)</w:t>
            </w:r>
          </w:p>
        </w:tc>
        <w:tc>
          <w:tcPr>
            <w:tcW w:w="1985" w:type="dxa"/>
            <w:shd w:val="clear" w:color="000000" w:fill="FFFFFF"/>
            <w:noWrap/>
            <w:vAlign w:val="center"/>
            <w:hideMark/>
          </w:tcPr>
          <w:p w14:paraId="75119764" w14:textId="77777777" w:rsidR="00883C85" w:rsidRPr="00AD3456" w:rsidRDefault="00883C85" w:rsidP="0065419E">
            <w:pPr>
              <w:jc w:val="left"/>
              <w:rPr>
                <w:rFonts w:cs="Arial"/>
                <w:bCs/>
                <w:szCs w:val="18"/>
                <w:lang w:eastAsia="sl-SI"/>
              </w:rPr>
            </w:pPr>
          </w:p>
          <w:p w14:paraId="3EE9D00A" w14:textId="77777777" w:rsidR="009F1215" w:rsidRPr="00AD3456" w:rsidRDefault="009F1215" w:rsidP="0065419E">
            <w:pPr>
              <w:jc w:val="left"/>
              <w:rPr>
                <w:rFonts w:cs="Arial"/>
                <w:bCs/>
                <w:szCs w:val="18"/>
                <w:lang w:eastAsia="sl-SI"/>
              </w:rPr>
            </w:pPr>
          </w:p>
          <w:p w14:paraId="2ADEDB16" w14:textId="77777777" w:rsidR="00057550" w:rsidRPr="00AD3456" w:rsidRDefault="00057550" w:rsidP="0065419E">
            <w:pPr>
              <w:jc w:val="left"/>
              <w:rPr>
                <w:rFonts w:cs="Arial"/>
                <w:bCs/>
                <w:szCs w:val="18"/>
                <w:lang w:eastAsia="sl-SI"/>
              </w:rPr>
            </w:pPr>
          </w:p>
          <w:p w14:paraId="4287B176" w14:textId="77777777" w:rsidR="00057550" w:rsidRPr="00AD3456" w:rsidRDefault="00057550" w:rsidP="0065419E">
            <w:pPr>
              <w:jc w:val="left"/>
              <w:rPr>
                <w:rFonts w:cs="Arial"/>
                <w:bCs/>
                <w:szCs w:val="18"/>
                <w:lang w:eastAsia="sl-SI"/>
              </w:rPr>
            </w:pPr>
          </w:p>
          <w:p w14:paraId="6AAFC6DE" w14:textId="77777777" w:rsidR="00057550" w:rsidRPr="00AD3456" w:rsidRDefault="00057550" w:rsidP="0065419E">
            <w:pPr>
              <w:jc w:val="left"/>
              <w:rPr>
                <w:rFonts w:cs="Arial"/>
                <w:bCs/>
                <w:szCs w:val="18"/>
                <w:lang w:eastAsia="sl-SI"/>
              </w:rPr>
            </w:pPr>
          </w:p>
          <w:p w14:paraId="746D2C08" w14:textId="77777777" w:rsidR="009F1215" w:rsidRPr="00AD3456" w:rsidRDefault="009F1215" w:rsidP="0065419E">
            <w:pPr>
              <w:jc w:val="left"/>
              <w:rPr>
                <w:rFonts w:cs="Arial"/>
                <w:bCs/>
                <w:szCs w:val="18"/>
                <w:lang w:eastAsia="sl-SI"/>
              </w:rPr>
            </w:pPr>
          </w:p>
        </w:tc>
      </w:tr>
      <w:tr w:rsidR="00883C85" w:rsidRPr="00AD3456" w14:paraId="0A6A6A32" w14:textId="77777777" w:rsidTr="00221492">
        <w:trPr>
          <w:trHeight w:val="510"/>
          <w:jc w:val="center"/>
        </w:trPr>
        <w:tc>
          <w:tcPr>
            <w:tcW w:w="699" w:type="dxa"/>
            <w:shd w:val="clear" w:color="000000" w:fill="FFFFFF"/>
            <w:noWrap/>
            <w:vAlign w:val="center"/>
          </w:tcPr>
          <w:p w14:paraId="5DBAC810" w14:textId="77777777" w:rsidR="00883C85" w:rsidRPr="00AD3456" w:rsidRDefault="00883C85" w:rsidP="0065419E">
            <w:pPr>
              <w:jc w:val="center"/>
              <w:rPr>
                <w:rFonts w:cs="Arial"/>
                <w:bCs/>
                <w:szCs w:val="18"/>
                <w:lang w:eastAsia="sl-SI"/>
              </w:rPr>
            </w:pPr>
            <w:r w:rsidRPr="00AD3456">
              <w:rPr>
                <w:rFonts w:cs="Arial"/>
                <w:bCs/>
                <w:szCs w:val="18"/>
                <w:lang w:eastAsia="sl-SI"/>
              </w:rPr>
              <w:t>02</w:t>
            </w:r>
          </w:p>
        </w:tc>
        <w:tc>
          <w:tcPr>
            <w:tcW w:w="6662" w:type="dxa"/>
            <w:shd w:val="clear" w:color="000000" w:fill="FFFFFF"/>
            <w:vAlign w:val="center"/>
          </w:tcPr>
          <w:p w14:paraId="6199E746" w14:textId="77777777" w:rsidR="009947F0" w:rsidRPr="00AD3456" w:rsidRDefault="009947F0" w:rsidP="0065419E">
            <w:pPr>
              <w:jc w:val="left"/>
              <w:rPr>
                <w:rFonts w:cs="Arial"/>
                <w:bCs/>
                <w:szCs w:val="18"/>
                <w:lang w:eastAsia="sl-SI"/>
              </w:rPr>
            </w:pPr>
          </w:p>
          <w:p w14:paraId="684A63FC" w14:textId="0282C160" w:rsidR="00883C85" w:rsidRPr="00AD3456" w:rsidRDefault="00883C85" w:rsidP="0065419E">
            <w:pPr>
              <w:jc w:val="left"/>
              <w:rPr>
                <w:rFonts w:cs="Arial"/>
                <w:bCs/>
                <w:szCs w:val="18"/>
                <w:lang w:eastAsia="sl-SI"/>
              </w:rPr>
            </w:pPr>
            <w:r w:rsidRPr="00AD3456">
              <w:rPr>
                <w:rFonts w:cs="Arial"/>
                <w:b/>
                <w:bCs/>
                <w:szCs w:val="18"/>
                <w:lang w:eastAsia="sl-SI"/>
              </w:rPr>
              <w:t>Cena urne postavke za posebne primere</w:t>
            </w:r>
            <w:r w:rsidR="00003192" w:rsidRPr="00AD3456">
              <w:rPr>
                <w:rFonts w:cs="Arial"/>
                <w:b/>
                <w:bCs/>
                <w:szCs w:val="18"/>
                <w:lang w:eastAsia="sl-SI"/>
              </w:rPr>
              <w:t xml:space="preserve"> iz tč. 3.</w:t>
            </w:r>
            <w:r w:rsidR="00FE23CC" w:rsidRPr="00AD3456">
              <w:rPr>
                <w:rFonts w:cs="Arial"/>
                <w:b/>
                <w:bCs/>
                <w:szCs w:val="18"/>
                <w:lang w:eastAsia="sl-SI"/>
              </w:rPr>
              <w:t>1</w:t>
            </w:r>
            <w:r w:rsidR="00003192" w:rsidRPr="00AD3456">
              <w:rPr>
                <w:rFonts w:cs="Arial"/>
                <w:b/>
                <w:bCs/>
                <w:szCs w:val="18"/>
                <w:lang w:eastAsia="sl-SI"/>
              </w:rPr>
              <w:t xml:space="preserve">.2 </w:t>
            </w:r>
            <w:r w:rsidR="00003192" w:rsidRPr="00AD3456">
              <w:rPr>
                <w:rFonts w:cs="Arial"/>
                <w:bCs/>
                <w:szCs w:val="18"/>
                <w:lang w:eastAsia="sl-SI"/>
              </w:rPr>
              <w:t>(</w:t>
            </w:r>
            <w:r w:rsidRPr="00AD3456">
              <w:rPr>
                <w:rFonts w:cs="Arial"/>
                <w:bCs/>
                <w:szCs w:val="18"/>
                <w:lang w:eastAsia="sl-SI"/>
              </w:rPr>
              <w:t>za varnostnika</w:t>
            </w:r>
            <w:r w:rsidR="00003192" w:rsidRPr="00AD3456">
              <w:rPr>
                <w:rFonts w:cs="Arial"/>
                <w:bCs/>
                <w:szCs w:val="18"/>
                <w:lang w:eastAsia="sl-SI"/>
              </w:rPr>
              <w:t>)</w:t>
            </w:r>
            <w:r w:rsidR="00A414A4" w:rsidRPr="00AD3456">
              <w:rPr>
                <w:rFonts w:cs="Arial"/>
                <w:bCs/>
                <w:szCs w:val="18"/>
                <w:lang w:eastAsia="sl-SI"/>
              </w:rPr>
              <w:t xml:space="preserve"> znaša:</w:t>
            </w:r>
          </w:p>
          <w:p w14:paraId="08EAA88C" w14:textId="0D44E447" w:rsidR="00057550" w:rsidRPr="00AD3456" w:rsidRDefault="00057550" w:rsidP="00003192">
            <w:pPr>
              <w:jc w:val="right"/>
              <w:rPr>
                <w:rFonts w:cs="Arial"/>
                <w:bCs/>
                <w:i/>
                <w:szCs w:val="18"/>
                <w:lang w:eastAsia="sl-SI"/>
              </w:rPr>
            </w:pPr>
          </w:p>
        </w:tc>
        <w:tc>
          <w:tcPr>
            <w:tcW w:w="1985" w:type="dxa"/>
            <w:shd w:val="clear" w:color="000000" w:fill="FFFFFF"/>
            <w:noWrap/>
            <w:vAlign w:val="center"/>
          </w:tcPr>
          <w:p w14:paraId="2D50A8D9" w14:textId="77777777" w:rsidR="00883C85" w:rsidRPr="00AD3456" w:rsidRDefault="00883C85" w:rsidP="0065419E">
            <w:pPr>
              <w:jc w:val="left"/>
              <w:rPr>
                <w:rFonts w:cs="Arial"/>
                <w:bCs/>
                <w:szCs w:val="18"/>
                <w:lang w:eastAsia="sl-SI"/>
              </w:rPr>
            </w:pPr>
          </w:p>
        </w:tc>
      </w:tr>
    </w:tbl>
    <w:p w14:paraId="2F78C014" w14:textId="77777777" w:rsidR="00C11C1C" w:rsidRPr="00AD3456" w:rsidRDefault="00C11C1C" w:rsidP="008B3B38">
      <w:pPr>
        <w:pStyle w:val="BESEDILO"/>
        <w:keepLines w:val="0"/>
        <w:widowControl/>
        <w:tabs>
          <w:tab w:val="clear" w:pos="2155"/>
        </w:tabs>
        <w:spacing w:line="360" w:lineRule="auto"/>
      </w:pP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8642"/>
      </w:tblGrid>
      <w:tr w:rsidR="005C4596" w:rsidRPr="00AD3456" w14:paraId="33A120C1" w14:textId="77777777" w:rsidTr="00CA2976">
        <w:trPr>
          <w:trHeight w:val="510"/>
          <w:jc w:val="center"/>
        </w:trPr>
        <w:tc>
          <w:tcPr>
            <w:tcW w:w="699" w:type="dxa"/>
            <w:shd w:val="clear" w:color="000000" w:fill="FFFFFF"/>
            <w:noWrap/>
            <w:vAlign w:val="center"/>
          </w:tcPr>
          <w:p w14:paraId="7D50BB5D" w14:textId="77777777" w:rsidR="005C4596" w:rsidRPr="00AD3456" w:rsidRDefault="005C4596" w:rsidP="00CA2976">
            <w:pPr>
              <w:jc w:val="center"/>
              <w:rPr>
                <w:rFonts w:cs="Arial"/>
                <w:bCs/>
                <w:szCs w:val="18"/>
                <w:lang w:eastAsia="sl-SI"/>
              </w:rPr>
            </w:pPr>
            <w:r w:rsidRPr="00AD3456">
              <w:rPr>
                <w:rFonts w:cs="Arial"/>
                <w:bCs/>
                <w:szCs w:val="18"/>
                <w:lang w:eastAsia="sl-SI"/>
              </w:rPr>
              <w:t>03</w:t>
            </w:r>
          </w:p>
        </w:tc>
        <w:tc>
          <w:tcPr>
            <w:tcW w:w="8642" w:type="dxa"/>
            <w:shd w:val="clear" w:color="000000" w:fill="FFFFFF"/>
            <w:vAlign w:val="center"/>
          </w:tcPr>
          <w:p w14:paraId="1D30DADE" w14:textId="77777777" w:rsidR="005C4596" w:rsidRPr="00AD3456" w:rsidRDefault="005C4596" w:rsidP="00CA2976">
            <w:pPr>
              <w:jc w:val="left"/>
              <w:rPr>
                <w:rFonts w:cs="Arial"/>
                <w:bCs/>
                <w:szCs w:val="18"/>
                <w:lang w:eastAsia="sl-SI"/>
              </w:rPr>
            </w:pPr>
          </w:p>
          <w:p w14:paraId="764948B1" w14:textId="77777777" w:rsidR="005C4596" w:rsidRPr="00AD3456" w:rsidRDefault="005C4596" w:rsidP="00CA2976">
            <w:pPr>
              <w:jc w:val="left"/>
              <w:rPr>
                <w:rFonts w:ascii="Arial Nova Cond" w:hAnsi="Arial Nova Cond" w:cs="Arial"/>
                <w:b/>
                <w:bCs/>
                <w:szCs w:val="18"/>
                <w:lang w:eastAsia="sl-SI"/>
              </w:rPr>
            </w:pPr>
            <w:r w:rsidRPr="00AD3456">
              <w:rPr>
                <w:rFonts w:ascii="Arial Nova Cond" w:hAnsi="Arial Nova Cond" w:cs="Arial"/>
                <w:b/>
                <w:bCs/>
                <w:szCs w:val="18"/>
                <w:lang w:eastAsia="sl-SI"/>
              </w:rPr>
              <w:t>SKLENJENA IN VELJAVNA PODJETNIŠKA KOLEKTIVNA POGODBA</w:t>
            </w:r>
          </w:p>
          <w:p w14:paraId="7476AA87" w14:textId="77777777" w:rsidR="005C4596" w:rsidRPr="00AD3456" w:rsidRDefault="005C4596" w:rsidP="00CA2976">
            <w:pPr>
              <w:jc w:val="right"/>
              <w:rPr>
                <w:rFonts w:ascii="Arial Nova Cond" w:hAnsi="Arial Nova Cond" w:cs="Arial"/>
                <w:b/>
                <w:bCs/>
                <w:szCs w:val="18"/>
                <w:lang w:eastAsia="sl-SI"/>
              </w:rPr>
            </w:pPr>
            <w:r w:rsidRPr="00AD3456">
              <w:rPr>
                <w:rFonts w:ascii="Arial Nova Cond" w:hAnsi="Arial Nova Cond" w:cs="Arial"/>
                <w:szCs w:val="18"/>
                <w:lang w:eastAsia="sl-SI"/>
              </w:rPr>
              <w:t xml:space="preserve">(obkrožite) </w:t>
            </w:r>
            <w:r w:rsidRPr="00AD3456">
              <w:rPr>
                <w:rFonts w:ascii="Arial Nova Cond" w:hAnsi="Arial Nova Cond" w:cs="Arial"/>
                <w:b/>
                <w:bCs/>
                <w:szCs w:val="18"/>
                <w:lang w:eastAsia="sl-SI"/>
              </w:rPr>
              <w:t xml:space="preserve">                                                                                                                  PONUDNIK     DA  -  NE</w:t>
            </w:r>
          </w:p>
          <w:p w14:paraId="0779038B" w14:textId="77777777" w:rsidR="005C4596" w:rsidRPr="00AD3456" w:rsidRDefault="005C4596" w:rsidP="00CA2976">
            <w:pPr>
              <w:jc w:val="right"/>
              <w:rPr>
                <w:rFonts w:ascii="Arial Nova Cond" w:hAnsi="Arial Nova Cond" w:cs="Arial"/>
                <w:b/>
                <w:bCs/>
                <w:szCs w:val="18"/>
                <w:lang w:eastAsia="sl-SI"/>
              </w:rPr>
            </w:pPr>
            <w:r w:rsidRPr="00AD3456">
              <w:rPr>
                <w:rFonts w:ascii="Arial Nova Cond" w:hAnsi="Arial Nova Cond" w:cs="Arial"/>
                <w:b/>
                <w:bCs/>
                <w:szCs w:val="18"/>
                <w:lang w:eastAsia="sl-SI"/>
              </w:rPr>
              <w:t>In/oz. PODIZVAJALEC     DA  -  NE</w:t>
            </w:r>
          </w:p>
          <w:p w14:paraId="4889A0C5" w14:textId="77777777" w:rsidR="005C4596" w:rsidRPr="00AD3456" w:rsidRDefault="005C4596" w:rsidP="00CA2976">
            <w:pPr>
              <w:jc w:val="right"/>
              <w:rPr>
                <w:rFonts w:ascii="Arial Nova Cond" w:hAnsi="Arial Nova Cond" w:cs="Arial"/>
                <w:b/>
                <w:bCs/>
                <w:szCs w:val="18"/>
                <w:lang w:eastAsia="sl-SI"/>
              </w:rPr>
            </w:pPr>
            <w:r w:rsidRPr="00AD3456">
              <w:rPr>
                <w:rFonts w:ascii="Arial Nova Cond" w:hAnsi="Arial Nova Cond" w:cs="Arial"/>
                <w:b/>
                <w:bCs/>
                <w:szCs w:val="18"/>
                <w:lang w:eastAsia="sl-SI"/>
              </w:rPr>
              <w:t>In/oz. PARTNER     DA  -  NE</w:t>
            </w:r>
          </w:p>
          <w:p w14:paraId="62E98506" w14:textId="13532023" w:rsidR="005C4596" w:rsidRPr="00AD3456" w:rsidRDefault="005C4596" w:rsidP="00CA2976">
            <w:pPr>
              <w:jc w:val="left"/>
              <w:rPr>
                <w:rFonts w:cs="Arial"/>
                <w:bCs/>
                <w:i/>
                <w:szCs w:val="18"/>
                <w:lang w:eastAsia="sl-SI"/>
              </w:rPr>
            </w:pPr>
            <w:r w:rsidRPr="00AD3456">
              <w:rPr>
                <w:rFonts w:cs="Arial"/>
                <w:bCs/>
                <w:i/>
                <w:sz w:val="16"/>
                <w:szCs w:val="18"/>
                <w:lang w:eastAsia="sl-SI"/>
              </w:rPr>
              <w:t>(MERILO II)</w:t>
            </w:r>
          </w:p>
        </w:tc>
      </w:tr>
    </w:tbl>
    <w:p w14:paraId="0C28339D" w14:textId="77777777" w:rsidR="005C4596" w:rsidRPr="00AD3456" w:rsidRDefault="005C4596" w:rsidP="008B3B38">
      <w:pPr>
        <w:pStyle w:val="BESEDILO"/>
        <w:keepLines w:val="0"/>
        <w:widowControl/>
        <w:tabs>
          <w:tab w:val="clear" w:pos="2155"/>
        </w:tabs>
        <w:spacing w:line="360" w:lineRule="auto"/>
      </w:pPr>
    </w:p>
    <w:p w14:paraId="4D551FF2" w14:textId="77777777" w:rsidR="009B3475" w:rsidRPr="00AD3456" w:rsidRDefault="009B3475" w:rsidP="001657AA">
      <w:pPr>
        <w:rPr>
          <w:szCs w:val="20"/>
        </w:rPr>
      </w:pPr>
      <w:r w:rsidRPr="00AD3456">
        <w:rPr>
          <w:b/>
          <w:bCs/>
          <w:szCs w:val="20"/>
          <w:u w:val="single"/>
        </w:rPr>
        <w:t>Plačilni pogoj:</w:t>
      </w:r>
      <w:r w:rsidR="001657AA" w:rsidRPr="00AD3456">
        <w:rPr>
          <w:bCs/>
          <w:szCs w:val="20"/>
        </w:rPr>
        <w:t xml:space="preserve"> </w:t>
      </w:r>
      <w:r w:rsidRPr="00AD3456">
        <w:rPr>
          <w:szCs w:val="20"/>
        </w:rPr>
        <w:t>v roku 30 dni od dneva izstavitve mesečnega računa; ponudnik izda mesečni račun zadnjega</w:t>
      </w:r>
      <w:r w:rsidRPr="00AD3456">
        <w:rPr>
          <w:strike/>
          <w:szCs w:val="20"/>
        </w:rPr>
        <w:t xml:space="preserve"> </w:t>
      </w:r>
      <w:r w:rsidR="002B445E" w:rsidRPr="00AD3456">
        <w:rPr>
          <w:color w:val="FF0000"/>
          <w:szCs w:val="20"/>
        </w:rPr>
        <w:t xml:space="preserve"> </w:t>
      </w:r>
      <w:r w:rsidRPr="00AD3456">
        <w:rPr>
          <w:szCs w:val="20"/>
        </w:rPr>
        <w:t xml:space="preserve">v mesecu </w:t>
      </w:r>
      <w:r w:rsidR="0002223D" w:rsidRPr="00AD3456">
        <w:rPr>
          <w:szCs w:val="20"/>
        </w:rPr>
        <w:t>za dejansko opravljene ure v tekočem mesecu</w:t>
      </w:r>
      <w:r w:rsidR="00362ECB" w:rsidRPr="00AD3456">
        <w:rPr>
          <w:szCs w:val="20"/>
        </w:rPr>
        <w:t>.</w:t>
      </w:r>
    </w:p>
    <w:p w14:paraId="55B75FDA" w14:textId="77777777" w:rsidR="009B3475" w:rsidRPr="00AD3456" w:rsidRDefault="009B3475" w:rsidP="009B3475">
      <w:pPr>
        <w:rPr>
          <w:szCs w:val="20"/>
          <w:u w:val="single"/>
        </w:rPr>
      </w:pPr>
    </w:p>
    <w:p w14:paraId="76E51F56" w14:textId="77777777" w:rsidR="00421A59" w:rsidRPr="00AD3456" w:rsidRDefault="00421A59" w:rsidP="001657AA">
      <w:pPr>
        <w:spacing w:line="360" w:lineRule="auto"/>
        <w:rPr>
          <w:rFonts w:cs="Arial"/>
          <w:szCs w:val="20"/>
        </w:rPr>
      </w:pPr>
      <w:r w:rsidRPr="00AD3456">
        <w:rPr>
          <w:rFonts w:cs="Arial"/>
          <w:szCs w:val="20"/>
        </w:rPr>
        <w:t>Število predloženih referenc k ponudbi: ……………………….</w:t>
      </w:r>
    </w:p>
    <w:p w14:paraId="4EF00AB8" w14:textId="77777777" w:rsidR="00184388" w:rsidRPr="00AD3456" w:rsidRDefault="00184388" w:rsidP="00A804A6">
      <w:pPr>
        <w:pStyle w:val="BESEDILO"/>
        <w:keepLines w:val="0"/>
        <w:widowControl/>
        <w:tabs>
          <w:tab w:val="clear" w:pos="2155"/>
        </w:tabs>
      </w:pPr>
    </w:p>
    <w:p w14:paraId="69D82502" w14:textId="1A49D532" w:rsidR="003469CC" w:rsidRPr="00AD3456" w:rsidRDefault="003469CC" w:rsidP="00A804A6">
      <w:pPr>
        <w:rPr>
          <w:rFonts w:cs="Arial"/>
          <w:iCs/>
        </w:rPr>
      </w:pPr>
      <w:r w:rsidRPr="00AD3456">
        <w:rPr>
          <w:rFonts w:cs="Arial"/>
          <w:iCs/>
        </w:rPr>
        <w:t xml:space="preserve">Veljavnost ponudbe: ………………………….. </w:t>
      </w:r>
      <w:r w:rsidR="003D00C5" w:rsidRPr="00AD3456">
        <w:rPr>
          <w:bCs/>
          <w:i/>
          <w:sz w:val="16"/>
          <w:szCs w:val="16"/>
        </w:rPr>
        <w:t>(najmanj d</w:t>
      </w:r>
      <w:r w:rsidR="001657AA" w:rsidRPr="00AD3456">
        <w:rPr>
          <w:bCs/>
          <w:i/>
          <w:sz w:val="16"/>
          <w:szCs w:val="16"/>
        </w:rPr>
        <w:t>o</w:t>
      </w:r>
      <w:r w:rsidR="003D00C5" w:rsidRPr="00AD3456">
        <w:rPr>
          <w:bCs/>
          <w:i/>
          <w:sz w:val="16"/>
          <w:szCs w:val="16"/>
        </w:rPr>
        <w:t xml:space="preserve"> </w:t>
      </w:r>
      <w:r w:rsidR="00753B45" w:rsidRPr="00AD3456">
        <w:rPr>
          <w:bCs/>
          <w:i/>
          <w:sz w:val="16"/>
          <w:szCs w:val="16"/>
        </w:rPr>
        <w:t>10</w:t>
      </w:r>
      <w:r w:rsidR="003D00C5" w:rsidRPr="00AD3456">
        <w:rPr>
          <w:bCs/>
          <w:i/>
          <w:sz w:val="16"/>
          <w:szCs w:val="16"/>
        </w:rPr>
        <w:t>.</w:t>
      </w:r>
      <w:r w:rsidR="001F2828" w:rsidRPr="00AD3456">
        <w:rPr>
          <w:bCs/>
          <w:i/>
          <w:sz w:val="16"/>
          <w:szCs w:val="16"/>
        </w:rPr>
        <w:t xml:space="preserve"> </w:t>
      </w:r>
      <w:r w:rsidR="00753B45" w:rsidRPr="00AD3456">
        <w:rPr>
          <w:bCs/>
          <w:i/>
          <w:sz w:val="16"/>
          <w:szCs w:val="16"/>
        </w:rPr>
        <w:t>10</w:t>
      </w:r>
      <w:r w:rsidR="003D00C5" w:rsidRPr="00AD3456">
        <w:rPr>
          <w:bCs/>
          <w:i/>
          <w:sz w:val="16"/>
          <w:szCs w:val="16"/>
        </w:rPr>
        <w:t>. 20</w:t>
      </w:r>
      <w:r w:rsidR="005C4596" w:rsidRPr="00AD3456">
        <w:rPr>
          <w:bCs/>
          <w:i/>
          <w:sz w:val="16"/>
          <w:szCs w:val="16"/>
        </w:rPr>
        <w:t>22</w:t>
      </w:r>
      <w:r w:rsidR="003D00C5" w:rsidRPr="00AD3456">
        <w:rPr>
          <w:bCs/>
          <w:i/>
          <w:sz w:val="16"/>
          <w:szCs w:val="16"/>
        </w:rPr>
        <w:t>)</w:t>
      </w:r>
    </w:p>
    <w:p w14:paraId="2410BAB5" w14:textId="77777777" w:rsidR="00A804A6" w:rsidRPr="00AD3456" w:rsidRDefault="00A804A6" w:rsidP="00A804A6">
      <w:pPr>
        <w:rPr>
          <w:rFonts w:cs="Arial"/>
          <w:iCs/>
        </w:rPr>
      </w:pPr>
    </w:p>
    <w:p w14:paraId="30D78AB2" w14:textId="77777777" w:rsidR="00302EAD" w:rsidRPr="00AD3456" w:rsidRDefault="00302EAD" w:rsidP="003469CC">
      <w:pPr>
        <w:spacing w:line="360" w:lineRule="auto"/>
      </w:pPr>
    </w:p>
    <w:p w14:paraId="443B6888" w14:textId="7E78F010" w:rsidR="003469CC" w:rsidRPr="00AD3456" w:rsidRDefault="003469CC" w:rsidP="003469CC">
      <w:pPr>
        <w:spacing w:line="360" w:lineRule="auto"/>
      </w:pPr>
      <w:r w:rsidRPr="00AD3456">
        <w:t xml:space="preserve">Kraj in datum: </w:t>
      </w:r>
      <w:r w:rsidRPr="00AD3456">
        <w:tab/>
      </w:r>
      <w:r w:rsidRPr="00AD3456">
        <w:tab/>
      </w:r>
      <w:r w:rsidRPr="00AD3456">
        <w:tab/>
      </w:r>
      <w:r w:rsidRPr="00AD3456">
        <w:tab/>
      </w:r>
      <w:r w:rsidR="005C4596" w:rsidRPr="00AD3456">
        <w:tab/>
      </w:r>
      <w:r w:rsidRPr="00AD3456">
        <w:t>Žig:</w:t>
      </w:r>
      <w:r w:rsidRPr="00AD3456">
        <w:tab/>
      </w:r>
      <w:r w:rsidRPr="00AD3456">
        <w:tab/>
      </w:r>
      <w:r w:rsidRPr="00AD3456">
        <w:tab/>
        <w:t>Podpis zastopnika</w:t>
      </w:r>
      <w:r w:rsidR="005C4596" w:rsidRPr="00AD3456">
        <w:t xml:space="preserve"> </w:t>
      </w:r>
      <w:r w:rsidRPr="00AD3456">
        <w:t>oz. prokurista:</w:t>
      </w:r>
    </w:p>
    <w:p w14:paraId="3625F323" w14:textId="5DF53CF7" w:rsidR="003469CC" w:rsidRPr="00AD3456" w:rsidRDefault="003469CC" w:rsidP="00184388">
      <w:pPr>
        <w:spacing w:line="360" w:lineRule="auto"/>
      </w:pPr>
      <w:r w:rsidRPr="00AD3456">
        <w:t>........................................</w:t>
      </w:r>
      <w:r w:rsidRPr="00AD3456">
        <w:tab/>
      </w:r>
      <w:r w:rsidRPr="00AD3456">
        <w:tab/>
      </w:r>
      <w:r w:rsidRPr="00AD3456">
        <w:tab/>
      </w:r>
      <w:r w:rsidRPr="00AD3456">
        <w:tab/>
      </w:r>
      <w:r w:rsidRPr="00AD3456">
        <w:tab/>
      </w:r>
      <w:r w:rsidR="005C4596" w:rsidRPr="00AD3456">
        <w:tab/>
      </w:r>
      <w:r w:rsidRPr="00AD3456">
        <w:t>.........................................</w:t>
      </w:r>
      <w:r w:rsidR="005C4596" w:rsidRPr="00AD3456">
        <w:t>...........</w:t>
      </w:r>
    </w:p>
    <w:p w14:paraId="68ED555D" w14:textId="77777777" w:rsidR="00344A7F" w:rsidRPr="00AD3456" w:rsidRDefault="003469CC" w:rsidP="00344A7F">
      <w:pPr>
        <w:pStyle w:val="BESEDILO"/>
        <w:keepLines w:val="0"/>
        <w:widowControl/>
        <w:tabs>
          <w:tab w:val="clear" w:pos="2155"/>
        </w:tabs>
        <w:spacing w:line="360" w:lineRule="auto"/>
        <w:rPr>
          <w:kern w:val="0"/>
          <w:szCs w:val="24"/>
        </w:rPr>
      </w:pPr>
      <w:r w:rsidRPr="00AD3456">
        <w:br w:type="page"/>
      </w:r>
      <w:r w:rsidR="00344A7F" w:rsidRPr="00AD3456">
        <w:rPr>
          <w:kern w:val="0"/>
          <w:szCs w:val="24"/>
        </w:rPr>
        <w:lastRenderedPageBreak/>
        <w:t xml:space="preserve">Ponudnik  oz.  podizvajalec  oz.  partner  </w:t>
      </w:r>
      <w:r w:rsidR="00344A7F" w:rsidRPr="00AD3456">
        <w:rPr>
          <w:bCs/>
          <w:kern w:val="0"/>
          <w:szCs w:val="24"/>
          <w:u w:val="single"/>
        </w:rPr>
        <w:t>(ustrezno obkroži)</w:t>
      </w:r>
    </w:p>
    <w:p w14:paraId="73F0ADD8" w14:textId="77777777" w:rsidR="00344A7F" w:rsidRPr="00AD3456" w:rsidRDefault="00344A7F" w:rsidP="00344A7F">
      <w:pPr>
        <w:rPr>
          <w:i/>
        </w:rPr>
      </w:pPr>
      <w:r w:rsidRPr="00AD3456">
        <w:t>Naziv ..................................................</w:t>
      </w:r>
    </w:p>
    <w:p w14:paraId="734A283C" w14:textId="77777777" w:rsidR="00A414A4" w:rsidRPr="00AD3456" w:rsidRDefault="00A414A4" w:rsidP="00344A7F">
      <w:pPr>
        <w:rPr>
          <w:i/>
        </w:rPr>
      </w:pPr>
    </w:p>
    <w:p w14:paraId="7EF66DDE" w14:textId="77777777" w:rsidR="00344A7F" w:rsidRPr="00AD3456" w:rsidRDefault="00344A7F" w:rsidP="00344A7F">
      <w:pPr>
        <w:spacing w:line="360" w:lineRule="auto"/>
      </w:pPr>
      <w:r w:rsidRPr="00AD3456">
        <w:t>Naslov .......................................................</w:t>
      </w:r>
    </w:p>
    <w:p w14:paraId="4EE1E964" w14:textId="77777777" w:rsidR="00344A7F" w:rsidRPr="00AD3456" w:rsidRDefault="00344A7F" w:rsidP="00344A7F">
      <w:pPr>
        <w:spacing w:line="360" w:lineRule="auto"/>
      </w:pPr>
      <w:r w:rsidRPr="00AD3456">
        <w:t>....................................................................</w:t>
      </w:r>
    </w:p>
    <w:p w14:paraId="4BC37207" w14:textId="77777777" w:rsidR="00344A7F" w:rsidRPr="00AD3456" w:rsidRDefault="00344A7F" w:rsidP="00344A7F">
      <w:pPr>
        <w:pStyle w:val="Footer"/>
        <w:rPr>
          <w:rFonts w:cs="Arial"/>
          <w:lang w:val="it-IT"/>
        </w:rPr>
      </w:pPr>
    </w:p>
    <w:p w14:paraId="23FA4213" w14:textId="77777777" w:rsidR="00344A7F" w:rsidRPr="00AD3456" w:rsidRDefault="00344A7F" w:rsidP="00344A7F">
      <w:pPr>
        <w:pStyle w:val="Footer"/>
        <w:rPr>
          <w:rFonts w:cs="Arial"/>
          <w:lang w:val="it-IT"/>
        </w:rPr>
      </w:pPr>
    </w:p>
    <w:p w14:paraId="52C589F9" w14:textId="77777777" w:rsidR="00344A7F" w:rsidRPr="00AD3456" w:rsidRDefault="00344A7F" w:rsidP="00344A7F">
      <w:pPr>
        <w:pStyle w:val="Footer"/>
        <w:rPr>
          <w:rFonts w:cs="Arial"/>
          <w:lang w:val="it-IT"/>
        </w:rPr>
      </w:pPr>
    </w:p>
    <w:p w14:paraId="7F4B02B3" w14:textId="77777777" w:rsidR="00344A7F" w:rsidRPr="00AD3456" w:rsidRDefault="00344A7F" w:rsidP="00344A7F">
      <w:pPr>
        <w:pStyle w:val="Footer"/>
        <w:rPr>
          <w:rFonts w:cs="Arial"/>
          <w:lang w:val="it-IT"/>
        </w:rPr>
      </w:pPr>
    </w:p>
    <w:p w14:paraId="7BB386C8" w14:textId="77777777" w:rsidR="00344A7F" w:rsidRPr="00AD3456" w:rsidRDefault="00344A7F" w:rsidP="00344A7F">
      <w:pPr>
        <w:pStyle w:val="Footer"/>
        <w:rPr>
          <w:rFonts w:cs="Arial"/>
          <w:lang w:val="it-IT"/>
        </w:rPr>
      </w:pPr>
    </w:p>
    <w:p w14:paraId="3146AD4E" w14:textId="77777777" w:rsidR="00344A7F" w:rsidRPr="00AD3456" w:rsidRDefault="00344A7F" w:rsidP="007052C3">
      <w:pPr>
        <w:pStyle w:val="Heading22"/>
      </w:pPr>
      <w:bookmarkStart w:id="122" w:name="_Toc11644907"/>
      <w:bookmarkStart w:id="123" w:name="_Toc20291817"/>
      <w:bookmarkStart w:id="124" w:name="_Toc122403067"/>
      <w:bookmarkStart w:id="125" w:name="_Toc235244238"/>
      <w:bookmarkStart w:id="126" w:name="_Toc106865617"/>
      <w:r w:rsidRPr="00AD3456">
        <w:t>I</w:t>
      </w:r>
      <w:bookmarkEnd w:id="122"/>
      <w:bookmarkEnd w:id="123"/>
      <w:r w:rsidRPr="00AD3456">
        <w:t>zjava o zagotavljanju varovanja podatkov in prostorov</w:t>
      </w:r>
      <w:bookmarkEnd w:id="124"/>
      <w:bookmarkEnd w:id="125"/>
      <w:bookmarkEnd w:id="126"/>
    </w:p>
    <w:p w14:paraId="7F734C8B" w14:textId="17EBC15A" w:rsidR="00344A7F" w:rsidRPr="00AD3456" w:rsidRDefault="00344A7F" w:rsidP="00344A7F">
      <w:pPr>
        <w:jc w:val="center"/>
        <w:rPr>
          <w:rFonts w:cs="Arial"/>
          <w:b/>
          <w:sz w:val="22"/>
        </w:rPr>
      </w:pPr>
      <w:r w:rsidRPr="00AD3456">
        <w:rPr>
          <w:rFonts w:cs="Arial"/>
          <w:b/>
          <w:sz w:val="22"/>
        </w:rPr>
        <w:t xml:space="preserve">ZA JAVNO NAROČILO </w:t>
      </w:r>
      <w:r w:rsidR="009F3A73" w:rsidRPr="00AD3456">
        <w:rPr>
          <w:rFonts w:cs="Arial"/>
          <w:b/>
          <w:sz w:val="22"/>
        </w:rPr>
        <w:t>JN-</w:t>
      </w:r>
      <w:r w:rsidR="009E3640" w:rsidRPr="00AD3456">
        <w:rPr>
          <w:rFonts w:cs="Arial"/>
          <w:b/>
          <w:sz w:val="22"/>
        </w:rPr>
        <w:t>S0</w:t>
      </w:r>
      <w:r w:rsidR="00375073" w:rsidRPr="00AD3456">
        <w:rPr>
          <w:rFonts w:cs="Arial"/>
          <w:b/>
          <w:sz w:val="22"/>
        </w:rPr>
        <w:t>634</w:t>
      </w:r>
    </w:p>
    <w:p w14:paraId="054C6E14" w14:textId="77777777" w:rsidR="00344A7F" w:rsidRPr="00AD3456" w:rsidRDefault="00344A7F" w:rsidP="00344A7F">
      <w:pPr>
        <w:rPr>
          <w:b/>
        </w:rPr>
      </w:pPr>
    </w:p>
    <w:p w14:paraId="6027B939" w14:textId="77777777" w:rsidR="00344A7F" w:rsidRPr="00AD3456" w:rsidRDefault="00344A7F" w:rsidP="00344A7F"/>
    <w:p w14:paraId="6EF9B63E" w14:textId="77777777" w:rsidR="00344A7F" w:rsidRPr="00AD3456" w:rsidRDefault="00344A7F" w:rsidP="00344A7F"/>
    <w:p w14:paraId="7CD14FFF" w14:textId="77777777" w:rsidR="00344A7F" w:rsidRPr="00AD3456" w:rsidRDefault="00344A7F" w:rsidP="00344A7F"/>
    <w:p w14:paraId="04F6E400" w14:textId="77777777" w:rsidR="00344A7F" w:rsidRPr="00AD3456" w:rsidRDefault="00344A7F" w:rsidP="00344A7F"/>
    <w:p w14:paraId="0E9578F1" w14:textId="77777777" w:rsidR="00344A7F" w:rsidRPr="00AD3456" w:rsidRDefault="00344A7F" w:rsidP="00344A7F"/>
    <w:p w14:paraId="174D7E16"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t xml:space="preserve">Pod kazensko in materialno odgovornostjo </w:t>
      </w:r>
    </w:p>
    <w:p w14:paraId="12EABEE1"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52A969A5"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846C9B7"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t>IZJAVLJAMO</w:t>
      </w:r>
    </w:p>
    <w:p w14:paraId="5EB54519"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B28C531"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621E556" w14:textId="77777777" w:rsidR="004744E8" w:rsidRPr="00AD3456" w:rsidRDefault="004744E8" w:rsidP="00976D3F">
      <w:pPr>
        <w:widowControl w:val="0"/>
        <w:numPr>
          <w:ilvl w:val="0"/>
          <w:numId w:val="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rPr>
          <w:rFonts w:cs="Arial"/>
        </w:rPr>
        <w:t xml:space="preserve">   da zagotavljamo varovanje podatkov v skladu z Zakonom o varstvu osebnih podatkov </w:t>
      </w:r>
      <w:r w:rsidRPr="00AD3456">
        <w:rPr>
          <w:szCs w:val="20"/>
        </w:rPr>
        <w:t xml:space="preserve">uradno prečiščeno besedilo (ZVOP-1-UPB1, </w:t>
      </w:r>
      <w:r w:rsidRPr="00AD3456">
        <w:rPr>
          <w:rFonts w:cs="Arial"/>
        </w:rPr>
        <w:t xml:space="preserve">Ur. list RS 94/2007) </w:t>
      </w:r>
      <w:r w:rsidRPr="00AD3456">
        <w:t>ter fizično varovanje izpisnih prostorov in zavarovanje osebnih podatkov v skladu z Zakona o varstvu osebnih podatkov.</w:t>
      </w:r>
    </w:p>
    <w:p w14:paraId="2D67C386" w14:textId="77777777" w:rsidR="004744E8" w:rsidRPr="00AD3456"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00C4B6C3" w14:textId="77777777" w:rsidR="004744E8" w:rsidRPr="00AD3456" w:rsidRDefault="004744E8" w:rsidP="00976D3F">
      <w:pPr>
        <w:widowControl w:val="0"/>
        <w:numPr>
          <w:ilvl w:val="0"/>
          <w:numId w:val="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AD3456">
        <w:rPr>
          <w:rFonts w:cs="Arial"/>
        </w:rPr>
        <w:t xml:space="preserve">   da bomo ohranili vse podatke, spise in listine, s katerimi se bomo seznanili med pridobivanjem informacij in opravljanjem storitev kot </w:t>
      </w:r>
      <w:r w:rsidRPr="00AD3456">
        <w:rPr>
          <w:rFonts w:cs="Arial"/>
          <w:bCs/>
          <w:caps/>
        </w:rPr>
        <w:t>poslovno skrivnost</w:t>
      </w:r>
      <w:r w:rsidRPr="00AD3456">
        <w:rPr>
          <w:rFonts w:cs="Arial"/>
          <w:bCs/>
        </w:rPr>
        <w:t>,</w:t>
      </w:r>
    </w:p>
    <w:p w14:paraId="15A40A78" w14:textId="77777777" w:rsidR="004744E8" w:rsidRPr="00AD3456"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513256D7" w14:textId="77777777" w:rsidR="004744E8" w:rsidRPr="00AD3456" w:rsidRDefault="004744E8" w:rsidP="00976D3F">
      <w:pPr>
        <w:pStyle w:val="BodyText"/>
        <w:numPr>
          <w:ilvl w:val="0"/>
          <w:numId w:val="5"/>
        </w:numPr>
        <w:rPr>
          <w:rFonts w:ascii="Arial" w:hAnsi="Arial" w:cs="Arial"/>
          <w:b w:val="0"/>
          <w:sz w:val="20"/>
        </w:rPr>
      </w:pPr>
      <w:r w:rsidRPr="00AD3456">
        <w:rPr>
          <w:rFonts w:ascii="Arial" w:hAnsi="Arial" w:cs="Arial"/>
          <w:b w:val="0"/>
          <w:sz w:val="20"/>
        </w:rPr>
        <w:t>da zagotavljamo varovanje podatkov v skladu s »Krovno politiko varovanja informacij v JZ RTV Slovenija«. Dokumentacija je na zahtevo ponudnika na vpogled na RTV Slovenija.</w:t>
      </w:r>
    </w:p>
    <w:p w14:paraId="133A52C2" w14:textId="77777777" w:rsidR="004744E8" w:rsidRPr="00AD3456" w:rsidRDefault="004744E8" w:rsidP="004744E8">
      <w:pPr>
        <w:rPr>
          <w:rFonts w:cs="Arial"/>
        </w:rPr>
      </w:pPr>
    </w:p>
    <w:p w14:paraId="3F8593C6" w14:textId="77777777" w:rsidR="004744E8" w:rsidRPr="00AD3456" w:rsidRDefault="004744E8" w:rsidP="004744E8">
      <w:pPr>
        <w:rPr>
          <w:rFonts w:cs="Arial"/>
        </w:rPr>
      </w:pPr>
    </w:p>
    <w:p w14:paraId="0282EEB9" w14:textId="77777777" w:rsidR="00344A7F" w:rsidRPr="00AD3456" w:rsidRDefault="00344A7F" w:rsidP="00344A7F">
      <w:pPr>
        <w:rPr>
          <w:rFonts w:cs="Arial"/>
        </w:rPr>
      </w:pPr>
    </w:p>
    <w:p w14:paraId="740CCFDF" w14:textId="77777777" w:rsidR="00344A7F" w:rsidRPr="00AD3456" w:rsidRDefault="00344A7F" w:rsidP="00344A7F">
      <w:pPr>
        <w:rPr>
          <w:rFonts w:cs="Arial"/>
        </w:rPr>
      </w:pPr>
    </w:p>
    <w:p w14:paraId="2A8FA5B6" w14:textId="77777777" w:rsidR="00344A7F" w:rsidRPr="00AD3456" w:rsidRDefault="00344A7F" w:rsidP="00344A7F"/>
    <w:p w14:paraId="63D4FFB9" w14:textId="77777777" w:rsidR="00344A7F" w:rsidRPr="00AD3456" w:rsidRDefault="00344A7F" w:rsidP="00344A7F"/>
    <w:p w14:paraId="7D63366B" w14:textId="77777777" w:rsidR="00344A7F" w:rsidRPr="00AD3456" w:rsidRDefault="00344A7F" w:rsidP="00344A7F"/>
    <w:p w14:paraId="622B9B62" w14:textId="77777777" w:rsidR="00344A7F" w:rsidRPr="00AD3456" w:rsidRDefault="00344A7F" w:rsidP="00344A7F"/>
    <w:p w14:paraId="3DF4E9D3" w14:textId="77777777" w:rsidR="00344A7F" w:rsidRPr="00AD3456" w:rsidRDefault="00344A7F" w:rsidP="00344A7F">
      <w:pPr>
        <w:pStyle w:val="BESEDILO"/>
        <w:keepLines w:val="0"/>
        <w:widowControl/>
        <w:tabs>
          <w:tab w:val="clear" w:pos="2155"/>
        </w:tabs>
        <w:rPr>
          <w:kern w:val="0"/>
          <w:szCs w:val="24"/>
        </w:rPr>
      </w:pPr>
    </w:p>
    <w:p w14:paraId="77BB1AB7" w14:textId="77777777" w:rsidR="00344A7F" w:rsidRPr="00AD3456" w:rsidRDefault="00344A7F" w:rsidP="00344A7F"/>
    <w:p w14:paraId="5FFCE13B" w14:textId="77777777" w:rsidR="00344A7F" w:rsidRPr="00AD3456" w:rsidRDefault="00344A7F" w:rsidP="00344A7F"/>
    <w:p w14:paraId="03596CEE" w14:textId="77777777" w:rsidR="00344A7F" w:rsidRPr="00AD3456" w:rsidRDefault="00344A7F" w:rsidP="00344A7F"/>
    <w:p w14:paraId="18B4876F" w14:textId="77777777" w:rsidR="00344A7F" w:rsidRPr="00AD3456" w:rsidRDefault="00344A7F" w:rsidP="00344A7F">
      <w:pPr>
        <w:spacing w:line="360" w:lineRule="auto"/>
      </w:pPr>
      <w:r w:rsidRPr="00AD3456">
        <w:t xml:space="preserve">Kraj in datum: </w:t>
      </w:r>
      <w:r w:rsidRPr="00AD3456">
        <w:tab/>
      </w:r>
      <w:r w:rsidRPr="00AD3456">
        <w:tab/>
      </w:r>
      <w:r w:rsidRPr="00AD3456">
        <w:tab/>
      </w:r>
      <w:r w:rsidRPr="00AD3456">
        <w:tab/>
        <w:t>Žig:</w:t>
      </w:r>
      <w:r w:rsidRPr="00AD3456">
        <w:tab/>
      </w:r>
      <w:r w:rsidRPr="00AD3456">
        <w:tab/>
      </w:r>
      <w:r w:rsidRPr="00AD3456">
        <w:tab/>
        <w:t>Podpis zastopnika</w:t>
      </w:r>
    </w:p>
    <w:p w14:paraId="60BC5DCD" w14:textId="77777777" w:rsidR="00344A7F" w:rsidRPr="00AD3456" w:rsidRDefault="00344A7F" w:rsidP="00344A7F">
      <w:pPr>
        <w:spacing w:line="360" w:lineRule="auto"/>
      </w:pPr>
      <w:r w:rsidRPr="00AD3456">
        <w:tab/>
      </w:r>
      <w:r w:rsidRPr="00AD3456">
        <w:tab/>
      </w:r>
      <w:r w:rsidRPr="00AD3456">
        <w:tab/>
      </w:r>
      <w:r w:rsidRPr="00AD3456">
        <w:tab/>
      </w:r>
      <w:r w:rsidRPr="00AD3456">
        <w:tab/>
      </w:r>
      <w:r w:rsidRPr="00AD3456">
        <w:tab/>
      </w:r>
      <w:r w:rsidRPr="00AD3456">
        <w:tab/>
      </w:r>
      <w:r w:rsidRPr="00AD3456">
        <w:tab/>
        <w:t>oz. prokurista:</w:t>
      </w:r>
    </w:p>
    <w:p w14:paraId="35676F52" w14:textId="77777777" w:rsidR="00344A7F" w:rsidRPr="00AD3456" w:rsidRDefault="00344A7F" w:rsidP="00344A7F">
      <w:pPr>
        <w:spacing w:line="360" w:lineRule="auto"/>
      </w:pPr>
    </w:p>
    <w:p w14:paraId="5C265B34" w14:textId="77777777" w:rsidR="00344A7F" w:rsidRPr="00AD3456" w:rsidRDefault="00344A7F" w:rsidP="00344A7F">
      <w:pPr>
        <w:spacing w:line="360" w:lineRule="auto"/>
      </w:pPr>
      <w:r w:rsidRPr="00AD3456">
        <w:t>........................................</w:t>
      </w:r>
      <w:r w:rsidRPr="00AD3456">
        <w:tab/>
      </w:r>
      <w:r w:rsidRPr="00AD3456">
        <w:tab/>
      </w:r>
      <w:r w:rsidRPr="00AD3456">
        <w:tab/>
      </w:r>
      <w:r w:rsidRPr="00AD3456">
        <w:tab/>
      </w:r>
      <w:r w:rsidRPr="00AD3456">
        <w:tab/>
        <w:t>.........................................</w:t>
      </w:r>
    </w:p>
    <w:p w14:paraId="4685BF7E" w14:textId="77777777" w:rsidR="00344A7F" w:rsidRPr="00AD3456" w:rsidRDefault="00344A7F" w:rsidP="00344A7F">
      <w:pPr>
        <w:jc w:val="left"/>
      </w:pPr>
    </w:p>
    <w:p w14:paraId="14102A4E" w14:textId="77777777" w:rsidR="00344A7F" w:rsidRPr="00AD3456" w:rsidRDefault="003821D1" w:rsidP="00877B1E">
      <w:pPr>
        <w:pStyle w:val="BESEDILO"/>
        <w:keepLines w:val="0"/>
        <w:widowControl/>
        <w:tabs>
          <w:tab w:val="clear" w:pos="2155"/>
        </w:tabs>
        <w:spacing w:line="360" w:lineRule="auto"/>
        <w:rPr>
          <w:rFonts w:cs="Arial"/>
          <w:b/>
        </w:rPr>
      </w:pPr>
      <w:r w:rsidRPr="00AD3456">
        <w:br w:type="page"/>
      </w:r>
    </w:p>
    <w:p w14:paraId="4B33AA88" w14:textId="77777777" w:rsidR="00344A7F" w:rsidRPr="00AD3456" w:rsidRDefault="00344A7F" w:rsidP="00344A7F">
      <w:pPr>
        <w:rPr>
          <w:i/>
        </w:rPr>
      </w:pPr>
      <w:r w:rsidRPr="00AD3456">
        <w:lastRenderedPageBreak/>
        <w:t>Ponudnik ..................................................</w:t>
      </w:r>
      <w:r w:rsidRPr="00AD3456">
        <w:rPr>
          <w:i/>
        </w:rPr>
        <w:tab/>
      </w:r>
      <w:r w:rsidRPr="00AD3456">
        <w:rPr>
          <w:i/>
        </w:rPr>
        <w:tab/>
      </w:r>
      <w:r w:rsidRPr="00AD3456">
        <w:rPr>
          <w:i/>
        </w:rPr>
        <w:tab/>
      </w:r>
      <w:r w:rsidRPr="00AD3456">
        <w:rPr>
          <w:i/>
        </w:rPr>
        <w:tab/>
        <w:t xml:space="preserve">     </w:t>
      </w:r>
      <w:r w:rsidRPr="00AD3456">
        <w:rPr>
          <w:i/>
        </w:rPr>
        <w:tab/>
      </w:r>
      <w:r w:rsidRPr="00AD3456">
        <w:rPr>
          <w:i/>
        </w:rPr>
        <w:tab/>
      </w:r>
      <w:r w:rsidRPr="00AD3456">
        <w:rPr>
          <w:i/>
        </w:rPr>
        <w:tab/>
      </w:r>
      <w:r w:rsidRPr="00AD3456">
        <w:rPr>
          <w:i/>
        </w:rPr>
        <w:tab/>
      </w:r>
      <w:r w:rsidRPr="00AD3456">
        <w:rPr>
          <w:i/>
        </w:rPr>
        <w:tab/>
      </w:r>
      <w:r w:rsidRPr="00AD3456">
        <w:rPr>
          <w:i/>
        </w:rPr>
        <w:tab/>
      </w:r>
    </w:p>
    <w:p w14:paraId="18220617" w14:textId="77777777" w:rsidR="00344A7F" w:rsidRPr="00AD3456" w:rsidRDefault="00344A7F" w:rsidP="00344A7F">
      <w:pPr>
        <w:spacing w:line="360" w:lineRule="auto"/>
      </w:pPr>
      <w:r w:rsidRPr="00AD3456">
        <w:t>Naslov .......................................................</w:t>
      </w:r>
    </w:p>
    <w:p w14:paraId="6C505C4C" w14:textId="77777777" w:rsidR="00344A7F" w:rsidRPr="00AD3456" w:rsidRDefault="00344A7F" w:rsidP="00344A7F">
      <w:pPr>
        <w:spacing w:line="360" w:lineRule="auto"/>
      </w:pPr>
      <w:r w:rsidRPr="00AD3456">
        <w:t>....................................................................</w:t>
      </w:r>
    </w:p>
    <w:p w14:paraId="61F1B56F" w14:textId="77777777" w:rsidR="00344A7F" w:rsidRPr="00AD3456" w:rsidRDefault="00344A7F" w:rsidP="00AE3F36"/>
    <w:p w14:paraId="10CA5DD6" w14:textId="77777777" w:rsidR="00344A7F" w:rsidRPr="00AD3456" w:rsidRDefault="00344A7F" w:rsidP="00AE3F36"/>
    <w:p w14:paraId="3E7E8D8B" w14:textId="77777777" w:rsidR="00344A7F" w:rsidRPr="00AD3456" w:rsidRDefault="00344A7F" w:rsidP="00344A7F"/>
    <w:p w14:paraId="1808ED2F" w14:textId="77777777" w:rsidR="00344A7F" w:rsidRPr="00AD3456" w:rsidRDefault="00344A7F" w:rsidP="00344A7F"/>
    <w:p w14:paraId="297FD5D4" w14:textId="77777777" w:rsidR="00344A7F" w:rsidRPr="00AD3456" w:rsidRDefault="00344A7F" w:rsidP="007052C3">
      <w:pPr>
        <w:pStyle w:val="Heading22"/>
        <w:rPr>
          <w:lang w:val="sl-SI"/>
        </w:rPr>
      </w:pPr>
      <w:bookmarkStart w:id="127" w:name="_Toc126544288"/>
      <w:bookmarkStart w:id="128" w:name="_Toc235244239"/>
      <w:bookmarkStart w:id="129" w:name="_Toc106865618"/>
      <w:r w:rsidRPr="00AD3456">
        <w:rPr>
          <w:lang w:val="sl-SI"/>
        </w:rPr>
        <w:t>Izjava ponudnika glede podizvajalcev</w:t>
      </w:r>
      <w:bookmarkEnd w:id="127"/>
      <w:bookmarkEnd w:id="128"/>
      <w:bookmarkEnd w:id="129"/>
    </w:p>
    <w:p w14:paraId="283AF0DF" w14:textId="2A6B4CE0" w:rsidR="00344A7F" w:rsidRPr="00AD3456" w:rsidRDefault="00344A7F" w:rsidP="00344A7F">
      <w:pPr>
        <w:jc w:val="center"/>
        <w:rPr>
          <w:rFonts w:cs="Arial"/>
          <w:b/>
          <w:sz w:val="22"/>
        </w:rPr>
      </w:pPr>
      <w:r w:rsidRPr="00AD3456">
        <w:rPr>
          <w:rFonts w:cs="Arial"/>
          <w:b/>
          <w:sz w:val="22"/>
        </w:rPr>
        <w:t xml:space="preserve">ZA JAVNO NAROČILO </w:t>
      </w:r>
      <w:r w:rsidR="009F3A73" w:rsidRPr="00AD3456">
        <w:rPr>
          <w:rFonts w:cs="Arial"/>
          <w:b/>
          <w:sz w:val="22"/>
        </w:rPr>
        <w:t>JN-</w:t>
      </w:r>
      <w:r w:rsidR="009E3640" w:rsidRPr="00AD3456">
        <w:rPr>
          <w:rFonts w:cs="Arial"/>
          <w:b/>
          <w:sz w:val="22"/>
        </w:rPr>
        <w:t>S0</w:t>
      </w:r>
      <w:r w:rsidR="00375073" w:rsidRPr="00AD3456">
        <w:rPr>
          <w:rFonts w:cs="Arial"/>
          <w:b/>
          <w:sz w:val="22"/>
        </w:rPr>
        <w:t>634</w:t>
      </w:r>
    </w:p>
    <w:p w14:paraId="78376018" w14:textId="77777777" w:rsidR="00344A7F" w:rsidRPr="00AD3456" w:rsidRDefault="00344A7F" w:rsidP="00344A7F">
      <w:pPr>
        <w:rPr>
          <w:rFonts w:cs="Arial"/>
          <w:u w:val="single"/>
        </w:rPr>
      </w:pPr>
    </w:p>
    <w:p w14:paraId="7F6E64B0" w14:textId="77777777" w:rsidR="00344A7F" w:rsidRPr="00AD3456" w:rsidRDefault="00344A7F" w:rsidP="00344A7F">
      <w:pPr>
        <w:rPr>
          <w:rFonts w:cs="Arial"/>
          <w:u w:val="single"/>
        </w:rPr>
      </w:pPr>
    </w:p>
    <w:p w14:paraId="4919AA66" w14:textId="77777777" w:rsidR="00344A7F" w:rsidRPr="00AD3456" w:rsidRDefault="00344A7F" w:rsidP="00344A7F">
      <w:pPr>
        <w:rPr>
          <w:rFonts w:cs="Arial"/>
          <w:u w:val="single"/>
        </w:rPr>
      </w:pPr>
    </w:p>
    <w:p w14:paraId="78AAEBA2" w14:textId="77777777" w:rsidR="00344A7F" w:rsidRPr="00AD3456" w:rsidRDefault="00344A7F" w:rsidP="00344A7F">
      <w:pPr>
        <w:rPr>
          <w:rFonts w:cs="Arial"/>
          <w:u w:val="single"/>
        </w:rPr>
      </w:pPr>
    </w:p>
    <w:p w14:paraId="501EAB39" w14:textId="77777777" w:rsidR="00344A7F" w:rsidRPr="00AD3456" w:rsidRDefault="00344A7F" w:rsidP="00344A7F">
      <w:pPr>
        <w:rPr>
          <w:rFonts w:cs="Arial"/>
          <w:u w:val="single"/>
        </w:rPr>
      </w:pPr>
    </w:p>
    <w:p w14:paraId="439B8FD6" w14:textId="77777777" w:rsidR="00344A7F" w:rsidRPr="00AD3456"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AD3456">
        <w:rPr>
          <w:rFonts w:cs="Arial"/>
        </w:rPr>
        <w:t xml:space="preserve">Pod kazensko in materialno odgovornostjo </w:t>
      </w:r>
    </w:p>
    <w:p w14:paraId="41E9CE52" w14:textId="77777777" w:rsidR="00344A7F" w:rsidRPr="00AD3456"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419D07DD" w14:textId="77777777" w:rsidR="00344A7F" w:rsidRPr="00AD3456"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AD3456">
        <w:rPr>
          <w:rFonts w:cs="Arial"/>
        </w:rPr>
        <w:t>IZJAVLJAMO</w:t>
      </w:r>
    </w:p>
    <w:p w14:paraId="40438E97" w14:textId="77777777" w:rsidR="00344A7F" w:rsidRPr="00AD3456" w:rsidRDefault="00344A7F" w:rsidP="00344A7F">
      <w:pPr>
        <w:rPr>
          <w:rFonts w:cs="Arial"/>
        </w:rPr>
      </w:pPr>
    </w:p>
    <w:p w14:paraId="7AC20082" w14:textId="77777777" w:rsidR="00344A7F" w:rsidRPr="00AD3456" w:rsidRDefault="00344A7F" w:rsidP="00344A7F"/>
    <w:p w14:paraId="7F9A6A44" w14:textId="77777777" w:rsidR="00344A7F" w:rsidRPr="00AD3456" w:rsidRDefault="00344A7F" w:rsidP="00976D3F">
      <w:pPr>
        <w:numPr>
          <w:ilvl w:val="0"/>
          <w:numId w:val="7"/>
        </w:numPr>
      </w:pPr>
      <w:r w:rsidRPr="00AD3456">
        <w:t>da bomo v celoti odgovarjali za izvedbo prejetega naročila, ne glede na število podizvajalcev,</w:t>
      </w:r>
    </w:p>
    <w:p w14:paraId="61EBBA66" w14:textId="77777777" w:rsidR="00344A7F" w:rsidRPr="00AD3456" w:rsidRDefault="00344A7F" w:rsidP="00344A7F">
      <w:pPr>
        <w:pStyle w:val="BodyText2"/>
        <w:rPr>
          <w:rFonts w:cs="Arial"/>
          <w:b w:val="0"/>
        </w:rPr>
      </w:pPr>
    </w:p>
    <w:p w14:paraId="2B5AB319" w14:textId="77777777" w:rsidR="00344A7F" w:rsidRPr="00AD3456" w:rsidRDefault="00344A7F" w:rsidP="00976D3F">
      <w:pPr>
        <w:numPr>
          <w:ilvl w:val="0"/>
          <w:numId w:val="7"/>
        </w:numPr>
        <w:rPr>
          <w:rFonts w:cs="Arial"/>
        </w:rPr>
      </w:pPr>
      <w:r w:rsidRPr="00AD3456">
        <w:rPr>
          <w:rFonts w:cs="Arial"/>
        </w:rPr>
        <w:t>da bomo v primeru morebitne zamenjave podizvajalca, pred zamenjavo pridobili o tem pisno soglasje naročnika.</w:t>
      </w:r>
    </w:p>
    <w:p w14:paraId="519589F7" w14:textId="77777777" w:rsidR="00344A7F" w:rsidRPr="00AD3456" w:rsidRDefault="00344A7F" w:rsidP="00344A7F">
      <w:pPr>
        <w:pStyle w:val="BodyText2"/>
        <w:rPr>
          <w:rFonts w:cs="Arial"/>
          <w:b w:val="0"/>
        </w:rPr>
      </w:pPr>
    </w:p>
    <w:p w14:paraId="70DAB84C" w14:textId="77777777" w:rsidR="00344A7F" w:rsidRPr="00AD3456" w:rsidRDefault="00344A7F" w:rsidP="00344A7F">
      <w:pPr>
        <w:pStyle w:val="BodyText2"/>
        <w:rPr>
          <w:rFonts w:cs="Arial"/>
          <w:b w:val="0"/>
        </w:rPr>
      </w:pPr>
    </w:p>
    <w:p w14:paraId="11DD2736" w14:textId="77777777" w:rsidR="00344A7F" w:rsidRPr="00AD3456" w:rsidRDefault="00344A7F" w:rsidP="00344A7F">
      <w:pPr>
        <w:pStyle w:val="BodyText2"/>
        <w:rPr>
          <w:rFonts w:cs="Arial"/>
          <w:b w:val="0"/>
        </w:rPr>
      </w:pPr>
    </w:p>
    <w:p w14:paraId="6C35EFCC" w14:textId="77777777" w:rsidR="00344A7F" w:rsidRPr="00AD3456" w:rsidRDefault="00344A7F" w:rsidP="00344A7F">
      <w:pPr>
        <w:pStyle w:val="BodyText2"/>
        <w:rPr>
          <w:rFonts w:cs="Arial"/>
          <w:b w:val="0"/>
        </w:rPr>
      </w:pPr>
    </w:p>
    <w:p w14:paraId="6C3D5340" w14:textId="77777777" w:rsidR="00344A7F" w:rsidRPr="00AD3456" w:rsidRDefault="00344A7F" w:rsidP="00344A7F">
      <w:pPr>
        <w:rPr>
          <w:rFonts w:cs="Arial"/>
          <w:i/>
        </w:rPr>
      </w:pPr>
      <w:r w:rsidRPr="00AD3456">
        <w:rPr>
          <w:rFonts w:cs="Arial"/>
          <w:i/>
        </w:rPr>
        <w:t>OPOMBA: Obrazec izpolnijo, podpišejo in žigosajo le ponudniki, ki nastopajo s podizvajalcem.</w:t>
      </w:r>
    </w:p>
    <w:p w14:paraId="07AFBF0E" w14:textId="77777777" w:rsidR="00344A7F" w:rsidRPr="00AD3456" w:rsidRDefault="00344A7F" w:rsidP="00344A7F">
      <w:pPr>
        <w:pStyle w:val="BodyText2"/>
        <w:rPr>
          <w:rFonts w:cs="Arial"/>
          <w:b w:val="0"/>
        </w:rPr>
      </w:pPr>
    </w:p>
    <w:p w14:paraId="7C4138D9" w14:textId="77777777" w:rsidR="00344A7F" w:rsidRPr="00AD3456" w:rsidRDefault="00344A7F" w:rsidP="00344A7F">
      <w:pPr>
        <w:pStyle w:val="BodyText2"/>
        <w:rPr>
          <w:rFonts w:cs="Arial"/>
          <w:b w:val="0"/>
        </w:rPr>
      </w:pPr>
    </w:p>
    <w:p w14:paraId="6D2EE8F2" w14:textId="77777777" w:rsidR="00344A7F" w:rsidRPr="00AD3456" w:rsidRDefault="00344A7F" w:rsidP="00344A7F">
      <w:pPr>
        <w:pStyle w:val="BodyText2"/>
        <w:rPr>
          <w:rFonts w:cs="Arial"/>
          <w:b w:val="0"/>
        </w:rPr>
      </w:pPr>
    </w:p>
    <w:p w14:paraId="3BAB7F87" w14:textId="77777777" w:rsidR="00344A7F" w:rsidRPr="00AD3456" w:rsidRDefault="00344A7F" w:rsidP="00344A7F">
      <w:pPr>
        <w:pStyle w:val="BodyText2"/>
        <w:rPr>
          <w:rFonts w:cs="Arial"/>
          <w:b w:val="0"/>
        </w:rPr>
      </w:pPr>
    </w:p>
    <w:p w14:paraId="3D48425F" w14:textId="77777777" w:rsidR="00344A7F" w:rsidRPr="00AD3456" w:rsidRDefault="00344A7F" w:rsidP="00344A7F">
      <w:pPr>
        <w:pStyle w:val="BodyText2"/>
        <w:rPr>
          <w:rFonts w:cs="Arial"/>
          <w:b w:val="0"/>
        </w:rPr>
      </w:pPr>
    </w:p>
    <w:p w14:paraId="182718AC" w14:textId="77777777" w:rsidR="00344A7F" w:rsidRPr="00AD3456" w:rsidRDefault="00344A7F" w:rsidP="00344A7F">
      <w:pPr>
        <w:pStyle w:val="BodyText2"/>
        <w:rPr>
          <w:rFonts w:cs="Arial"/>
          <w:b w:val="0"/>
        </w:rPr>
      </w:pPr>
    </w:p>
    <w:p w14:paraId="2EEA3003" w14:textId="77777777" w:rsidR="00344A7F" w:rsidRPr="00AD3456" w:rsidRDefault="00344A7F" w:rsidP="00344A7F">
      <w:pPr>
        <w:pStyle w:val="BodyText2"/>
        <w:rPr>
          <w:rFonts w:cs="Arial"/>
          <w:b w:val="0"/>
        </w:rPr>
      </w:pPr>
    </w:p>
    <w:p w14:paraId="6940BF66" w14:textId="77777777" w:rsidR="00344A7F" w:rsidRPr="00AD3456" w:rsidRDefault="00344A7F" w:rsidP="00344A7F">
      <w:pPr>
        <w:pStyle w:val="BodyText2"/>
        <w:rPr>
          <w:rFonts w:cs="Arial"/>
          <w:b w:val="0"/>
        </w:rPr>
      </w:pPr>
    </w:p>
    <w:p w14:paraId="73FBA3DD" w14:textId="77777777" w:rsidR="00344A7F" w:rsidRPr="00AD3456" w:rsidRDefault="00344A7F" w:rsidP="00344A7F">
      <w:pPr>
        <w:pStyle w:val="BodyText2"/>
        <w:rPr>
          <w:rFonts w:cs="Arial"/>
          <w:b w:val="0"/>
        </w:rPr>
      </w:pPr>
    </w:p>
    <w:p w14:paraId="17CA4023" w14:textId="77777777" w:rsidR="00344A7F" w:rsidRPr="00AD3456" w:rsidRDefault="00344A7F" w:rsidP="00344A7F">
      <w:pPr>
        <w:pStyle w:val="BodyText2"/>
        <w:rPr>
          <w:rFonts w:cs="Arial"/>
          <w:b w:val="0"/>
        </w:rPr>
      </w:pPr>
    </w:p>
    <w:p w14:paraId="450B3317" w14:textId="77777777" w:rsidR="00344A7F" w:rsidRPr="00AD3456" w:rsidRDefault="00344A7F" w:rsidP="00344A7F">
      <w:pPr>
        <w:pStyle w:val="BodyText2"/>
        <w:rPr>
          <w:rFonts w:cs="Arial"/>
          <w:b w:val="0"/>
        </w:rPr>
      </w:pPr>
    </w:p>
    <w:p w14:paraId="59B3D1EB" w14:textId="77777777" w:rsidR="00344A7F" w:rsidRPr="00AD3456" w:rsidRDefault="00344A7F" w:rsidP="00344A7F">
      <w:pPr>
        <w:pStyle w:val="BodyText2"/>
        <w:rPr>
          <w:rFonts w:cs="Arial"/>
          <w:b w:val="0"/>
        </w:rPr>
      </w:pPr>
    </w:p>
    <w:p w14:paraId="62891908" w14:textId="77777777" w:rsidR="00344A7F" w:rsidRPr="00AD3456" w:rsidRDefault="00344A7F" w:rsidP="00344A7F">
      <w:pPr>
        <w:pStyle w:val="BodyText2"/>
        <w:rPr>
          <w:rFonts w:cs="Arial"/>
          <w:b w:val="0"/>
        </w:rPr>
      </w:pPr>
    </w:p>
    <w:p w14:paraId="409240FE" w14:textId="77777777" w:rsidR="00344A7F" w:rsidRPr="00AD3456" w:rsidRDefault="00344A7F" w:rsidP="00344A7F">
      <w:pPr>
        <w:pStyle w:val="BodyText2"/>
        <w:rPr>
          <w:rFonts w:cs="Arial"/>
          <w:b w:val="0"/>
        </w:rPr>
      </w:pPr>
    </w:p>
    <w:p w14:paraId="45D41821" w14:textId="77777777" w:rsidR="00344A7F" w:rsidRPr="00AD3456" w:rsidRDefault="00344A7F" w:rsidP="00344A7F">
      <w:pPr>
        <w:spacing w:line="360" w:lineRule="auto"/>
      </w:pPr>
      <w:r w:rsidRPr="00AD3456">
        <w:t xml:space="preserve">Kraj in datum: </w:t>
      </w:r>
      <w:r w:rsidRPr="00AD3456">
        <w:tab/>
      </w:r>
      <w:r w:rsidRPr="00AD3456">
        <w:tab/>
      </w:r>
      <w:r w:rsidRPr="00AD3456">
        <w:tab/>
      </w:r>
      <w:r w:rsidRPr="00AD3456">
        <w:tab/>
        <w:t>Žig:</w:t>
      </w:r>
      <w:r w:rsidRPr="00AD3456">
        <w:tab/>
      </w:r>
      <w:r w:rsidRPr="00AD3456">
        <w:tab/>
      </w:r>
      <w:r w:rsidRPr="00AD3456">
        <w:tab/>
        <w:t>Podpis zastopnika</w:t>
      </w:r>
    </w:p>
    <w:p w14:paraId="74AE8B3E" w14:textId="77777777" w:rsidR="00344A7F" w:rsidRPr="00AD3456" w:rsidRDefault="00344A7F" w:rsidP="00344A7F">
      <w:pPr>
        <w:spacing w:line="360" w:lineRule="auto"/>
      </w:pPr>
      <w:r w:rsidRPr="00AD3456">
        <w:tab/>
      </w:r>
      <w:r w:rsidRPr="00AD3456">
        <w:tab/>
      </w:r>
      <w:r w:rsidRPr="00AD3456">
        <w:tab/>
      </w:r>
      <w:r w:rsidRPr="00AD3456">
        <w:tab/>
      </w:r>
      <w:r w:rsidRPr="00AD3456">
        <w:tab/>
      </w:r>
      <w:r w:rsidRPr="00AD3456">
        <w:tab/>
      </w:r>
      <w:r w:rsidRPr="00AD3456">
        <w:tab/>
      </w:r>
      <w:r w:rsidRPr="00AD3456">
        <w:tab/>
        <w:t>oz. prokurista:</w:t>
      </w:r>
    </w:p>
    <w:p w14:paraId="6720C0E2" w14:textId="77777777" w:rsidR="00344A7F" w:rsidRPr="00AD3456" w:rsidRDefault="00344A7F" w:rsidP="00344A7F">
      <w:pPr>
        <w:spacing w:line="360" w:lineRule="auto"/>
      </w:pPr>
    </w:p>
    <w:p w14:paraId="6E948593" w14:textId="77777777" w:rsidR="00344A7F" w:rsidRPr="00AD3456" w:rsidRDefault="00344A7F" w:rsidP="00344A7F">
      <w:pPr>
        <w:spacing w:line="360" w:lineRule="auto"/>
      </w:pPr>
      <w:r w:rsidRPr="00AD3456">
        <w:t>........................................</w:t>
      </w:r>
      <w:r w:rsidRPr="00AD3456">
        <w:tab/>
      </w:r>
      <w:r w:rsidRPr="00AD3456">
        <w:tab/>
      </w:r>
      <w:r w:rsidRPr="00AD3456">
        <w:tab/>
      </w:r>
      <w:r w:rsidRPr="00AD3456">
        <w:tab/>
      </w:r>
      <w:r w:rsidRPr="00AD3456">
        <w:tab/>
        <w:t>.........................................</w:t>
      </w:r>
    </w:p>
    <w:p w14:paraId="52D552AF" w14:textId="77777777" w:rsidR="00344A7F" w:rsidRPr="00AD3456" w:rsidRDefault="00344A7F" w:rsidP="00344A7F">
      <w:pPr>
        <w:pStyle w:val="BodyText2"/>
        <w:rPr>
          <w:rFonts w:cs="Arial"/>
          <w:b w:val="0"/>
        </w:rPr>
      </w:pPr>
    </w:p>
    <w:p w14:paraId="5CD1EE32" w14:textId="77777777" w:rsidR="00344A7F" w:rsidRPr="00AD3456" w:rsidRDefault="00344A7F" w:rsidP="00344A7F">
      <w:pPr>
        <w:pStyle w:val="BodyText2"/>
        <w:rPr>
          <w:rFonts w:cs="Arial"/>
          <w:b w:val="0"/>
        </w:rPr>
      </w:pPr>
    </w:p>
    <w:p w14:paraId="7CABE035" w14:textId="77777777" w:rsidR="00344A7F" w:rsidRPr="00AD3456" w:rsidRDefault="00344A7F" w:rsidP="00344A7F">
      <w:pPr>
        <w:pStyle w:val="BodyText2"/>
        <w:rPr>
          <w:rFonts w:cs="Arial"/>
          <w:b w:val="0"/>
        </w:rPr>
      </w:pPr>
    </w:p>
    <w:p w14:paraId="68C54E9B" w14:textId="77777777" w:rsidR="00344A7F" w:rsidRPr="00AD3456" w:rsidRDefault="00344A7F" w:rsidP="00344A7F">
      <w:pPr>
        <w:pStyle w:val="BodyText2"/>
        <w:rPr>
          <w:rFonts w:cs="Arial"/>
          <w:b w:val="0"/>
        </w:rPr>
      </w:pPr>
    </w:p>
    <w:p w14:paraId="74658C2A" w14:textId="77777777" w:rsidR="00344A7F" w:rsidRPr="00AD3456" w:rsidRDefault="00344A7F" w:rsidP="00344A7F">
      <w:pPr>
        <w:rPr>
          <w:rFonts w:cs="Arial"/>
        </w:rPr>
      </w:pPr>
    </w:p>
    <w:p w14:paraId="76BF0AC2" w14:textId="77777777" w:rsidR="00344A7F" w:rsidRPr="00AD3456" w:rsidRDefault="00344A7F" w:rsidP="00344A7F">
      <w:pPr>
        <w:rPr>
          <w:i/>
        </w:rPr>
      </w:pPr>
      <w:bookmarkStart w:id="130" w:name="_Toc463663463"/>
      <w:bookmarkStart w:id="131" w:name="_Toc430410742"/>
      <w:r w:rsidRPr="00AD3456">
        <w:br w:type="page"/>
      </w:r>
      <w:r w:rsidRPr="00AD3456">
        <w:lastRenderedPageBreak/>
        <w:t>Ponudnik ..................................................</w:t>
      </w:r>
      <w:r w:rsidRPr="00AD3456">
        <w:rPr>
          <w:i/>
        </w:rPr>
        <w:tab/>
      </w:r>
      <w:r w:rsidRPr="00AD3456">
        <w:rPr>
          <w:i/>
        </w:rPr>
        <w:tab/>
      </w:r>
      <w:r w:rsidRPr="00AD3456">
        <w:rPr>
          <w:i/>
        </w:rPr>
        <w:tab/>
      </w:r>
      <w:r w:rsidRPr="00AD3456">
        <w:rPr>
          <w:i/>
        </w:rPr>
        <w:tab/>
        <w:t xml:space="preserve">     </w:t>
      </w:r>
      <w:r w:rsidRPr="00AD3456">
        <w:rPr>
          <w:i/>
        </w:rPr>
        <w:tab/>
      </w:r>
      <w:r w:rsidRPr="00AD3456">
        <w:rPr>
          <w:i/>
        </w:rPr>
        <w:tab/>
      </w:r>
      <w:r w:rsidRPr="00AD3456">
        <w:rPr>
          <w:i/>
        </w:rPr>
        <w:tab/>
      </w:r>
      <w:r w:rsidRPr="00AD3456">
        <w:rPr>
          <w:i/>
        </w:rPr>
        <w:tab/>
      </w:r>
      <w:r w:rsidRPr="00AD3456">
        <w:rPr>
          <w:i/>
        </w:rPr>
        <w:tab/>
      </w:r>
      <w:r w:rsidRPr="00AD3456">
        <w:rPr>
          <w:i/>
        </w:rPr>
        <w:tab/>
      </w:r>
    </w:p>
    <w:p w14:paraId="1A0CBD13" w14:textId="77777777" w:rsidR="00344A7F" w:rsidRPr="00AD3456" w:rsidRDefault="00344A7F" w:rsidP="00344A7F">
      <w:pPr>
        <w:spacing w:line="360" w:lineRule="auto"/>
      </w:pPr>
      <w:r w:rsidRPr="00AD3456">
        <w:t>Naslov .......................................................</w:t>
      </w:r>
    </w:p>
    <w:p w14:paraId="75BE3A78" w14:textId="77777777" w:rsidR="00344A7F" w:rsidRPr="00AD3456" w:rsidRDefault="00344A7F" w:rsidP="00344A7F">
      <w:pPr>
        <w:spacing w:line="360" w:lineRule="auto"/>
      </w:pPr>
      <w:r w:rsidRPr="00AD3456">
        <w:t>....................................................................</w:t>
      </w:r>
    </w:p>
    <w:p w14:paraId="1DD6131E" w14:textId="77777777" w:rsidR="00344A7F" w:rsidRPr="00AD3456" w:rsidRDefault="00344A7F" w:rsidP="00344A7F">
      <w:pPr>
        <w:rPr>
          <w:rFonts w:cs="Arial"/>
        </w:rPr>
      </w:pPr>
    </w:p>
    <w:p w14:paraId="38A833C0" w14:textId="77777777" w:rsidR="00344A7F" w:rsidRPr="00AD3456" w:rsidRDefault="00344A7F" w:rsidP="00344A7F">
      <w:pPr>
        <w:rPr>
          <w:rFonts w:cs="Arial"/>
        </w:rPr>
      </w:pPr>
    </w:p>
    <w:p w14:paraId="27D61C07" w14:textId="77777777" w:rsidR="00344A7F" w:rsidRPr="00AD3456" w:rsidRDefault="00344A7F" w:rsidP="00344A7F">
      <w:pPr>
        <w:rPr>
          <w:rFonts w:cs="Arial"/>
        </w:rPr>
      </w:pPr>
    </w:p>
    <w:p w14:paraId="5BFDF2C3" w14:textId="77777777" w:rsidR="00344A7F" w:rsidRPr="00AD3456" w:rsidRDefault="00344A7F" w:rsidP="00344A7F">
      <w:pPr>
        <w:rPr>
          <w:rFonts w:cs="Arial"/>
        </w:rPr>
      </w:pPr>
    </w:p>
    <w:p w14:paraId="385701DA" w14:textId="77777777" w:rsidR="00344A7F" w:rsidRPr="00AD3456" w:rsidRDefault="00344A7F" w:rsidP="007052C3">
      <w:pPr>
        <w:pStyle w:val="Heading22"/>
        <w:rPr>
          <w:lang w:val="sl-SI"/>
        </w:rPr>
      </w:pPr>
      <w:bookmarkStart w:id="132" w:name="_Toc126544289"/>
      <w:bookmarkStart w:id="133" w:name="_Toc235244240"/>
      <w:bookmarkStart w:id="134" w:name="_Toc106865619"/>
      <w:bookmarkEnd w:id="130"/>
      <w:r w:rsidRPr="00AD3456">
        <w:rPr>
          <w:lang w:val="sl-SI"/>
        </w:rPr>
        <w:t>Udeležba podizvajalcev</w:t>
      </w:r>
      <w:bookmarkEnd w:id="132"/>
      <w:bookmarkEnd w:id="133"/>
      <w:bookmarkEnd w:id="134"/>
    </w:p>
    <w:p w14:paraId="7CEEC7F5" w14:textId="15295D72" w:rsidR="00344A7F" w:rsidRPr="00AD3456" w:rsidRDefault="00344A7F" w:rsidP="00344A7F">
      <w:pPr>
        <w:jc w:val="center"/>
        <w:rPr>
          <w:rFonts w:cs="Arial"/>
          <w:b/>
          <w:sz w:val="22"/>
        </w:rPr>
      </w:pPr>
      <w:r w:rsidRPr="00AD3456">
        <w:rPr>
          <w:rFonts w:cs="Arial"/>
          <w:b/>
          <w:sz w:val="22"/>
        </w:rPr>
        <w:t xml:space="preserve">ZA JAVNO NAROČILO </w:t>
      </w:r>
      <w:r w:rsidR="009F3A73" w:rsidRPr="00AD3456">
        <w:rPr>
          <w:rFonts w:cs="Arial"/>
          <w:b/>
          <w:sz w:val="22"/>
        </w:rPr>
        <w:t>JN-</w:t>
      </w:r>
      <w:r w:rsidR="009E3640" w:rsidRPr="00AD3456">
        <w:rPr>
          <w:rFonts w:cs="Arial"/>
          <w:b/>
          <w:sz w:val="22"/>
        </w:rPr>
        <w:t>S0</w:t>
      </w:r>
      <w:r w:rsidR="00375073" w:rsidRPr="00AD3456">
        <w:rPr>
          <w:rFonts w:cs="Arial"/>
          <w:b/>
          <w:sz w:val="22"/>
        </w:rPr>
        <w:t>634</w:t>
      </w:r>
    </w:p>
    <w:p w14:paraId="6F79F1F2" w14:textId="77777777" w:rsidR="00344A7F" w:rsidRPr="00AD3456" w:rsidRDefault="00344A7F" w:rsidP="00344A7F">
      <w:pPr>
        <w:jc w:val="center"/>
        <w:rPr>
          <w:rFonts w:cs="Arial"/>
        </w:rPr>
      </w:pPr>
    </w:p>
    <w:p w14:paraId="3443B924" w14:textId="77777777" w:rsidR="00344A7F" w:rsidRPr="00AD3456" w:rsidRDefault="00344A7F" w:rsidP="00344A7F">
      <w:pPr>
        <w:rPr>
          <w:rFonts w:cs="Arial"/>
        </w:rPr>
      </w:pPr>
    </w:p>
    <w:p w14:paraId="25226708" w14:textId="77777777" w:rsidR="00344A7F" w:rsidRPr="00AD3456" w:rsidRDefault="00344A7F" w:rsidP="00344A7F">
      <w:pPr>
        <w:rPr>
          <w:rFonts w:cs="Arial"/>
        </w:rPr>
      </w:pPr>
    </w:p>
    <w:p w14:paraId="33D7664A" w14:textId="77777777" w:rsidR="00344A7F" w:rsidRPr="00AD3456" w:rsidRDefault="00344A7F" w:rsidP="00344A7F">
      <w:pPr>
        <w:rPr>
          <w:rFonts w:cs="Arial"/>
        </w:rPr>
      </w:pPr>
    </w:p>
    <w:p w14:paraId="697BEA30" w14:textId="77777777" w:rsidR="00344A7F" w:rsidRPr="00AD3456" w:rsidRDefault="00344A7F" w:rsidP="00344A7F">
      <w:pPr>
        <w:rPr>
          <w:rFonts w:cs="Arial"/>
        </w:rPr>
      </w:pPr>
      <w:r w:rsidRPr="00AD3456">
        <w:rPr>
          <w:rFonts w:cs="Arial"/>
        </w:rPr>
        <w:t>Pri predmetnem javnem naročilu nastopamo s podizvajalci, in sicer v nadaljevanju navajamo vrednostno udeležbo le-teh:</w:t>
      </w:r>
    </w:p>
    <w:p w14:paraId="51D43450" w14:textId="77777777" w:rsidR="00344A7F" w:rsidRPr="00AD3456" w:rsidRDefault="00344A7F" w:rsidP="00344A7F">
      <w:pPr>
        <w:rPr>
          <w:rFonts w:cs="Arial"/>
        </w:rPr>
      </w:pPr>
    </w:p>
    <w:p w14:paraId="54E7CB16" w14:textId="77777777" w:rsidR="00344A7F" w:rsidRPr="00AD3456" w:rsidRDefault="00344A7F" w:rsidP="00344A7F">
      <w:pPr>
        <w:rPr>
          <w:rFonts w:cs="Arial"/>
        </w:rPr>
      </w:pPr>
    </w:p>
    <w:p w14:paraId="5B66E5A7" w14:textId="77777777" w:rsidR="00344A7F" w:rsidRPr="00AD3456" w:rsidRDefault="00344A7F" w:rsidP="00976D3F">
      <w:pPr>
        <w:numPr>
          <w:ilvl w:val="0"/>
          <w:numId w:val="6"/>
        </w:numPr>
        <w:rPr>
          <w:rFonts w:cs="Arial"/>
        </w:rPr>
      </w:pPr>
      <w:r w:rsidRPr="00AD3456">
        <w:rPr>
          <w:rFonts w:cs="Arial"/>
        </w:rPr>
        <w:t>V ponudbi je podizvajalec ______________________________________ (naziv) v skupni vrednosti ponudbe udeležen pri</w:t>
      </w:r>
      <w:r w:rsidR="006D1A79" w:rsidRPr="00AD3456">
        <w:rPr>
          <w:rFonts w:cs="Arial"/>
        </w:rPr>
        <w:t xml:space="preserve"> izvajanju _________________</w:t>
      </w:r>
      <w:r w:rsidRPr="00AD3456">
        <w:rPr>
          <w:rFonts w:cs="Arial"/>
        </w:rPr>
        <w:t xml:space="preserve"> €</w:t>
      </w:r>
      <w:r w:rsidR="006D1A79" w:rsidRPr="00AD3456">
        <w:rPr>
          <w:rFonts w:cs="Arial"/>
        </w:rPr>
        <w:t xml:space="preserve"> (brez DDV)</w:t>
      </w:r>
      <w:r w:rsidRPr="00AD3456">
        <w:rPr>
          <w:rFonts w:cs="Arial"/>
        </w:rPr>
        <w:t>, kar znaša ______% ponudbene vrednosti.</w:t>
      </w:r>
    </w:p>
    <w:p w14:paraId="15852FA2" w14:textId="77777777" w:rsidR="00344A7F" w:rsidRPr="00AD3456" w:rsidRDefault="00344A7F" w:rsidP="00344A7F">
      <w:pPr>
        <w:rPr>
          <w:rFonts w:cs="Arial"/>
        </w:rPr>
      </w:pPr>
    </w:p>
    <w:p w14:paraId="318105E9" w14:textId="77777777" w:rsidR="00344A7F" w:rsidRPr="00AD3456" w:rsidRDefault="00344A7F" w:rsidP="00976D3F">
      <w:pPr>
        <w:numPr>
          <w:ilvl w:val="0"/>
          <w:numId w:val="6"/>
        </w:numPr>
        <w:rPr>
          <w:rFonts w:cs="Arial"/>
        </w:rPr>
      </w:pPr>
      <w:r w:rsidRPr="00AD3456">
        <w:rPr>
          <w:rFonts w:cs="Arial"/>
        </w:rPr>
        <w:t>V ponudbi je podizvajalec ______________________________________ (naziv) v skupni vrednosti ponudbe udeležen pri</w:t>
      </w:r>
      <w:r w:rsidR="006D1A79" w:rsidRPr="00AD3456">
        <w:rPr>
          <w:rFonts w:cs="Arial"/>
        </w:rPr>
        <w:t xml:space="preserve"> izvajanju _________________</w:t>
      </w:r>
      <w:r w:rsidRPr="00AD3456">
        <w:rPr>
          <w:rFonts w:cs="Arial"/>
        </w:rPr>
        <w:t xml:space="preserve"> €</w:t>
      </w:r>
      <w:r w:rsidR="006D1A79" w:rsidRPr="00AD3456">
        <w:rPr>
          <w:rFonts w:cs="Arial"/>
        </w:rPr>
        <w:t xml:space="preserve"> (brez DDV)</w:t>
      </w:r>
      <w:r w:rsidRPr="00AD3456">
        <w:rPr>
          <w:rFonts w:cs="Arial"/>
        </w:rPr>
        <w:t>, kar znaša ______% ponudbene vrednosti.</w:t>
      </w:r>
    </w:p>
    <w:p w14:paraId="3DCC8DFE" w14:textId="77777777" w:rsidR="00344A7F" w:rsidRPr="00AD3456" w:rsidRDefault="00344A7F" w:rsidP="00344A7F">
      <w:pPr>
        <w:rPr>
          <w:rFonts w:cs="Arial"/>
        </w:rPr>
      </w:pPr>
    </w:p>
    <w:p w14:paraId="6B7014A6" w14:textId="77777777" w:rsidR="00344A7F" w:rsidRPr="00AD3456" w:rsidRDefault="00344A7F" w:rsidP="00976D3F">
      <w:pPr>
        <w:numPr>
          <w:ilvl w:val="0"/>
          <w:numId w:val="6"/>
        </w:numPr>
        <w:rPr>
          <w:rFonts w:cs="Arial"/>
        </w:rPr>
      </w:pPr>
      <w:r w:rsidRPr="00AD3456">
        <w:rPr>
          <w:rFonts w:cs="Arial"/>
        </w:rPr>
        <w:t>V ponudbi je podizvajalec ______________________________________ (naziv) v skupni vrednosti ponudbe udeležen pri</w:t>
      </w:r>
      <w:r w:rsidR="006D1A79" w:rsidRPr="00AD3456">
        <w:rPr>
          <w:rFonts w:cs="Arial"/>
        </w:rPr>
        <w:t xml:space="preserve"> izvajanju _________________</w:t>
      </w:r>
      <w:r w:rsidRPr="00AD3456">
        <w:rPr>
          <w:rFonts w:cs="Arial"/>
        </w:rPr>
        <w:t xml:space="preserve"> €</w:t>
      </w:r>
      <w:r w:rsidR="006D1A79" w:rsidRPr="00AD3456">
        <w:rPr>
          <w:rFonts w:cs="Arial"/>
        </w:rPr>
        <w:t xml:space="preserve"> (brez DDV)</w:t>
      </w:r>
      <w:r w:rsidRPr="00AD3456">
        <w:rPr>
          <w:rFonts w:cs="Arial"/>
        </w:rPr>
        <w:t>, kar znaša ______% ponudbene vrednosti.</w:t>
      </w:r>
    </w:p>
    <w:p w14:paraId="45D51A2B" w14:textId="77777777" w:rsidR="00344A7F" w:rsidRPr="00AD3456" w:rsidRDefault="00344A7F" w:rsidP="00344A7F">
      <w:pPr>
        <w:rPr>
          <w:rFonts w:cs="Arial"/>
        </w:rPr>
      </w:pPr>
    </w:p>
    <w:p w14:paraId="1B59B2D3" w14:textId="77777777" w:rsidR="00344A7F" w:rsidRPr="00AD3456" w:rsidRDefault="00344A7F" w:rsidP="00344A7F">
      <w:pPr>
        <w:rPr>
          <w:rFonts w:cs="Arial"/>
        </w:rPr>
      </w:pPr>
    </w:p>
    <w:p w14:paraId="5B2DFBE7" w14:textId="77777777" w:rsidR="00344A7F" w:rsidRPr="00AD3456" w:rsidRDefault="00344A7F" w:rsidP="00344A7F">
      <w:pPr>
        <w:ind w:left="360"/>
        <w:rPr>
          <w:rFonts w:cs="Arial"/>
          <w:i/>
          <w:iCs/>
        </w:rPr>
      </w:pPr>
      <w:r w:rsidRPr="00AD3456">
        <w:rPr>
          <w:rFonts w:cs="Arial"/>
          <w:i/>
          <w:iCs/>
        </w:rPr>
        <w:t>(alinejo ponoviti za celotno število podizvajalcev)</w:t>
      </w:r>
    </w:p>
    <w:bookmarkEnd w:id="131"/>
    <w:p w14:paraId="0E25B00D" w14:textId="77777777" w:rsidR="00344A7F" w:rsidRPr="00AD3456" w:rsidRDefault="00344A7F" w:rsidP="00344A7F">
      <w:pPr>
        <w:pStyle w:val="BodyText3"/>
        <w:rPr>
          <w:rFonts w:cs="Arial"/>
          <w:lang w:val="it-IT"/>
        </w:rPr>
      </w:pPr>
    </w:p>
    <w:p w14:paraId="56DFA21C" w14:textId="77777777" w:rsidR="00344A7F" w:rsidRPr="00AD3456" w:rsidRDefault="00344A7F" w:rsidP="00344A7F">
      <w:pPr>
        <w:rPr>
          <w:rFonts w:cs="Arial"/>
        </w:rPr>
      </w:pPr>
    </w:p>
    <w:p w14:paraId="5C5AFFA3" w14:textId="77777777" w:rsidR="00344A7F" w:rsidRPr="00AD3456" w:rsidRDefault="00344A7F" w:rsidP="00344A7F">
      <w:pPr>
        <w:rPr>
          <w:rFonts w:cs="Arial"/>
        </w:rPr>
      </w:pPr>
    </w:p>
    <w:p w14:paraId="2A0DE689" w14:textId="77777777" w:rsidR="00344A7F" w:rsidRPr="00AD3456" w:rsidRDefault="00344A7F" w:rsidP="00344A7F">
      <w:pPr>
        <w:rPr>
          <w:rFonts w:cs="Arial"/>
        </w:rPr>
      </w:pPr>
    </w:p>
    <w:p w14:paraId="7251D2D5" w14:textId="77777777" w:rsidR="00344A7F" w:rsidRPr="00AD3456" w:rsidRDefault="00344A7F" w:rsidP="00344A7F">
      <w:pPr>
        <w:rPr>
          <w:rFonts w:cs="Arial"/>
        </w:rPr>
      </w:pPr>
    </w:p>
    <w:p w14:paraId="48123701" w14:textId="77777777" w:rsidR="00344A7F" w:rsidRPr="00AD3456" w:rsidRDefault="00344A7F" w:rsidP="00344A7F">
      <w:pPr>
        <w:rPr>
          <w:rFonts w:cs="Arial"/>
        </w:rPr>
      </w:pPr>
    </w:p>
    <w:p w14:paraId="7DD5047D" w14:textId="77777777" w:rsidR="00344A7F" w:rsidRPr="00AD3456" w:rsidRDefault="00344A7F" w:rsidP="00344A7F">
      <w:pPr>
        <w:rPr>
          <w:rFonts w:cs="Arial"/>
        </w:rPr>
      </w:pPr>
    </w:p>
    <w:p w14:paraId="701A3B86" w14:textId="77777777" w:rsidR="00344A7F" w:rsidRPr="00AD3456" w:rsidRDefault="00344A7F" w:rsidP="00344A7F">
      <w:pPr>
        <w:rPr>
          <w:rFonts w:cs="Arial"/>
          <w:i/>
        </w:rPr>
      </w:pPr>
      <w:r w:rsidRPr="00AD3456">
        <w:rPr>
          <w:rFonts w:cs="Arial"/>
          <w:i/>
        </w:rPr>
        <w:t>OPOMBA: Obrazec izpolnijo, podpišejo in žigosajo le ponudniki, ki nastopajo s podizvajalcem.</w:t>
      </w:r>
    </w:p>
    <w:p w14:paraId="396A774B" w14:textId="77777777" w:rsidR="00344A7F" w:rsidRPr="00AD3456" w:rsidRDefault="00344A7F" w:rsidP="00344A7F">
      <w:pPr>
        <w:rPr>
          <w:rFonts w:cs="Arial"/>
        </w:rPr>
      </w:pPr>
    </w:p>
    <w:p w14:paraId="446F5C93" w14:textId="77777777" w:rsidR="00344A7F" w:rsidRPr="00AD3456" w:rsidRDefault="00344A7F" w:rsidP="00344A7F">
      <w:pPr>
        <w:rPr>
          <w:rFonts w:cs="Arial"/>
        </w:rPr>
      </w:pPr>
    </w:p>
    <w:p w14:paraId="7F3F558E" w14:textId="77777777" w:rsidR="00344A7F" w:rsidRPr="00AD3456" w:rsidRDefault="00344A7F" w:rsidP="00344A7F">
      <w:pPr>
        <w:rPr>
          <w:rFonts w:cs="Arial"/>
        </w:rPr>
      </w:pPr>
    </w:p>
    <w:p w14:paraId="3BC226D7" w14:textId="77777777" w:rsidR="00344A7F" w:rsidRPr="00AD3456" w:rsidRDefault="00344A7F" w:rsidP="00344A7F">
      <w:pPr>
        <w:rPr>
          <w:rFonts w:cs="Arial"/>
        </w:rPr>
      </w:pPr>
    </w:p>
    <w:p w14:paraId="2258E27F" w14:textId="77777777" w:rsidR="00344A7F" w:rsidRPr="00AD3456" w:rsidRDefault="00344A7F" w:rsidP="00344A7F">
      <w:pPr>
        <w:rPr>
          <w:rFonts w:cs="Arial"/>
        </w:rPr>
      </w:pPr>
    </w:p>
    <w:p w14:paraId="46F5D430" w14:textId="77777777" w:rsidR="00344A7F" w:rsidRPr="00AD3456" w:rsidRDefault="00344A7F" w:rsidP="00344A7F">
      <w:pPr>
        <w:rPr>
          <w:rFonts w:cs="Arial"/>
        </w:rPr>
      </w:pPr>
    </w:p>
    <w:p w14:paraId="5FDA1C2A" w14:textId="77777777" w:rsidR="00344A7F" w:rsidRPr="00AD3456" w:rsidRDefault="00344A7F" w:rsidP="00344A7F">
      <w:pPr>
        <w:rPr>
          <w:rFonts w:cs="Arial"/>
        </w:rPr>
      </w:pPr>
    </w:p>
    <w:p w14:paraId="4D775238" w14:textId="1C55E799" w:rsidR="00344A7F" w:rsidRPr="00AD3456" w:rsidRDefault="00344A7F" w:rsidP="00344A7F">
      <w:pPr>
        <w:spacing w:line="360" w:lineRule="auto"/>
      </w:pPr>
      <w:r w:rsidRPr="00AD3456">
        <w:t xml:space="preserve">Kraj in datum: </w:t>
      </w:r>
      <w:r w:rsidRPr="00AD3456">
        <w:tab/>
      </w:r>
      <w:r w:rsidRPr="00AD3456">
        <w:tab/>
      </w:r>
      <w:r w:rsidRPr="00AD3456">
        <w:tab/>
      </w:r>
      <w:r w:rsidRPr="00AD3456">
        <w:tab/>
      </w:r>
      <w:r w:rsidR="005C4596" w:rsidRPr="00AD3456">
        <w:tab/>
      </w:r>
      <w:r w:rsidRPr="00AD3456">
        <w:t>Žig:</w:t>
      </w:r>
      <w:r w:rsidRPr="00AD3456">
        <w:tab/>
      </w:r>
      <w:r w:rsidRPr="00AD3456">
        <w:tab/>
      </w:r>
      <w:r w:rsidRPr="00AD3456">
        <w:tab/>
      </w:r>
      <w:r w:rsidR="005C4596" w:rsidRPr="00AD3456">
        <w:tab/>
      </w:r>
      <w:r w:rsidRPr="00AD3456">
        <w:t>Podpis zastopnika</w:t>
      </w:r>
    </w:p>
    <w:p w14:paraId="759A1BD0" w14:textId="26A2A802" w:rsidR="00344A7F" w:rsidRPr="00AD3456" w:rsidRDefault="00344A7F" w:rsidP="00344A7F">
      <w:pPr>
        <w:spacing w:line="360" w:lineRule="auto"/>
      </w:pPr>
      <w:r w:rsidRPr="00AD3456">
        <w:tab/>
      </w:r>
      <w:r w:rsidRPr="00AD3456">
        <w:tab/>
      </w:r>
      <w:r w:rsidRPr="00AD3456">
        <w:tab/>
      </w:r>
      <w:r w:rsidRPr="00AD3456">
        <w:tab/>
      </w:r>
      <w:r w:rsidRPr="00AD3456">
        <w:tab/>
      </w:r>
      <w:r w:rsidRPr="00AD3456">
        <w:tab/>
      </w:r>
      <w:r w:rsidRPr="00AD3456">
        <w:tab/>
      </w:r>
      <w:r w:rsidRPr="00AD3456">
        <w:tab/>
      </w:r>
      <w:r w:rsidR="005C4596" w:rsidRPr="00AD3456">
        <w:tab/>
      </w:r>
      <w:r w:rsidR="005C4596" w:rsidRPr="00AD3456">
        <w:tab/>
      </w:r>
      <w:r w:rsidRPr="00AD3456">
        <w:t>oz. prokurista:</w:t>
      </w:r>
    </w:p>
    <w:p w14:paraId="3429E2DD" w14:textId="77777777" w:rsidR="00344A7F" w:rsidRPr="00AD3456" w:rsidRDefault="00344A7F" w:rsidP="00344A7F">
      <w:pPr>
        <w:spacing w:line="360" w:lineRule="auto"/>
      </w:pPr>
    </w:p>
    <w:p w14:paraId="45F10C21" w14:textId="49141CE2" w:rsidR="00344A7F" w:rsidRPr="00AD3456" w:rsidRDefault="00344A7F" w:rsidP="00344A7F">
      <w:pPr>
        <w:spacing w:line="360" w:lineRule="auto"/>
      </w:pPr>
      <w:r w:rsidRPr="00AD3456">
        <w:t>........................................</w:t>
      </w:r>
      <w:r w:rsidRPr="00AD3456">
        <w:tab/>
      </w:r>
      <w:r w:rsidRPr="00AD3456">
        <w:tab/>
      </w:r>
      <w:r w:rsidRPr="00AD3456">
        <w:tab/>
      </w:r>
      <w:r w:rsidRPr="00AD3456">
        <w:tab/>
      </w:r>
      <w:r w:rsidRPr="00AD3456">
        <w:tab/>
      </w:r>
      <w:r w:rsidR="005C4596" w:rsidRPr="00AD3456">
        <w:tab/>
      </w:r>
      <w:r w:rsidR="005C4596" w:rsidRPr="00AD3456">
        <w:tab/>
      </w:r>
      <w:r w:rsidRPr="00AD3456">
        <w:t>.........................................</w:t>
      </w:r>
    </w:p>
    <w:p w14:paraId="4B6B31A4" w14:textId="77777777" w:rsidR="00344A7F" w:rsidRPr="00AD3456" w:rsidRDefault="00344A7F" w:rsidP="00344A7F">
      <w:pPr>
        <w:rPr>
          <w:rFonts w:cs="Arial"/>
        </w:rPr>
      </w:pPr>
    </w:p>
    <w:p w14:paraId="6A5C50BE" w14:textId="77777777" w:rsidR="00344A7F" w:rsidRPr="00AD3456" w:rsidRDefault="00344A7F" w:rsidP="00344A7F">
      <w:r w:rsidRPr="00AD3456">
        <w:br w:type="page"/>
      </w:r>
    </w:p>
    <w:p w14:paraId="4F43D0DB" w14:textId="77777777" w:rsidR="007052C3" w:rsidRPr="00AD3456" w:rsidRDefault="007052C3" w:rsidP="007052C3">
      <w:bookmarkStart w:id="135" w:name="_Toc6900059"/>
      <w:bookmarkStart w:id="136" w:name="_Toc8536262"/>
      <w:bookmarkStart w:id="137" w:name="_Toc14052264"/>
      <w:bookmarkStart w:id="138" w:name="_Toc14052441"/>
      <w:bookmarkStart w:id="139" w:name="_Toc14055385"/>
      <w:r w:rsidRPr="00AD3456">
        <w:lastRenderedPageBreak/>
        <w:t>Izdajatelj referenčne izjave:  ............................................</w:t>
      </w:r>
    </w:p>
    <w:p w14:paraId="77B0395F" w14:textId="77777777" w:rsidR="007052C3" w:rsidRPr="00AD3456" w:rsidRDefault="007052C3" w:rsidP="007052C3"/>
    <w:p w14:paraId="3E95ED38" w14:textId="77777777" w:rsidR="007052C3" w:rsidRPr="00AD3456" w:rsidRDefault="007052C3" w:rsidP="007052C3">
      <w:r w:rsidRPr="00AD3456">
        <w:t>Naslov: ............................................................................</w:t>
      </w:r>
    </w:p>
    <w:p w14:paraId="70620985" w14:textId="77777777" w:rsidR="00344A7F" w:rsidRPr="00AD3456" w:rsidRDefault="00344A7F" w:rsidP="00344A7F"/>
    <w:p w14:paraId="7C1426A1" w14:textId="77777777" w:rsidR="00344A7F" w:rsidRPr="00AD3456" w:rsidRDefault="00344A7F" w:rsidP="00344A7F"/>
    <w:p w14:paraId="2C1ADD4F" w14:textId="77777777" w:rsidR="00344A7F" w:rsidRPr="00AD3456" w:rsidRDefault="00344A7F" w:rsidP="00344A7F"/>
    <w:p w14:paraId="1DA8EC0E" w14:textId="77777777" w:rsidR="00344A7F" w:rsidRPr="00AD3456" w:rsidRDefault="00344A7F" w:rsidP="00344A7F"/>
    <w:p w14:paraId="74748C15" w14:textId="77777777" w:rsidR="00344A7F" w:rsidRPr="00AD3456" w:rsidRDefault="00344A7F" w:rsidP="007052C3">
      <w:pPr>
        <w:pStyle w:val="Heading22"/>
        <w:rPr>
          <w:lang w:val="sl-SI"/>
        </w:rPr>
      </w:pPr>
      <w:bookmarkStart w:id="140" w:name="_Toc20291818"/>
      <w:bookmarkStart w:id="141" w:name="_Toc122403069"/>
      <w:bookmarkStart w:id="142" w:name="_Toc235244244"/>
      <w:bookmarkStart w:id="143" w:name="_Toc11644908"/>
      <w:bookmarkStart w:id="144" w:name="_Toc106865620"/>
      <w:r w:rsidRPr="00AD3456">
        <w:rPr>
          <w:lang w:val="sl-SI"/>
        </w:rPr>
        <w:t>R</w:t>
      </w:r>
      <w:bookmarkEnd w:id="140"/>
      <w:r w:rsidRPr="00AD3456">
        <w:rPr>
          <w:lang w:val="sl-SI"/>
        </w:rPr>
        <w:t>eferenčna izjava</w:t>
      </w:r>
      <w:bookmarkEnd w:id="141"/>
      <w:bookmarkEnd w:id="142"/>
      <w:bookmarkEnd w:id="144"/>
    </w:p>
    <w:bookmarkEnd w:id="143"/>
    <w:p w14:paraId="362EE7E8" w14:textId="3286094B" w:rsidR="00344A7F" w:rsidRPr="00AD3456" w:rsidRDefault="00344A7F" w:rsidP="00344A7F">
      <w:pPr>
        <w:jc w:val="center"/>
        <w:rPr>
          <w:rFonts w:cs="Arial"/>
          <w:b/>
          <w:sz w:val="22"/>
        </w:rPr>
      </w:pPr>
      <w:r w:rsidRPr="00AD3456">
        <w:rPr>
          <w:rFonts w:cs="Arial"/>
          <w:b/>
          <w:sz w:val="22"/>
        </w:rPr>
        <w:t xml:space="preserve">ZA JAVNO NAROČILO </w:t>
      </w:r>
      <w:r w:rsidR="009F3A73" w:rsidRPr="00AD3456">
        <w:rPr>
          <w:rFonts w:cs="Arial"/>
          <w:b/>
          <w:sz w:val="22"/>
        </w:rPr>
        <w:t>JN-</w:t>
      </w:r>
      <w:r w:rsidR="009E3640" w:rsidRPr="00AD3456">
        <w:rPr>
          <w:rFonts w:cs="Arial"/>
          <w:b/>
          <w:sz w:val="22"/>
        </w:rPr>
        <w:t>S0</w:t>
      </w:r>
      <w:r w:rsidR="00375073" w:rsidRPr="00AD3456">
        <w:rPr>
          <w:rFonts w:cs="Arial"/>
          <w:b/>
          <w:sz w:val="22"/>
        </w:rPr>
        <w:t>634</w:t>
      </w:r>
    </w:p>
    <w:p w14:paraId="408386DF" w14:textId="77777777" w:rsidR="00344A7F" w:rsidRPr="00AD3456" w:rsidRDefault="00344A7F" w:rsidP="00344A7F"/>
    <w:p w14:paraId="10D9FFD1" w14:textId="77777777" w:rsidR="00344A7F" w:rsidRPr="00AD3456" w:rsidRDefault="00344A7F" w:rsidP="00344A7F"/>
    <w:p w14:paraId="1637B07F" w14:textId="77777777" w:rsidR="00344A7F" w:rsidRPr="00AD3456" w:rsidRDefault="00344A7F" w:rsidP="00344A7F"/>
    <w:p w14:paraId="717ABB1F" w14:textId="77777777" w:rsidR="00344A7F" w:rsidRPr="00AD3456" w:rsidRDefault="00344A7F" w:rsidP="00344A7F"/>
    <w:p w14:paraId="0C697CF1" w14:textId="671E1F9B" w:rsidR="008A3CCF" w:rsidRPr="00AD3456" w:rsidRDefault="008A3CCF" w:rsidP="008A3CCF">
      <w:pPr>
        <w:spacing w:line="360" w:lineRule="auto"/>
        <w:rPr>
          <w:rFonts w:cs="Arial"/>
        </w:rPr>
      </w:pPr>
      <w:r w:rsidRPr="00AD3456">
        <w:rPr>
          <w:rFonts w:cs="Arial"/>
          <w:b/>
          <w:bCs/>
        </w:rPr>
        <w:t>Potrjujemo, da je ponudnik</w:t>
      </w:r>
      <w:r w:rsidRPr="00AD3456">
        <w:rPr>
          <w:rFonts w:cs="Arial"/>
        </w:rPr>
        <w:t xml:space="preserve"> …………………………………………………………………………………</w:t>
      </w:r>
      <w:r w:rsidR="00DA1D94" w:rsidRPr="00AD3456">
        <w:rPr>
          <w:rFonts w:cs="Arial"/>
        </w:rPr>
        <w:t>………..</w:t>
      </w:r>
    </w:p>
    <w:p w14:paraId="45EAD396" w14:textId="4BFC57EB" w:rsidR="008A3CCF" w:rsidRPr="00AD3456" w:rsidRDefault="008A3CCF" w:rsidP="008A3CCF">
      <w:pPr>
        <w:spacing w:line="360" w:lineRule="auto"/>
        <w:rPr>
          <w:rFonts w:cs="Arial"/>
        </w:rPr>
      </w:pPr>
      <w:r w:rsidRPr="00AD3456">
        <w:rPr>
          <w:rFonts w:cs="Arial"/>
        </w:rPr>
        <w:t>…………………………………………………………………………………………………………………</w:t>
      </w:r>
      <w:r w:rsidR="00DA1D94" w:rsidRPr="00AD3456">
        <w:rPr>
          <w:rFonts w:cs="Arial"/>
        </w:rPr>
        <w:t>………..</w:t>
      </w:r>
    </w:p>
    <w:p w14:paraId="5CC3F782" w14:textId="77777777" w:rsidR="008A3CCF" w:rsidRPr="00AD3456" w:rsidRDefault="008A3CCF" w:rsidP="008A3CCF">
      <w:pPr>
        <w:spacing w:line="360" w:lineRule="auto"/>
        <w:rPr>
          <w:rFonts w:cs="Arial"/>
        </w:rPr>
      </w:pPr>
    </w:p>
    <w:p w14:paraId="328C78CD" w14:textId="21FAD2DF" w:rsidR="00DA1D94" w:rsidRPr="00AD3456" w:rsidRDefault="008A3CCF" w:rsidP="008A3CCF">
      <w:pPr>
        <w:spacing w:line="360" w:lineRule="auto"/>
        <w:rPr>
          <w:rFonts w:cs="Arial"/>
        </w:rPr>
      </w:pPr>
      <w:r w:rsidRPr="00AD3456">
        <w:rPr>
          <w:rFonts w:cs="Arial"/>
        </w:rPr>
        <w:t xml:space="preserve">v obdobju od …………………. do …………………. </w:t>
      </w:r>
      <w:r w:rsidR="006F61EF" w:rsidRPr="00AD3456">
        <w:rPr>
          <w:rFonts w:cs="Arial"/>
        </w:rPr>
        <w:t>(</w:t>
      </w:r>
      <w:r w:rsidR="009B56C8" w:rsidRPr="00AD3456">
        <w:rPr>
          <w:rFonts w:cs="Arial"/>
        </w:rPr>
        <w:t xml:space="preserve">neprekinjeno </w:t>
      </w:r>
      <w:r w:rsidR="006F61EF" w:rsidRPr="00AD3456">
        <w:rPr>
          <w:rFonts w:cs="Arial"/>
        </w:rPr>
        <w:t>najmanj eno leto</w:t>
      </w:r>
      <w:r w:rsidR="009B56C8" w:rsidRPr="00AD3456">
        <w:rPr>
          <w:rFonts w:cs="Arial"/>
        </w:rPr>
        <w:t>)</w:t>
      </w:r>
      <w:r w:rsidR="00DA1D94" w:rsidRPr="00AD3456">
        <w:rPr>
          <w:rFonts w:cs="Arial"/>
        </w:rPr>
        <w:t xml:space="preserve">, </w:t>
      </w:r>
      <w:r w:rsidRPr="00AD3456">
        <w:rPr>
          <w:rFonts w:cs="Arial"/>
        </w:rPr>
        <w:t xml:space="preserve">po pogodbi št. …………………………., z dne …………………. </w:t>
      </w:r>
    </w:p>
    <w:p w14:paraId="1D0BBDA0" w14:textId="77777777" w:rsidR="00DA1D94" w:rsidRPr="00AD3456" w:rsidRDefault="00DA1D94" w:rsidP="008A3CCF">
      <w:pPr>
        <w:spacing w:line="360" w:lineRule="auto"/>
        <w:rPr>
          <w:rFonts w:cs="Arial"/>
        </w:rPr>
      </w:pPr>
    </w:p>
    <w:p w14:paraId="64FB2425" w14:textId="7C618245" w:rsidR="008A3CCF" w:rsidRPr="00AD3456" w:rsidRDefault="008A3CCF" w:rsidP="008A3CCF">
      <w:pPr>
        <w:spacing w:line="360" w:lineRule="auto"/>
        <w:rPr>
          <w:rFonts w:cs="Arial"/>
        </w:rPr>
      </w:pPr>
      <w:r w:rsidRPr="00AD3456">
        <w:rPr>
          <w:rFonts w:cs="Arial"/>
        </w:rPr>
        <w:t xml:space="preserve">za naše potrebe </w:t>
      </w:r>
      <w:r w:rsidRPr="00AD3456">
        <w:rPr>
          <w:rFonts w:cs="Arial"/>
          <w:b/>
          <w:bCs/>
        </w:rPr>
        <w:t>izvedel storitve fizičnega varovanja objektov</w:t>
      </w:r>
      <w:r w:rsidR="004B6B73" w:rsidRPr="00AD3456">
        <w:rPr>
          <w:rFonts w:cs="Arial"/>
          <w:b/>
          <w:bCs/>
        </w:rPr>
        <w:t xml:space="preserve"> in receptorskega dela</w:t>
      </w:r>
      <w:r w:rsidR="00685D26" w:rsidRPr="00AD3456">
        <w:rPr>
          <w:rFonts w:cs="Arial"/>
          <w:b/>
          <w:bCs/>
        </w:rPr>
        <w:t xml:space="preserve">, </w:t>
      </w:r>
      <w:r w:rsidR="00685D26" w:rsidRPr="00AD3456">
        <w:rPr>
          <w:rFonts w:cs="Arial"/>
        </w:rPr>
        <w:t>in sicer</w:t>
      </w:r>
      <w:r w:rsidR="00DA1D94" w:rsidRPr="00AD3456">
        <w:rPr>
          <w:rFonts w:cs="Arial"/>
        </w:rPr>
        <w:t xml:space="preserve"> </w:t>
      </w:r>
      <w:r w:rsidR="00DA1D94" w:rsidRPr="00AD3456">
        <w:rPr>
          <w:rFonts w:cs="Arial"/>
          <w:u w:val="single"/>
        </w:rPr>
        <w:t>na objektu</w:t>
      </w:r>
      <w:r w:rsidR="00DA1D94" w:rsidRPr="00AD3456">
        <w:rPr>
          <w:rFonts w:cs="Arial"/>
        </w:rPr>
        <w:t>, katerega</w:t>
      </w:r>
      <w:r w:rsidRPr="00AD3456">
        <w:rPr>
          <w:rFonts w:cs="Arial"/>
        </w:rPr>
        <w:t xml:space="preserve"> skupn</w:t>
      </w:r>
      <w:r w:rsidR="00DA1D94" w:rsidRPr="00AD3456">
        <w:rPr>
          <w:rFonts w:cs="Arial"/>
        </w:rPr>
        <w:t>a</w:t>
      </w:r>
      <w:r w:rsidRPr="00AD3456">
        <w:rPr>
          <w:rFonts w:cs="Arial"/>
        </w:rPr>
        <w:t xml:space="preserve"> površin</w:t>
      </w:r>
      <w:r w:rsidR="00DA1D94" w:rsidRPr="00AD3456">
        <w:rPr>
          <w:rFonts w:cs="Arial"/>
        </w:rPr>
        <w:t xml:space="preserve">a </w:t>
      </w:r>
      <w:r w:rsidR="00883F18" w:rsidRPr="00AD3456">
        <w:rPr>
          <w:rFonts w:cs="Arial"/>
        </w:rPr>
        <w:t xml:space="preserve">znaša </w:t>
      </w:r>
      <w:r w:rsidRPr="00AD3456">
        <w:rPr>
          <w:rFonts w:cs="Arial"/>
        </w:rPr>
        <w:t xml:space="preserve"> …………………..  (vsaj </w:t>
      </w:r>
      <w:r w:rsidR="00884173" w:rsidRPr="00AD3456">
        <w:rPr>
          <w:rFonts w:cs="Arial"/>
        </w:rPr>
        <w:t>3</w:t>
      </w:r>
      <w:r w:rsidRPr="00AD3456">
        <w:rPr>
          <w:rFonts w:cs="Arial"/>
        </w:rPr>
        <w:t>000 m</w:t>
      </w:r>
      <w:r w:rsidRPr="00AD3456">
        <w:rPr>
          <w:rFonts w:cs="Arial"/>
          <w:vertAlign w:val="superscript"/>
        </w:rPr>
        <w:t>2</w:t>
      </w:r>
      <w:r w:rsidR="00884173" w:rsidRPr="00AD3456">
        <w:rPr>
          <w:rFonts w:cs="Arial"/>
        </w:rPr>
        <w:t xml:space="preserve"> na isti lokaciji) </w:t>
      </w:r>
      <w:r w:rsidR="003A612E" w:rsidRPr="00AD3456">
        <w:rPr>
          <w:rFonts w:cs="Arial"/>
        </w:rPr>
        <w:t>in</w:t>
      </w:r>
      <w:r w:rsidRPr="00AD3456">
        <w:rPr>
          <w:rFonts w:cs="Arial"/>
        </w:rPr>
        <w:t xml:space="preserve"> števil</w:t>
      </w:r>
      <w:r w:rsidR="00DA1D94" w:rsidRPr="00AD3456">
        <w:rPr>
          <w:rFonts w:cs="Arial"/>
        </w:rPr>
        <w:t>om</w:t>
      </w:r>
      <w:r w:rsidRPr="00AD3456">
        <w:rPr>
          <w:rFonts w:cs="Arial"/>
        </w:rPr>
        <w:t xml:space="preserve"> zaposlenih</w:t>
      </w:r>
      <w:r w:rsidR="00BD5FDA" w:rsidRPr="00AD3456">
        <w:rPr>
          <w:rFonts w:cs="Arial"/>
        </w:rPr>
        <w:t xml:space="preserve"> na tej lokaciji </w:t>
      </w:r>
      <w:r w:rsidRPr="00AD3456">
        <w:rPr>
          <w:rFonts w:cs="Arial"/>
        </w:rPr>
        <w:t xml:space="preserve"> ……..…. (vsaj </w:t>
      </w:r>
      <w:r w:rsidR="00DA1D94" w:rsidRPr="00AD3456">
        <w:rPr>
          <w:rFonts w:cs="Arial"/>
        </w:rPr>
        <w:t>1</w:t>
      </w:r>
      <w:r w:rsidRPr="00AD3456">
        <w:rPr>
          <w:rFonts w:cs="Arial"/>
        </w:rPr>
        <w:t>50).</w:t>
      </w:r>
    </w:p>
    <w:p w14:paraId="4A902A9B" w14:textId="77777777" w:rsidR="007052C3" w:rsidRPr="00AD3456" w:rsidRDefault="007052C3" w:rsidP="007052C3">
      <w:pPr>
        <w:spacing w:line="360" w:lineRule="auto"/>
        <w:rPr>
          <w:rFonts w:cs="Arial"/>
        </w:rPr>
      </w:pPr>
    </w:p>
    <w:p w14:paraId="3D3691EB" w14:textId="77777777" w:rsidR="008A3CCF" w:rsidRPr="00AD3456" w:rsidRDefault="008A3CCF" w:rsidP="008A3CCF">
      <w:pPr>
        <w:rPr>
          <w:rFonts w:cs="Arial"/>
          <w:b/>
        </w:rPr>
      </w:pPr>
    </w:p>
    <w:p w14:paraId="7188CA45" w14:textId="77777777" w:rsidR="008A3CCF" w:rsidRPr="00AD3456" w:rsidRDefault="008A3CCF" w:rsidP="008A3CCF">
      <w:pPr>
        <w:rPr>
          <w:rFonts w:cs="Arial"/>
          <w:b/>
        </w:rPr>
      </w:pPr>
      <w:r w:rsidRPr="00AD3456">
        <w:rPr>
          <w:rFonts w:cs="Arial"/>
          <w:b/>
        </w:rPr>
        <w:t>Potrjujemo, da so bile storitve opravljene strokovno, kvalitetno in v skladu z določili pogodbe.</w:t>
      </w:r>
    </w:p>
    <w:p w14:paraId="27C4BA78" w14:textId="77777777" w:rsidR="008A3CCF" w:rsidRPr="00AD3456" w:rsidRDefault="008A3CCF" w:rsidP="008A3CCF">
      <w:pPr>
        <w:rPr>
          <w:rFonts w:cs="Arial"/>
          <w:b/>
        </w:rPr>
      </w:pPr>
    </w:p>
    <w:p w14:paraId="41325BBF" w14:textId="77777777" w:rsidR="008A3CCF" w:rsidRPr="00AD3456" w:rsidRDefault="008A3CCF" w:rsidP="008A3CCF">
      <w:pPr>
        <w:spacing w:line="480" w:lineRule="auto"/>
        <w:rPr>
          <w:rFonts w:cs="Arial"/>
        </w:rPr>
      </w:pPr>
    </w:p>
    <w:p w14:paraId="43F6732C" w14:textId="77777777" w:rsidR="008A3CCF" w:rsidRPr="00AD3456" w:rsidRDefault="008A3CCF" w:rsidP="008A3CCF">
      <w:pPr>
        <w:spacing w:line="480" w:lineRule="auto"/>
        <w:rPr>
          <w:rFonts w:cs="Arial"/>
        </w:rPr>
      </w:pPr>
      <w:r w:rsidRPr="00AD3456">
        <w:rPr>
          <w:rFonts w:cs="Arial"/>
        </w:rPr>
        <w:t>Kontaktna oseba izdajatelja reference: ………………………………………………………………………</w:t>
      </w:r>
    </w:p>
    <w:p w14:paraId="60AD2F15" w14:textId="77777777" w:rsidR="008A3CCF" w:rsidRPr="00AD3456" w:rsidRDefault="008A3CCF" w:rsidP="008A3CCF">
      <w:pPr>
        <w:rPr>
          <w:rFonts w:cs="Arial"/>
        </w:rPr>
      </w:pPr>
      <w:r w:rsidRPr="00AD3456">
        <w:rPr>
          <w:rFonts w:cs="Arial"/>
        </w:rPr>
        <w:t>Telefon, e-mail: …………………………………………………………………………………………………</w:t>
      </w:r>
    </w:p>
    <w:p w14:paraId="6EF41922" w14:textId="77777777" w:rsidR="00344A7F" w:rsidRPr="00AD3456" w:rsidRDefault="00344A7F" w:rsidP="00BF5AEE"/>
    <w:p w14:paraId="25752BC2" w14:textId="77777777" w:rsidR="008A3CCF" w:rsidRPr="00AD3456" w:rsidRDefault="008A3CCF" w:rsidP="00BF5AEE"/>
    <w:p w14:paraId="1B1C7570" w14:textId="77777777" w:rsidR="008A3CCF" w:rsidRPr="00AD3456" w:rsidRDefault="008A3CCF" w:rsidP="00BF5AEE"/>
    <w:p w14:paraId="2DD219DD" w14:textId="5CDD4C82" w:rsidR="00344A7F" w:rsidRPr="00AD3456" w:rsidRDefault="00344A7F" w:rsidP="00BF5AEE">
      <w:r w:rsidRPr="00AD3456">
        <w:t xml:space="preserve">Potrdilo se izdaja za potrebe javnega razpisa naročnika RTV Slovenija št.: </w:t>
      </w:r>
      <w:r w:rsidR="009F3A73" w:rsidRPr="00AD3456">
        <w:t>JN-</w:t>
      </w:r>
      <w:r w:rsidR="009E3640" w:rsidRPr="00AD3456">
        <w:t>S0</w:t>
      </w:r>
      <w:r w:rsidR="00375073" w:rsidRPr="00AD3456">
        <w:t>634</w:t>
      </w:r>
      <w:r w:rsidRPr="00AD3456">
        <w:t xml:space="preserve"> ter se v druge namene ne more uporabljati.</w:t>
      </w:r>
    </w:p>
    <w:p w14:paraId="7036F465" w14:textId="77777777" w:rsidR="00344A7F" w:rsidRPr="00AD3456" w:rsidRDefault="00344A7F" w:rsidP="00BF5AEE"/>
    <w:p w14:paraId="074AC0FA" w14:textId="77777777" w:rsidR="00344A7F" w:rsidRPr="00AD3456" w:rsidRDefault="00344A7F" w:rsidP="00344A7F">
      <w:pPr>
        <w:pStyle w:val="BESEDILO"/>
        <w:keepLines w:val="0"/>
        <w:widowControl/>
        <w:tabs>
          <w:tab w:val="clear" w:pos="2155"/>
        </w:tabs>
        <w:rPr>
          <w:kern w:val="0"/>
        </w:rPr>
      </w:pPr>
    </w:p>
    <w:p w14:paraId="59D9FB14" w14:textId="77777777" w:rsidR="00344A7F" w:rsidRPr="00AD3456" w:rsidRDefault="00344A7F" w:rsidP="00344A7F">
      <w:pPr>
        <w:pStyle w:val="BESEDILO"/>
        <w:keepLines w:val="0"/>
        <w:widowControl/>
        <w:tabs>
          <w:tab w:val="clear" w:pos="2155"/>
        </w:tabs>
        <w:rPr>
          <w:kern w:val="0"/>
        </w:rPr>
      </w:pPr>
    </w:p>
    <w:p w14:paraId="1A821A51" w14:textId="77777777" w:rsidR="00344A7F" w:rsidRPr="00AD3456" w:rsidRDefault="00344A7F" w:rsidP="00344A7F">
      <w:pPr>
        <w:pStyle w:val="BESEDILO"/>
        <w:keepLines w:val="0"/>
        <w:widowControl/>
        <w:tabs>
          <w:tab w:val="clear" w:pos="2155"/>
        </w:tabs>
        <w:rPr>
          <w:kern w:val="0"/>
        </w:rPr>
      </w:pPr>
    </w:p>
    <w:p w14:paraId="0C38460F" w14:textId="77777777" w:rsidR="00344A7F" w:rsidRPr="00AD3456" w:rsidRDefault="00344A7F" w:rsidP="00344A7F">
      <w:pPr>
        <w:pStyle w:val="BESEDILO"/>
        <w:keepLines w:val="0"/>
        <w:widowControl/>
        <w:tabs>
          <w:tab w:val="clear" w:pos="2155"/>
        </w:tabs>
        <w:rPr>
          <w:kern w:val="0"/>
        </w:rPr>
      </w:pPr>
    </w:p>
    <w:p w14:paraId="65E45C81" w14:textId="77777777" w:rsidR="00344A7F" w:rsidRPr="00AD3456" w:rsidRDefault="00344A7F" w:rsidP="00344A7F">
      <w:pPr>
        <w:pStyle w:val="BESEDILO"/>
        <w:keepLines w:val="0"/>
        <w:widowControl/>
        <w:tabs>
          <w:tab w:val="clear" w:pos="2155"/>
        </w:tabs>
        <w:rPr>
          <w:kern w:val="0"/>
        </w:rPr>
      </w:pPr>
    </w:p>
    <w:p w14:paraId="04BD9D67" w14:textId="77777777" w:rsidR="00344A7F" w:rsidRPr="00AD3456" w:rsidRDefault="00344A7F" w:rsidP="00344A7F">
      <w:pPr>
        <w:spacing w:line="360" w:lineRule="auto"/>
      </w:pPr>
      <w:r w:rsidRPr="00AD3456">
        <w:t xml:space="preserve">Kraj in datum: </w:t>
      </w:r>
      <w:r w:rsidRPr="00AD3456">
        <w:tab/>
      </w:r>
      <w:r w:rsidRPr="00AD3456">
        <w:tab/>
      </w:r>
      <w:r w:rsidRPr="00AD3456">
        <w:tab/>
      </w:r>
      <w:r w:rsidRPr="00AD3456">
        <w:tab/>
        <w:t>Žig:</w:t>
      </w:r>
      <w:r w:rsidRPr="00AD3456">
        <w:tab/>
      </w:r>
      <w:r w:rsidRPr="00AD3456">
        <w:tab/>
      </w:r>
      <w:r w:rsidRPr="00AD3456">
        <w:tab/>
        <w:t>Podpis zastopnika oz. prokurista</w:t>
      </w:r>
    </w:p>
    <w:p w14:paraId="794C3867" w14:textId="77777777" w:rsidR="00344A7F" w:rsidRPr="00AD3456" w:rsidRDefault="00344A7F" w:rsidP="00344A7F">
      <w:pPr>
        <w:spacing w:line="360" w:lineRule="auto"/>
        <w:ind w:left="5040" w:firstLine="720"/>
      </w:pPr>
      <w:r w:rsidRPr="00AD3456">
        <w:t>izdajatelja reference:</w:t>
      </w:r>
    </w:p>
    <w:p w14:paraId="7C1CCC43" w14:textId="77777777" w:rsidR="00344A7F" w:rsidRPr="00AD3456" w:rsidRDefault="00344A7F" w:rsidP="00344A7F">
      <w:pPr>
        <w:spacing w:line="360" w:lineRule="auto"/>
      </w:pPr>
    </w:p>
    <w:p w14:paraId="77D5287D" w14:textId="77777777" w:rsidR="00344A7F" w:rsidRPr="00AD3456" w:rsidRDefault="00344A7F" w:rsidP="00344A7F">
      <w:pPr>
        <w:spacing w:line="360" w:lineRule="auto"/>
      </w:pPr>
      <w:r w:rsidRPr="00AD3456">
        <w:t>........................................</w:t>
      </w:r>
      <w:r w:rsidRPr="00AD3456">
        <w:tab/>
      </w:r>
      <w:r w:rsidRPr="00AD3456">
        <w:tab/>
      </w:r>
      <w:r w:rsidRPr="00AD3456">
        <w:tab/>
      </w:r>
      <w:r w:rsidRPr="00AD3456">
        <w:tab/>
      </w:r>
      <w:r w:rsidRPr="00AD3456">
        <w:tab/>
        <w:t>.........................................</w:t>
      </w:r>
    </w:p>
    <w:p w14:paraId="477F30E1" w14:textId="77777777" w:rsidR="008A3CCF" w:rsidRPr="00AD3456" w:rsidRDefault="00BF5AEE" w:rsidP="00405A12">
      <w:r w:rsidRPr="00AD3456">
        <w:br w:type="page"/>
      </w:r>
    </w:p>
    <w:p w14:paraId="7583101C" w14:textId="77777777" w:rsidR="008A3CCF" w:rsidRPr="00AD3456" w:rsidRDefault="008A3CCF" w:rsidP="008A3CCF">
      <w:pPr>
        <w:pStyle w:val="BESEDILO"/>
        <w:keepLines w:val="0"/>
        <w:widowControl/>
        <w:tabs>
          <w:tab w:val="clear" w:pos="2155"/>
        </w:tabs>
        <w:rPr>
          <w:kern w:val="0"/>
        </w:rPr>
      </w:pPr>
    </w:p>
    <w:p w14:paraId="51EF93CA" w14:textId="77777777" w:rsidR="00A21C12" w:rsidRPr="00AD3456" w:rsidRDefault="00A21C12" w:rsidP="00A21C12">
      <w:pPr>
        <w:pStyle w:val="BESEDILO"/>
        <w:keepLines w:val="0"/>
        <w:widowControl/>
        <w:tabs>
          <w:tab w:val="clear" w:pos="2155"/>
        </w:tabs>
        <w:spacing w:line="360" w:lineRule="auto"/>
        <w:rPr>
          <w:kern w:val="0"/>
          <w:szCs w:val="24"/>
        </w:rPr>
      </w:pPr>
      <w:r w:rsidRPr="00AD3456">
        <w:rPr>
          <w:kern w:val="0"/>
          <w:szCs w:val="24"/>
        </w:rPr>
        <w:t xml:space="preserve">Ponudnik  oz.  podizvajalec  oz.  partner  </w:t>
      </w:r>
      <w:r w:rsidRPr="00AD3456">
        <w:rPr>
          <w:b/>
          <w:bCs/>
          <w:kern w:val="0"/>
          <w:szCs w:val="24"/>
          <w:u w:val="single"/>
        </w:rPr>
        <w:t>(ustrezno obkrožite)</w:t>
      </w:r>
    </w:p>
    <w:p w14:paraId="400E0359" w14:textId="6EC68BD6" w:rsidR="008A3CCF" w:rsidRPr="00AD3456" w:rsidRDefault="008A3CCF" w:rsidP="008A3CCF">
      <w:pPr>
        <w:rPr>
          <w:i/>
        </w:rPr>
      </w:pPr>
      <w:r w:rsidRPr="00AD3456">
        <w:rPr>
          <w:i/>
        </w:rPr>
        <w:tab/>
      </w:r>
      <w:r w:rsidRPr="00AD3456">
        <w:rPr>
          <w:i/>
        </w:rPr>
        <w:tab/>
      </w:r>
    </w:p>
    <w:p w14:paraId="74A34CDD" w14:textId="77777777" w:rsidR="008A3CCF" w:rsidRPr="00AD3456" w:rsidRDefault="008A3CCF" w:rsidP="008A3CCF">
      <w:pPr>
        <w:spacing w:line="360" w:lineRule="auto"/>
      </w:pPr>
      <w:r w:rsidRPr="00AD3456">
        <w:t>Naslov .......................................................</w:t>
      </w:r>
    </w:p>
    <w:p w14:paraId="37C8AAD4" w14:textId="77777777" w:rsidR="008A3CCF" w:rsidRPr="00AD3456" w:rsidRDefault="008A3CCF" w:rsidP="008A3CCF">
      <w:pPr>
        <w:spacing w:line="360" w:lineRule="auto"/>
      </w:pPr>
      <w:r w:rsidRPr="00AD3456">
        <w:t>....................................................................</w:t>
      </w:r>
    </w:p>
    <w:p w14:paraId="284E5A43" w14:textId="77777777" w:rsidR="008A3CCF" w:rsidRPr="00AD3456" w:rsidRDefault="008A3CCF" w:rsidP="008A3CCF">
      <w:pPr>
        <w:pStyle w:val="Footer"/>
        <w:tabs>
          <w:tab w:val="clear" w:pos="4153"/>
          <w:tab w:val="clear" w:pos="8306"/>
        </w:tabs>
        <w:rPr>
          <w:rFonts w:ascii="Arial" w:hAnsi="Arial"/>
          <w:lang w:val="sl-SI"/>
        </w:rPr>
      </w:pPr>
    </w:p>
    <w:p w14:paraId="60E98E9C" w14:textId="77777777" w:rsidR="008A3CCF" w:rsidRPr="00AD3456" w:rsidRDefault="008A3CCF" w:rsidP="008A3CCF"/>
    <w:p w14:paraId="7B10E171" w14:textId="77777777" w:rsidR="008A3CCF" w:rsidRPr="00AD3456" w:rsidRDefault="008A3CCF" w:rsidP="008A3CCF"/>
    <w:p w14:paraId="51A5A609" w14:textId="77777777" w:rsidR="008A3CCF" w:rsidRPr="00AD3456" w:rsidRDefault="008A3CCF" w:rsidP="008A3CCF"/>
    <w:p w14:paraId="5ADF7605" w14:textId="77777777" w:rsidR="008A3CCF" w:rsidRPr="00AD3456" w:rsidRDefault="008A3CCF" w:rsidP="008A3CCF"/>
    <w:p w14:paraId="49BF73FC" w14:textId="77777777" w:rsidR="008A3CCF" w:rsidRPr="00AD3456" w:rsidRDefault="008A3CCF" w:rsidP="007052C3">
      <w:pPr>
        <w:pStyle w:val="Heading22"/>
        <w:rPr>
          <w:lang w:val="sl-SI"/>
        </w:rPr>
      </w:pPr>
      <w:bookmarkStart w:id="145" w:name="_Toc11644905"/>
      <w:bookmarkStart w:id="146" w:name="_Toc20291815"/>
      <w:bookmarkStart w:id="147" w:name="_Toc122403065"/>
      <w:bookmarkStart w:id="148" w:name="_Toc235244241"/>
      <w:bookmarkStart w:id="149" w:name="_Toc106865621"/>
      <w:r w:rsidRPr="00AD3456">
        <w:rPr>
          <w:lang w:val="sl-SI"/>
        </w:rPr>
        <w:t>I</w:t>
      </w:r>
      <w:bookmarkEnd w:id="145"/>
      <w:bookmarkEnd w:id="146"/>
      <w:r w:rsidRPr="00AD3456">
        <w:rPr>
          <w:lang w:val="sl-SI"/>
        </w:rPr>
        <w:t>zjava</w:t>
      </w:r>
      <w:r w:rsidR="00405A12" w:rsidRPr="00AD3456">
        <w:rPr>
          <w:lang w:val="sl-SI"/>
        </w:rPr>
        <w:t xml:space="preserve"> ponudnika o izpolnjevanju vseh zakonskih, tehničnih, kadrovskih in drugih pogojev za opravljanje dejavnosti</w:t>
      </w:r>
      <w:bookmarkEnd w:id="147"/>
      <w:bookmarkEnd w:id="148"/>
      <w:bookmarkEnd w:id="149"/>
    </w:p>
    <w:p w14:paraId="50D1600A" w14:textId="434E5392" w:rsidR="008A3CCF" w:rsidRPr="00AD3456" w:rsidRDefault="008A3CCF" w:rsidP="008A3CCF">
      <w:pPr>
        <w:jc w:val="center"/>
        <w:rPr>
          <w:rFonts w:cs="Arial"/>
          <w:b/>
          <w:sz w:val="22"/>
        </w:rPr>
      </w:pPr>
      <w:r w:rsidRPr="00AD3456">
        <w:rPr>
          <w:rFonts w:cs="Arial"/>
          <w:b/>
          <w:sz w:val="22"/>
        </w:rPr>
        <w:t>ZA JAVNO NAROČILO JN-</w:t>
      </w:r>
      <w:r w:rsidR="009E3640" w:rsidRPr="00AD3456">
        <w:rPr>
          <w:rFonts w:cs="Arial"/>
          <w:b/>
          <w:sz w:val="22"/>
        </w:rPr>
        <w:t>S0</w:t>
      </w:r>
      <w:r w:rsidR="00375073" w:rsidRPr="00AD3456">
        <w:rPr>
          <w:rFonts w:cs="Arial"/>
          <w:b/>
          <w:sz w:val="22"/>
        </w:rPr>
        <w:t>634</w:t>
      </w:r>
    </w:p>
    <w:p w14:paraId="0B5E4324" w14:textId="77777777" w:rsidR="008A3CCF" w:rsidRPr="00AD3456" w:rsidRDefault="008A3CCF" w:rsidP="008A3CCF"/>
    <w:p w14:paraId="3A4277F2" w14:textId="77777777" w:rsidR="008A3CCF" w:rsidRPr="00AD3456" w:rsidRDefault="008A3CCF" w:rsidP="008A3CCF"/>
    <w:p w14:paraId="23005DC6" w14:textId="77777777" w:rsidR="008A3CCF" w:rsidRPr="00AD3456" w:rsidRDefault="008A3CCF" w:rsidP="008A3CCF"/>
    <w:p w14:paraId="601A4D1E" w14:textId="77777777" w:rsidR="008A3CCF" w:rsidRPr="00AD3456" w:rsidRDefault="008A3CCF" w:rsidP="008A3CCF"/>
    <w:p w14:paraId="6C0D7015" w14:textId="77777777" w:rsidR="008A3CCF" w:rsidRPr="00AD3456" w:rsidRDefault="008A3CCF" w:rsidP="008A3CCF"/>
    <w:p w14:paraId="5A91BCF4" w14:textId="77777777" w:rsidR="008A3CCF" w:rsidRPr="00AD3456" w:rsidRDefault="008A3CCF" w:rsidP="008A3CCF"/>
    <w:p w14:paraId="240AC910" w14:textId="77777777" w:rsidR="008A3CCF" w:rsidRPr="00AD3456"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t xml:space="preserve">Pod kazensko in materialno odgovornostjo </w:t>
      </w:r>
    </w:p>
    <w:p w14:paraId="4CD03E48" w14:textId="77777777" w:rsidR="008A3CCF" w:rsidRPr="00AD3456"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BF23755" w14:textId="77777777" w:rsidR="008A3CCF" w:rsidRPr="00AD3456"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641964A" w14:textId="77777777" w:rsidR="008A3CCF" w:rsidRPr="00AD3456"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t>IZJAVLJAMO</w:t>
      </w:r>
    </w:p>
    <w:p w14:paraId="5D2F69A0" w14:textId="77777777" w:rsidR="008A3CCF" w:rsidRPr="00AD3456"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EF409AB" w14:textId="77777777" w:rsidR="00405A12" w:rsidRPr="00AD3456" w:rsidRDefault="00405A12" w:rsidP="00405A1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7323F08F" w14:textId="77777777" w:rsidR="008A3CCF" w:rsidRPr="00AD3456" w:rsidRDefault="008A3CCF" w:rsidP="008A3CCF">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AD3456">
        <w:rPr>
          <w:sz w:val="20"/>
          <w:szCs w:val="20"/>
          <w:lang w:val="sl-SI"/>
        </w:rPr>
        <w:t>da razpolagamo z zadostnimi tehničnimi in kadrovskimi zmogljivostmi, potrebnimi za izvedbo predmeta javnega naročila;</w:t>
      </w:r>
    </w:p>
    <w:p w14:paraId="44D09F80" w14:textId="77777777" w:rsidR="008A3CCF" w:rsidRPr="00AD3456"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283CD97" w14:textId="0DF2FA1A" w:rsidR="008A3CCF" w:rsidRPr="00AD3456" w:rsidRDefault="008A3CCF" w:rsidP="008A3CCF">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AD3456">
        <w:rPr>
          <w:sz w:val="20"/>
          <w:szCs w:val="20"/>
          <w:lang w:val="sl-SI"/>
        </w:rPr>
        <w:t xml:space="preserve">da so osebe, ki bodo odgovorne za izvedbo storitev iz predmeta javnega naročila, ustrezno strokovno </w:t>
      </w:r>
      <w:r w:rsidR="007052C3" w:rsidRPr="00AD3456">
        <w:rPr>
          <w:sz w:val="20"/>
          <w:szCs w:val="20"/>
          <w:lang w:val="sl-SI"/>
        </w:rPr>
        <w:t xml:space="preserve">usposobljene (imajo veljavno licenco in izpolnjujejo pogoje za opravljanje zasebnega varovanja v skladu z ZZasV-1); </w:t>
      </w:r>
      <w:r w:rsidRPr="00AD3456">
        <w:rPr>
          <w:sz w:val="20"/>
          <w:szCs w:val="20"/>
          <w:lang w:val="sl-SI"/>
        </w:rPr>
        <w:t xml:space="preserve"> </w:t>
      </w:r>
    </w:p>
    <w:p w14:paraId="6572D665" w14:textId="77777777" w:rsidR="008A3CCF" w:rsidRPr="00AD3456" w:rsidRDefault="008A3CCF" w:rsidP="008A3CCF"/>
    <w:p w14:paraId="0197D7E8" w14:textId="77777777" w:rsidR="00EE67CA" w:rsidRPr="00AD3456" w:rsidRDefault="008A3CCF" w:rsidP="00362ECB">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Cs w:val="20"/>
          <w:lang w:val="sl-SI"/>
        </w:rPr>
      </w:pPr>
      <w:r w:rsidRPr="00AD3456">
        <w:rPr>
          <w:sz w:val="20"/>
          <w:szCs w:val="20"/>
          <w:lang w:val="sl-SI"/>
        </w:rPr>
        <w:t>da izpolnjujemo pogoje, ki jih predpisuje Zakon o zasebnem varovanj</w:t>
      </w:r>
      <w:r w:rsidR="00405A12" w:rsidRPr="00AD3456">
        <w:rPr>
          <w:sz w:val="20"/>
          <w:szCs w:val="20"/>
          <w:lang w:val="sl-SI"/>
        </w:rPr>
        <w:t>u;</w:t>
      </w:r>
    </w:p>
    <w:p w14:paraId="39429262" w14:textId="77777777" w:rsidR="008A3CCF" w:rsidRPr="00AD3456" w:rsidRDefault="008A3CCF" w:rsidP="008A3CCF"/>
    <w:p w14:paraId="49F68ECC" w14:textId="77777777" w:rsidR="00405A12" w:rsidRPr="00AD3456" w:rsidRDefault="00405A12" w:rsidP="00405A12">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AD3456">
        <w:rPr>
          <w:sz w:val="20"/>
          <w:szCs w:val="20"/>
          <w:lang w:val="sl-SI"/>
        </w:rPr>
        <w:t>da izpolnjujemo vse zakonske in druge pogoje za opravljanje dejavnosti zasebnega varovanja, ki je predmet tega javnega naročila.</w:t>
      </w:r>
    </w:p>
    <w:p w14:paraId="12D0FB35" w14:textId="77777777" w:rsidR="008A3CCF" w:rsidRPr="00AD3456" w:rsidRDefault="008A3CCF" w:rsidP="008A3CCF"/>
    <w:p w14:paraId="7641E496" w14:textId="77777777" w:rsidR="008A3CCF" w:rsidRPr="00AD3456" w:rsidRDefault="008A3CCF" w:rsidP="008A3CCF"/>
    <w:p w14:paraId="543CEB2C" w14:textId="77777777" w:rsidR="008A3CCF" w:rsidRPr="00AD3456" w:rsidRDefault="008A3CCF" w:rsidP="008A3CCF"/>
    <w:p w14:paraId="4016D3BF" w14:textId="77777777" w:rsidR="008A3CCF" w:rsidRPr="00AD3456" w:rsidRDefault="008A3CCF" w:rsidP="008A3CCF"/>
    <w:p w14:paraId="46C61B48" w14:textId="77777777" w:rsidR="008A3CCF" w:rsidRPr="00AD3456" w:rsidRDefault="008A3CCF" w:rsidP="008A3CCF"/>
    <w:p w14:paraId="39116B47" w14:textId="77777777" w:rsidR="008A3CCF" w:rsidRPr="00AD3456" w:rsidRDefault="008A3CCF" w:rsidP="008A3CCF"/>
    <w:p w14:paraId="6C4D5FA0" w14:textId="77777777" w:rsidR="008A3CCF" w:rsidRPr="00AD3456" w:rsidRDefault="008A3CCF" w:rsidP="008A3CCF"/>
    <w:p w14:paraId="6F5A7F59" w14:textId="77777777" w:rsidR="008A3CCF" w:rsidRPr="00AD3456" w:rsidRDefault="008A3CCF" w:rsidP="008A3CCF"/>
    <w:p w14:paraId="7DD46DD8" w14:textId="527F71F6" w:rsidR="008A3CCF" w:rsidRPr="00AD3456" w:rsidRDefault="008A3CCF" w:rsidP="008A3CCF">
      <w:pPr>
        <w:spacing w:line="360" w:lineRule="auto"/>
      </w:pPr>
      <w:r w:rsidRPr="00AD3456">
        <w:t xml:space="preserve">Kraj in datum: </w:t>
      </w:r>
      <w:r w:rsidRPr="00AD3456">
        <w:tab/>
      </w:r>
      <w:r w:rsidRPr="00AD3456">
        <w:tab/>
      </w:r>
      <w:r w:rsidRPr="00AD3456">
        <w:tab/>
      </w:r>
      <w:r w:rsidRPr="00AD3456">
        <w:tab/>
      </w:r>
      <w:r w:rsidR="00D01357" w:rsidRPr="00AD3456">
        <w:tab/>
      </w:r>
      <w:r w:rsidRPr="00AD3456">
        <w:t>Žig:</w:t>
      </w:r>
      <w:r w:rsidRPr="00AD3456">
        <w:tab/>
      </w:r>
      <w:r w:rsidRPr="00AD3456">
        <w:tab/>
      </w:r>
      <w:r w:rsidRPr="00AD3456">
        <w:tab/>
        <w:t>Podpis zastopnika</w:t>
      </w:r>
    </w:p>
    <w:p w14:paraId="5986E2B1" w14:textId="7E43D1C4" w:rsidR="008A3CCF" w:rsidRPr="00AD3456" w:rsidRDefault="008A3CCF" w:rsidP="008A3CCF">
      <w:pPr>
        <w:spacing w:line="360" w:lineRule="auto"/>
      </w:pPr>
      <w:r w:rsidRPr="00AD3456">
        <w:tab/>
      </w:r>
      <w:r w:rsidRPr="00AD3456">
        <w:tab/>
      </w:r>
      <w:r w:rsidRPr="00AD3456">
        <w:tab/>
      </w:r>
      <w:r w:rsidRPr="00AD3456">
        <w:tab/>
      </w:r>
      <w:r w:rsidRPr="00AD3456">
        <w:tab/>
      </w:r>
      <w:r w:rsidRPr="00AD3456">
        <w:tab/>
      </w:r>
      <w:r w:rsidRPr="00AD3456">
        <w:tab/>
      </w:r>
      <w:r w:rsidR="00D01357" w:rsidRPr="00AD3456">
        <w:tab/>
      </w:r>
      <w:r w:rsidRPr="00AD3456">
        <w:tab/>
        <w:t>oz. prokurista:</w:t>
      </w:r>
    </w:p>
    <w:p w14:paraId="26B37772" w14:textId="77777777" w:rsidR="008A3CCF" w:rsidRPr="00AD3456" w:rsidRDefault="008A3CCF" w:rsidP="008A3CCF">
      <w:pPr>
        <w:spacing w:line="360" w:lineRule="auto"/>
      </w:pPr>
    </w:p>
    <w:p w14:paraId="4DFA0D68" w14:textId="0AD33F85" w:rsidR="008A3CCF" w:rsidRPr="00AD3456" w:rsidRDefault="008A3CCF" w:rsidP="008A3CCF">
      <w:pPr>
        <w:spacing w:line="360" w:lineRule="auto"/>
      </w:pPr>
      <w:r w:rsidRPr="00AD3456">
        <w:t>........................................</w:t>
      </w:r>
      <w:r w:rsidRPr="00AD3456">
        <w:tab/>
      </w:r>
      <w:r w:rsidRPr="00AD3456">
        <w:tab/>
      </w:r>
      <w:r w:rsidRPr="00AD3456">
        <w:tab/>
      </w:r>
      <w:r w:rsidRPr="00AD3456">
        <w:tab/>
      </w:r>
      <w:r w:rsidR="00D01357" w:rsidRPr="00AD3456">
        <w:tab/>
      </w:r>
      <w:r w:rsidRPr="00AD3456">
        <w:tab/>
        <w:t>.........................................</w:t>
      </w:r>
    </w:p>
    <w:p w14:paraId="0CE12314" w14:textId="77777777" w:rsidR="008A3CCF" w:rsidRPr="00AD3456" w:rsidRDefault="008A3CCF" w:rsidP="008A3CCF"/>
    <w:p w14:paraId="340B7701" w14:textId="77777777" w:rsidR="008A3CCF" w:rsidRPr="00AD3456" w:rsidRDefault="008A3CCF" w:rsidP="008A3CCF">
      <w:pPr>
        <w:pStyle w:val="Style1"/>
        <w:jc w:val="both"/>
        <w:rPr>
          <w:lang w:val="sl-SI"/>
        </w:rPr>
      </w:pPr>
      <w:r w:rsidRPr="00AD3456">
        <w:rPr>
          <w:lang w:val="sl-SI"/>
        </w:rPr>
        <w:br w:type="page"/>
      </w:r>
    </w:p>
    <w:p w14:paraId="36E138CE" w14:textId="77777777" w:rsidR="008A3CCF" w:rsidRPr="00AD3456" w:rsidRDefault="008A3CCF">
      <w:pPr>
        <w:jc w:val="left"/>
      </w:pPr>
    </w:p>
    <w:p w14:paraId="794D0FB3" w14:textId="77777777" w:rsidR="00343F0C" w:rsidRPr="00AD3456" w:rsidRDefault="00343F0C" w:rsidP="00343F0C">
      <w:pPr>
        <w:pStyle w:val="BESEDILO"/>
        <w:keepLines w:val="0"/>
        <w:widowControl/>
        <w:tabs>
          <w:tab w:val="clear" w:pos="2155"/>
        </w:tabs>
        <w:rPr>
          <w:kern w:val="0"/>
        </w:rPr>
      </w:pPr>
    </w:p>
    <w:p w14:paraId="6F4CC24A" w14:textId="77777777" w:rsidR="00A21C12" w:rsidRPr="00AD3456" w:rsidRDefault="00A21C12" w:rsidP="00A21C12">
      <w:pPr>
        <w:pStyle w:val="BESEDILO"/>
        <w:keepLines w:val="0"/>
        <w:widowControl/>
        <w:tabs>
          <w:tab w:val="clear" w:pos="2155"/>
        </w:tabs>
        <w:spacing w:line="360" w:lineRule="auto"/>
        <w:rPr>
          <w:kern w:val="0"/>
          <w:szCs w:val="24"/>
        </w:rPr>
      </w:pPr>
      <w:r w:rsidRPr="00AD3456">
        <w:rPr>
          <w:kern w:val="0"/>
          <w:szCs w:val="24"/>
        </w:rPr>
        <w:t xml:space="preserve">Ponudnik  oz.  podizvajalec  oz.  partner  </w:t>
      </w:r>
      <w:r w:rsidRPr="00AD3456">
        <w:rPr>
          <w:b/>
          <w:bCs/>
          <w:kern w:val="0"/>
          <w:szCs w:val="24"/>
          <w:u w:val="single"/>
        </w:rPr>
        <w:t>(ustrezno obkrožite)</w:t>
      </w:r>
    </w:p>
    <w:p w14:paraId="1C603034" w14:textId="122D4F6D" w:rsidR="00343F0C" w:rsidRPr="00AD3456" w:rsidRDefault="00343F0C" w:rsidP="00343F0C">
      <w:pPr>
        <w:rPr>
          <w:i/>
        </w:rPr>
      </w:pPr>
      <w:r w:rsidRPr="00AD3456">
        <w:rPr>
          <w:i/>
        </w:rPr>
        <w:tab/>
      </w:r>
      <w:r w:rsidRPr="00AD3456">
        <w:rPr>
          <w:i/>
        </w:rPr>
        <w:tab/>
      </w:r>
    </w:p>
    <w:p w14:paraId="3125FD34" w14:textId="77777777" w:rsidR="00343F0C" w:rsidRPr="00AD3456" w:rsidRDefault="00343F0C" w:rsidP="00343F0C">
      <w:pPr>
        <w:spacing w:line="360" w:lineRule="auto"/>
      </w:pPr>
      <w:r w:rsidRPr="00AD3456">
        <w:t>Naslov .......................................................</w:t>
      </w:r>
    </w:p>
    <w:p w14:paraId="196F8437" w14:textId="77777777" w:rsidR="00343F0C" w:rsidRPr="00AD3456" w:rsidRDefault="00343F0C" w:rsidP="00343F0C">
      <w:pPr>
        <w:spacing w:line="360" w:lineRule="auto"/>
      </w:pPr>
      <w:r w:rsidRPr="00AD3456">
        <w:t>....................................................................</w:t>
      </w:r>
    </w:p>
    <w:p w14:paraId="66300107" w14:textId="77777777" w:rsidR="00343F0C" w:rsidRPr="00AD3456" w:rsidRDefault="00343F0C" w:rsidP="00343F0C">
      <w:pPr>
        <w:pStyle w:val="Footer"/>
        <w:tabs>
          <w:tab w:val="clear" w:pos="4153"/>
          <w:tab w:val="clear" w:pos="8306"/>
        </w:tabs>
        <w:rPr>
          <w:rFonts w:ascii="Arial" w:hAnsi="Arial"/>
          <w:lang w:val="sl-SI"/>
        </w:rPr>
      </w:pPr>
    </w:p>
    <w:p w14:paraId="5AA45B95" w14:textId="77777777" w:rsidR="00343F0C" w:rsidRPr="00AD3456" w:rsidRDefault="00343F0C" w:rsidP="00343F0C"/>
    <w:p w14:paraId="6E5A4E80" w14:textId="77777777" w:rsidR="00343F0C" w:rsidRPr="00AD3456" w:rsidRDefault="00343F0C" w:rsidP="00343F0C"/>
    <w:p w14:paraId="19826982" w14:textId="77777777" w:rsidR="00343F0C" w:rsidRPr="00AD3456" w:rsidRDefault="00343F0C" w:rsidP="00343F0C"/>
    <w:p w14:paraId="3B164E02" w14:textId="77777777" w:rsidR="00343F0C" w:rsidRPr="00AD3456" w:rsidRDefault="00343F0C" w:rsidP="00343F0C"/>
    <w:p w14:paraId="61BB7BE4" w14:textId="77777777" w:rsidR="00343F0C" w:rsidRPr="00AD3456" w:rsidRDefault="00343F0C" w:rsidP="007052C3">
      <w:pPr>
        <w:pStyle w:val="Heading22"/>
        <w:rPr>
          <w:lang w:val="sl-SI"/>
        </w:rPr>
      </w:pPr>
      <w:bookmarkStart w:id="150" w:name="_Toc106865622"/>
      <w:r w:rsidRPr="00AD3456">
        <w:rPr>
          <w:lang w:val="sl-SI"/>
        </w:rPr>
        <w:t xml:space="preserve">Izjava </w:t>
      </w:r>
      <w:r w:rsidR="00871F84" w:rsidRPr="00AD3456">
        <w:rPr>
          <w:lang w:val="sl-SI"/>
        </w:rPr>
        <w:t>ponudnika glede znanja italijanskega jezika</w:t>
      </w:r>
      <w:bookmarkEnd w:id="150"/>
    </w:p>
    <w:p w14:paraId="708CB982" w14:textId="352E9D6E" w:rsidR="00343F0C" w:rsidRPr="00AD3456" w:rsidRDefault="00343F0C" w:rsidP="00343F0C">
      <w:pPr>
        <w:jc w:val="center"/>
        <w:rPr>
          <w:rFonts w:cs="Arial"/>
          <w:b/>
          <w:sz w:val="22"/>
        </w:rPr>
      </w:pPr>
      <w:r w:rsidRPr="00AD3456">
        <w:rPr>
          <w:rFonts w:cs="Arial"/>
          <w:b/>
          <w:sz w:val="22"/>
        </w:rPr>
        <w:t>ZA JAVNO NAROČILO JN-</w:t>
      </w:r>
      <w:r w:rsidR="009E3640" w:rsidRPr="00AD3456">
        <w:rPr>
          <w:rFonts w:cs="Arial"/>
          <w:b/>
          <w:sz w:val="22"/>
        </w:rPr>
        <w:t>S0</w:t>
      </w:r>
      <w:r w:rsidR="00375073" w:rsidRPr="00AD3456">
        <w:rPr>
          <w:rFonts w:cs="Arial"/>
          <w:b/>
          <w:sz w:val="22"/>
        </w:rPr>
        <w:t>634</w:t>
      </w:r>
    </w:p>
    <w:p w14:paraId="61B5AEB4" w14:textId="77777777" w:rsidR="00343F0C" w:rsidRPr="00AD3456" w:rsidRDefault="00343F0C" w:rsidP="00343F0C"/>
    <w:p w14:paraId="11FC209C" w14:textId="77777777" w:rsidR="00343F0C" w:rsidRPr="00AD3456" w:rsidRDefault="00343F0C" w:rsidP="00343F0C"/>
    <w:p w14:paraId="107BC5C2" w14:textId="77777777" w:rsidR="00343F0C" w:rsidRPr="00AD3456" w:rsidRDefault="00343F0C" w:rsidP="00343F0C"/>
    <w:p w14:paraId="775E6915" w14:textId="77777777" w:rsidR="00343F0C" w:rsidRPr="00AD3456" w:rsidRDefault="00343F0C" w:rsidP="00343F0C"/>
    <w:p w14:paraId="7BF24103" w14:textId="77777777" w:rsidR="00343F0C" w:rsidRPr="00AD3456" w:rsidRDefault="00343F0C" w:rsidP="00343F0C"/>
    <w:p w14:paraId="17B50FFF" w14:textId="77777777" w:rsidR="00343F0C" w:rsidRPr="00AD3456" w:rsidRDefault="00343F0C" w:rsidP="00343F0C"/>
    <w:p w14:paraId="18335F83" w14:textId="77777777" w:rsidR="00343F0C" w:rsidRPr="00AD3456"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AD3456">
        <w:t xml:space="preserve">Pod kazensko in materialno odgovornostjo izjavljamo, </w:t>
      </w:r>
      <w:r w:rsidRPr="00AD3456">
        <w:rPr>
          <w:b/>
          <w:bCs/>
        </w:rPr>
        <w:t>da vse osebe, ki bodo opravljale storitev,</w:t>
      </w:r>
      <w:r w:rsidRPr="00AD3456">
        <w:t xml:space="preserve"> ki je predmet tega javnega naročila, </w:t>
      </w:r>
      <w:r w:rsidRPr="00AD3456">
        <w:rPr>
          <w:b/>
          <w:bCs/>
        </w:rPr>
        <w:t>pogovorno obvladajo znanje italijanskega jezika</w:t>
      </w:r>
      <w:r w:rsidRPr="00AD3456">
        <w:t>.</w:t>
      </w:r>
    </w:p>
    <w:p w14:paraId="05E3EF13" w14:textId="77777777" w:rsidR="00343F0C" w:rsidRPr="00AD3456"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4574E26" w14:textId="77777777" w:rsidR="00343F0C" w:rsidRPr="00AD3456" w:rsidRDefault="00343F0C" w:rsidP="00343F0C">
      <w:pPr>
        <w:rPr>
          <w:rFonts w:cs="Arial"/>
          <w:szCs w:val="20"/>
        </w:rPr>
      </w:pPr>
      <w:r w:rsidRPr="00AD3456">
        <w:rPr>
          <w:rFonts w:cs="Arial"/>
          <w:szCs w:val="20"/>
        </w:rPr>
        <w:t xml:space="preserve">V kolikor se ob izvajanju predmetnih storitev izkaže, da izvajalec tega pogoja ne izpolnjuje, ima naročnik pravico prekiniti pogodbo. </w:t>
      </w:r>
    </w:p>
    <w:p w14:paraId="745DBBA7" w14:textId="77777777" w:rsidR="00343F0C" w:rsidRPr="00AD3456"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AF4EA2E" w14:textId="77777777" w:rsidR="00343F0C" w:rsidRPr="00AD3456" w:rsidRDefault="00343F0C">
      <w:pPr>
        <w:jc w:val="left"/>
      </w:pPr>
    </w:p>
    <w:p w14:paraId="30C8D1EF" w14:textId="77777777" w:rsidR="008A3CCF" w:rsidRPr="00AD3456" w:rsidRDefault="008A3CCF">
      <w:pPr>
        <w:jc w:val="left"/>
      </w:pPr>
    </w:p>
    <w:p w14:paraId="232A94E5" w14:textId="77777777" w:rsidR="008A3CCF" w:rsidRPr="00AD3456" w:rsidRDefault="008A3CCF">
      <w:pPr>
        <w:jc w:val="left"/>
      </w:pPr>
    </w:p>
    <w:p w14:paraId="339ECB37" w14:textId="77777777" w:rsidR="008A3CCF" w:rsidRPr="00AD3456" w:rsidRDefault="008A3CCF">
      <w:pPr>
        <w:jc w:val="left"/>
      </w:pPr>
    </w:p>
    <w:p w14:paraId="6DE6D565" w14:textId="77777777" w:rsidR="00343F0C" w:rsidRPr="00AD3456" w:rsidRDefault="00343F0C">
      <w:pPr>
        <w:jc w:val="left"/>
      </w:pPr>
    </w:p>
    <w:p w14:paraId="4B956A6B" w14:textId="77777777" w:rsidR="00343F0C" w:rsidRPr="00AD3456" w:rsidRDefault="00343F0C">
      <w:pPr>
        <w:jc w:val="left"/>
      </w:pPr>
    </w:p>
    <w:p w14:paraId="3E2065E9" w14:textId="77777777" w:rsidR="00343F0C" w:rsidRPr="00AD3456" w:rsidRDefault="00343F0C">
      <w:pPr>
        <w:jc w:val="left"/>
      </w:pPr>
    </w:p>
    <w:p w14:paraId="7BF269B7" w14:textId="77777777" w:rsidR="00343F0C" w:rsidRPr="00AD3456" w:rsidRDefault="00343F0C">
      <w:pPr>
        <w:jc w:val="left"/>
      </w:pPr>
    </w:p>
    <w:p w14:paraId="1DCE9C06" w14:textId="77777777" w:rsidR="00343F0C" w:rsidRPr="00AD3456" w:rsidRDefault="00343F0C">
      <w:pPr>
        <w:jc w:val="left"/>
      </w:pPr>
    </w:p>
    <w:p w14:paraId="1A44667A" w14:textId="77777777" w:rsidR="00343F0C" w:rsidRPr="00AD3456" w:rsidRDefault="00343F0C">
      <w:pPr>
        <w:jc w:val="left"/>
      </w:pPr>
    </w:p>
    <w:p w14:paraId="4D1C170F" w14:textId="77777777" w:rsidR="00343F0C" w:rsidRPr="00AD3456" w:rsidRDefault="00343F0C">
      <w:pPr>
        <w:jc w:val="left"/>
      </w:pPr>
    </w:p>
    <w:p w14:paraId="49AD71E4" w14:textId="77777777" w:rsidR="008A3CCF" w:rsidRPr="00AD3456" w:rsidRDefault="008A3CCF">
      <w:pPr>
        <w:jc w:val="left"/>
      </w:pPr>
    </w:p>
    <w:p w14:paraId="1DF710B2" w14:textId="4B07DED5" w:rsidR="00343F0C" w:rsidRPr="00AD3456" w:rsidRDefault="00343F0C" w:rsidP="00343F0C">
      <w:pPr>
        <w:spacing w:line="360" w:lineRule="auto"/>
      </w:pPr>
      <w:r w:rsidRPr="00AD3456">
        <w:t xml:space="preserve">Kraj in datum: </w:t>
      </w:r>
      <w:r w:rsidRPr="00AD3456">
        <w:tab/>
      </w:r>
      <w:r w:rsidRPr="00AD3456">
        <w:tab/>
      </w:r>
      <w:r w:rsidRPr="00AD3456">
        <w:tab/>
      </w:r>
      <w:r w:rsidRPr="00AD3456">
        <w:tab/>
      </w:r>
      <w:r w:rsidR="00C94E8F" w:rsidRPr="00AD3456">
        <w:tab/>
      </w:r>
      <w:r w:rsidRPr="00AD3456">
        <w:t>Žig:</w:t>
      </w:r>
      <w:r w:rsidRPr="00AD3456">
        <w:tab/>
      </w:r>
      <w:r w:rsidRPr="00AD3456">
        <w:tab/>
      </w:r>
      <w:r w:rsidRPr="00AD3456">
        <w:tab/>
        <w:t>Podpis zastopnika</w:t>
      </w:r>
    </w:p>
    <w:p w14:paraId="2A48407A" w14:textId="07FC7304" w:rsidR="00343F0C" w:rsidRPr="00AD3456" w:rsidRDefault="00343F0C" w:rsidP="00343F0C">
      <w:pPr>
        <w:spacing w:line="360" w:lineRule="auto"/>
      </w:pPr>
      <w:r w:rsidRPr="00AD3456">
        <w:tab/>
      </w:r>
      <w:r w:rsidRPr="00AD3456">
        <w:tab/>
      </w:r>
      <w:r w:rsidRPr="00AD3456">
        <w:tab/>
      </w:r>
      <w:r w:rsidRPr="00AD3456">
        <w:tab/>
      </w:r>
      <w:r w:rsidRPr="00AD3456">
        <w:tab/>
      </w:r>
      <w:r w:rsidRPr="00AD3456">
        <w:tab/>
      </w:r>
      <w:r w:rsidR="00C94E8F" w:rsidRPr="00AD3456">
        <w:tab/>
      </w:r>
      <w:r w:rsidRPr="00AD3456">
        <w:tab/>
      </w:r>
      <w:r w:rsidRPr="00AD3456">
        <w:tab/>
        <w:t>oz. prokurista:</w:t>
      </w:r>
    </w:p>
    <w:p w14:paraId="30DE4A8F" w14:textId="77777777" w:rsidR="00343F0C" w:rsidRPr="00AD3456" w:rsidRDefault="00343F0C" w:rsidP="00343F0C">
      <w:pPr>
        <w:spacing w:line="360" w:lineRule="auto"/>
      </w:pPr>
    </w:p>
    <w:p w14:paraId="5ADF194D" w14:textId="7AD50790" w:rsidR="00343F0C" w:rsidRPr="00AD3456" w:rsidRDefault="00343F0C" w:rsidP="00343F0C">
      <w:pPr>
        <w:spacing w:line="360" w:lineRule="auto"/>
      </w:pPr>
      <w:r w:rsidRPr="00AD3456">
        <w:t>........................................</w:t>
      </w:r>
      <w:r w:rsidRPr="00AD3456">
        <w:tab/>
      </w:r>
      <w:r w:rsidRPr="00AD3456">
        <w:tab/>
      </w:r>
      <w:r w:rsidRPr="00AD3456">
        <w:tab/>
      </w:r>
      <w:r w:rsidRPr="00AD3456">
        <w:tab/>
      </w:r>
      <w:r w:rsidR="00C94E8F" w:rsidRPr="00AD3456">
        <w:tab/>
      </w:r>
      <w:r w:rsidRPr="00AD3456">
        <w:tab/>
        <w:t>.........................................</w:t>
      </w:r>
    </w:p>
    <w:p w14:paraId="3BDA9882" w14:textId="77777777" w:rsidR="008A3CCF" w:rsidRPr="00AD3456" w:rsidRDefault="008A3CCF">
      <w:pPr>
        <w:jc w:val="left"/>
      </w:pPr>
    </w:p>
    <w:p w14:paraId="4C197E87" w14:textId="77777777" w:rsidR="008A3CCF" w:rsidRPr="00AD3456" w:rsidRDefault="008A3CCF">
      <w:pPr>
        <w:jc w:val="left"/>
      </w:pPr>
      <w:r w:rsidRPr="00AD3456">
        <w:br w:type="page"/>
      </w:r>
    </w:p>
    <w:p w14:paraId="0917EFF1" w14:textId="77777777" w:rsidR="008A3CCF" w:rsidRPr="00AD3456" w:rsidRDefault="008A3CCF">
      <w:pPr>
        <w:jc w:val="left"/>
        <w:rPr>
          <w:rFonts w:cs="Arial"/>
          <w:b/>
          <w:caps/>
          <w:sz w:val="22"/>
        </w:rPr>
      </w:pPr>
    </w:p>
    <w:p w14:paraId="765C9D6E" w14:textId="77777777" w:rsidR="008A3CCF" w:rsidRPr="00AD3456" w:rsidRDefault="008A3CCF">
      <w:pPr>
        <w:jc w:val="left"/>
        <w:rPr>
          <w:rFonts w:cs="Arial"/>
          <w:b/>
          <w:caps/>
          <w:sz w:val="22"/>
        </w:rPr>
      </w:pPr>
    </w:p>
    <w:p w14:paraId="5A107D98" w14:textId="77777777" w:rsidR="008A3CCF" w:rsidRPr="00AD3456" w:rsidRDefault="008A3CCF">
      <w:pPr>
        <w:jc w:val="left"/>
        <w:rPr>
          <w:rFonts w:cs="Arial"/>
          <w:b/>
          <w:caps/>
          <w:sz w:val="22"/>
        </w:rPr>
      </w:pPr>
    </w:p>
    <w:p w14:paraId="45AF1B24" w14:textId="77777777" w:rsidR="006F5074" w:rsidRPr="00AD3456" w:rsidRDefault="006F5074" w:rsidP="006F5074">
      <w:pPr>
        <w:pStyle w:val="Style1"/>
        <w:rPr>
          <w:lang w:val="sl-SI"/>
        </w:rPr>
      </w:pPr>
    </w:p>
    <w:p w14:paraId="69B115A2" w14:textId="77777777" w:rsidR="006A1A48" w:rsidRPr="00AD3456" w:rsidRDefault="006A1A48"/>
    <w:p w14:paraId="4997D4B9" w14:textId="77777777" w:rsidR="006A1A48" w:rsidRPr="00AD3456" w:rsidRDefault="006A1A48" w:rsidP="004B66A3">
      <w:pPr>
        <w:pStyle w:val="Style1"/>
        <w:rPr>
          <w:lang w:val="sl-SI"/>
        </w:rPr>
      </w:pPr>
      <w:bookmarkStart w:id="151" w:name="_Toc106865623"/>
      <w:r w:rsidRPr="00AD3456">
        <w:rPr>
          <w:lang w:val="sl-SI"/>
        </w:rPr>
        <w:t>V</w:t>
      </w:r>
      <w:bookmarkEnd w:id="135"/>
      <w:bookmarkEnd w:id="136"/>
      <w:bookmarkEnd w:id="137"/>
      <w:bookmarkEnd w:id="138"/>
      <w:bookmarkEnd w:id="139"/>
      <w:r w:rsidRPr="00AD3456">
        <w:rPr>
          <w:lang w:val="sl-SI"/>
        </w:rPr>
        <w:t>zorec pogodbe</w:t>
      </w:r>
      <w:bookmarkEnd w:id="151"/>
    </w:p>
    <w:p w14:paraId="60C8941F" w14:textId="77777777" w:rsidR="006A1A48" w:rsidRPr="00AD3456" w:rsidRDefault="006A1A48"/>
    <w:p w14:paraId="09E75E14" w14:textId="77777777" w:rsidR="006A1A48" w:rsidRPr="00AD3456" w:rsidRDefault="006A1A48"/>
    <w:p w14:paraId="0C10DF90" w14:textId="77777777" w:rsidR="006A1A48" w:rsidRPr="00AD3456" w:rsidRDefault="006A1A48">
      <w:pPr>
        <w:tabs>
          <w:tab w:val="center" w:pos="1980"/>
          <w:tab w:val="center" w:pos="7020"/>
        </w:tabs>
      </w:pPr>
    </w:p>
    <w:p w14:paraId="7E5D56EC" w14:textId="5958E78D" w:rsidR="006A1A48" w:rsidRPr="00AD3456" w:rsidRDefault="006A1A48">
      <w:pPr>
        <w:jc w:val="center"/>
        <w:rPr>
          <w:b/>
          <w:sz w:val="24"/>
        </w:rPr>
      </w:pPr>
      <w:r w:rsidRPr="00AD3456">
        <w:rPr>
          <w:b/>
          <w:sz w:val="24"/>
        </w:rPr>
        <w:t xml:space="preserve">POGODBA ŠT. </w:t>
      </w:r>
      <w:r w:rsidR="009F3A73" w:rsidRPr="00AD3456">
        <w:rPr>
          <w:b/>
          <w:sz w:val="24"/>
        </w:rPr>
        <w:t>JN-</w:t>
      </w:r>
      <w:r w:rsidR="009E3640" w:rsidRPr="00AD3456">
        <w:rPr>
          <w:b/>
          <w:sz w:val="24"/>
        </w:rPr>
        <w:t>S0</w:t>
      </w:r>
      <w:r w:rsidR="00375073" w:rsidRPr="00AD3456">
        <w:rPr>
          <w:b/>
          <w:sz w:val="24"/>
        </w:rPr>
        <w:t>634</w:t>
      </w:r>
    </w:p>
    <w:p w14:paraId="5DDCA41A" w14:textId="77777777" w:rsidR="006A1A48" w:rsidRPr="00AD3456" w:rsidRDefault="006A1A48">
      <w:pPr>
        <w:jc w:val="center"/>
      </w:pPr>
    </w:p>
    <w:p w14:paraId="749069C3" w14:textId="77777777" w:rsidR="006A1A48" w:rsidRPr="00AD3456" w:rsidRDefault="00ED330F">
      <w:pPr>
        <w:jc w:val="center"/>
        <w:rPr>
          <w:b/>
          <w:sz w:val="24"/>
        </w:rPr>
      </w:pPr>
      <w:bookmarkStart w:id="152" w:name="_Hlk536100892"/>
      <w:r w:rsidRPr="00AD3456">
        <w:rPr>
          <w:rFonts w:cs="Arial"/>
          <w:b/>
          <w:sz w:val="24"/>
        </w:rPr>
        <w:t>Izvajanje s</w:t>
      </w:r>
      <w:r w:rsidR="00EE2D1C" w:rsidRPr="00AD3456">
        <w:rPr>
          <w:rFonts w:cs="Arial"/>
          <w:b/>
          <w:sz w:val="24"/>
        </w:rPr>
        <w:t xml:space="preserve">toritev varovanja objektov RC Koper - </w:t>
      </w:r>
      <w:proofErr w:type="spellStart"/>
      <w:r w:rsidR="00EE2D1C" w:rsidRPr="00AD3456">
        <w:rPr>
          <w:rFonts w:cs="Arial"/>
          <w:b/>
          <w:sz w:val="24"/>
        </w:rPr>
        <w:t>Capodistria</w:t>
      </w:r>
      <w:proofErr w:type="spellEnd"/>
    </w:p>
    <w:bookmarkEnd w:id="152"/>
    <w:p w14:paraId="63364264" w14:textId="77777777" w:rsidR="006A1A48" w:rsidRPr="00AD3456" w:rsidRDefault="006A1A48">
      <w:pPr>
        <w:jc w:val="center"/>
        <w:rPr>
          <w:b/>
          <w:sz w:val="24"/>
        </w:rPr>
      </w:pPr>
    </w:p>
    <w:p w14:paraId="339DED8A" w14:textId="77777777" w:rsidR="006A1A48" w:rsidRPr="00AD3456" w:rsidRDefault="006A1A48">
      <w:pPr>
        <w:jc w:val="center"/>
        <w:rPr>
          <w:b/>
          <w:sz w:val="24"/>
        </w:rPr>
      </w:pPr>
    </w:p>
    <w:p w14:paraId="4CAEA099" w14:textId="77777777" w:rsidR="006A1A48" w:rsidRPr="00AD3456" w:rsidRDefault="006A1A48">
      <w:pPr>
        <w:pStyle w:val="BodyText"/>
        <w:rPr>
          <w:rFonts w:ascii="Arial" w:hAnsi="Arial"/>
          <w:b w:val="0"/>
          <w:sz w:val="20"/>
        </w:rPr>
      </w:pPr>
    </w:p>
    <w:p w14:paraId="6253E2C6" w14:textId="77777777" w:rsidR="006A1A48" w:rsidRPr="00AD3456" w:rsidRDefault="006A1A48">
      <w:pPr>
        <w:pStyle w:val="BodyText"/>
        <w:rPr>
          <w:rFonts w:ascii="Arial" w:hAnsi="Arial"/>
          <w:b w:val="0"/>
          <w:sz w:val="20"/>
        </w:rPr>
      </w:pPr>
    </w:p>
    <w:p w14:paraId="472FB3ED" w14:textId="77777777" w:rsidR="006A1A48" w:rsidRPr="00AD3456" w:rsidRDefault="006A1A48">
      <w:pPr>
        <w:pStyle w:val="BodyText"/>
        <w:rPr>
          <w:rFonts w:ascii="Arial" w:hAnsi="Arial"/>
          <w:b w:val="0"/>
          <w:sz w:val="20"/>
        </w:rPr>
      </w:pPr>
      <w:r w:rsidRPr="00AD3456">
        <w:rPr>
          <w:rFonts w:ascii="Arial" w:hAnsi="Arial"/>
          <w:b w:val="0"/>
          <w:sz w:val="20"/>
        </w:rPr>
        <w:t>sklenjena med:</w:t>
      </w:r>
    </w:p>
    <w:p w14:paraId="0C165774" w14:textId="77777777" w:rsidR="006A1A48" w:rsidRPr="00AD3456" w:rsidRDefault="006A1A48">
      <w:pPr>
        <w:pStyle w:val="BodyText"/>
        <w:rPr>
          <w:rFonts w:ascii="Arial" w:hAnsi="Arial"/>
          <w:b w:val="0"/>
          <w:sz w:val="20"/>
        </w:rPr>
      </w:pPr>
    </w:p>
    <w:p w14:paraId="5025B423" w14:textId="77777777" w:rsidR="006A1A48" w:rsidRPr="00AD3456" w:rsidRDefault="006A1A48">
      <w:pPr>
        <w:pStyle w:val="BodyText"/>
        <w:rPr>
          <w:rFonts w:ascii="Arial" w:hAnsi="Arial"/>
          <w:b w:val="0"/>
          <w:sz w:val="20"/>
        </w:rPr>
      </w:pPr>
    </w:p>
    <w:p w14:paraId="517C88FE" w14:textId="77777777" w:rsidR="006A1A48" w:rsidRPr="00AD3456" w:rsidRDefault="006A1A48">
      <w:pPr>
        <w:pStyle w:val="BodyText"/>
        <w:rPr>
          <w:rFonts w:ascii="Arial" w:hAnsi="Arial"/>
          <w:b w:val="0"/>
          <w:sz w:val="20"/>
        </w:rPr>
      </w:pPr>
    </w:p>
    <w:p w14:paraId="31A04FCA" w14:textId="77777777" w:rsidR="006A1A48" w:rsidRPr="00AD3456" w:rsidRDefault="006A1A48">
      <w:pPr>
        <w:pStyle w:val="BodyText"/>
        <w:rPr>
          <w:rFonts w:ascii="Arial" w:hAnsi="Arial"/>
          <w:b w:val="0"/>
          <w:sz w:val="20"/>
        </w:rPr>
      </w:pPr>
      <w:r w:rsidRPr="00AD3456">
        <w:rPr>
          <w:rFonts w:ascii="Arial" w:hAnsi="Arial"/>
          <w:b w:val="0"/>
          <w:sz w:val="20"/>
        </w:rPr>
        <w:t>Radiotelevizija Slovenija, Javni zavod</w:t>
      </w:r>
    </w:p>
    <w:p w14:paraId="6E21D837" w14:textId="77777777" w:rsidR="006A1A48" w:rsidRPr="00AD3456" w:rsidRDefault="006A1A48">
      <w:pPr>
        <w:pStyle w:val="BodyText"/>
        <w:rPr>
          <w:rFonts w:ascii="Arial" w:hAnsi="Arial"/>
          <w:b w:val="0"/>
          <w:sz w:val="20"/>
        </w:rPr>
      </w:pPr>
      <w:r w:rsidRPr="00AD3456">
        <w:rPr>
          <w:rFonts w:ascii="Arial" w:hAnsi="Arial"/>
          <w:b w:val="0"/>
          <w:sz w:val="20"/>
        </w:rPr>
        <w:t>Kolodvorska 2</w:t>
      </w:r>
    </w:p>
    <w:p w14:paraId="23709C09" w14:textId="77777777" w:rsidR="006A1A48" w:rsidRPr="00AD3456" w:rsidRDefault="006A1A48">
      <w:pPr>
        <w:pStyle w:val="BodyText"/>
        <w:rPr>
          <w:rFonts w:ascii="Arial" w:hAnsi="Arial"/>
          <w:b w:val="0"/>
          <w:sz w:val="20"/>
        </w:rPr>
      </w:pPr>
      <w:r w:rsidRPr="00AD3456">
        <w:rPr>
          <w:rFonts w:ascii="Arial" w:hAnsi="Arial"/>
          <w:b w:val="0"/>
          <w:sz w:val="20"/>
        </w:rPr>
        <w:t>1550 Ljubljana</w:t>
      </w:r>
    </w:p>
    <w:p w14:paraId="321EC808" w14:textId="77777777" w:rsidR="006A1A48" w:rsidRPr="00AD3456" w:rsidRDefault="006A1A48">
      <w:pPr>
        <w:pStyle w:val="BodyText"/>
        <w:rPr>
          <w:rFonts w:ascii="Arial" w:hAnsi="Arial"/>
          <w:b w:val="0"/>
          <w:sz w:val="20"/>
        </w:rPr>
      </w:pPr>
    </w:p>
    <w:p w14:paraId="61ECAEAD" w14:textId="77777777" w:rsidR="006A1A48" w:rsidRPr="00AD3456" w:rsidRDefault="006A1A48">
      <w:pPr>
        <w:pStyle w:val="BodyText"/>
        <w:rPr>
          <w:rFonts w:ascii="Arial" w:hAnsi="Arial"/>
          <w:b w:val="0"/>
          <w:sz w:val="20"/>
        </w:rPr>
      </w:pPr>
      <w:r w:rsidRPr="00AD3456">
        <w:rPr>
          <w:rFonts w:ascii="Arial" w:hAnsi="Arial"/>
          <w:b w:val="0"/>
          <w:sz w:val="20"/>
        </w:rPr>
        <w:t>Identifikacijska štev. za DDV: SI29865174</w:t>
      </w:r>
    </w:p>
    <w:p w14:paraId="4FF5FF89" w14:textId="77777777" w:rsidR="006A1A48" w:rsidRPr="00AD3456" w:rsidRDefault="006A1A48">
      <w:pPr>
        <w:pStyle w:val="BodyText"/>
        <w:rPr>
          <w:rFonts w:ascii="Arial" w:hAnsi="Arial"/>
          <w:b w:val="0"/>
          <w:sz w:val="20"/>
        </w:rPr>
      </w:pPr>
      <w:r w:rsidRPr="00AD3456">
        <w:rPr>
          <w:rFonts w:ascii="Arial" w:hAnsi="Arial"/>
          <w:b w:val="0"/>
          <w:sz w:val="20"/>
        </w:rPr>
        <w:t>Matična številka: 5056497</w:t>
      </w:r>
    </w:p>
    <w:p w14:paraId="2B58F8B2" w14:textId="77777777" w:rsidR="006A1A48" w:rsidRPr="00AD3456" w:rsidRDefault="006A1A48">
      <w:pPr>
        <w:pStyle w:val="BodyText"/>
        <w:rPr>
          <w:rFonts w:ascii="Arial" w:hAnsi="Arial"/>
          <w:b w:val="0"/>
          <w:sz w:val="20"/>
        </w:rPr>
      </w:pPr>
    </w:p>
    <w:p w14:paraId="0F499AE9" w14:textId="412A45F5" w:rsidR="006A1A48" w:rsidRPr="00AD3456" w:rsidRDefault="006A1A48">
      <w:pPr>
        <w:pStyle w:val="BodyText"/>
        <w:rPr>
          <w:rFonts w:ascii="Arial" w:hAnsi="Arial"/>
          <w:b w:val="0"/>
          <w:sz w:val="20"/>
        </w:rPr>
      </w:pPr>
      <w:r w:rsidRPr="00AD3456">
        <w:rPr>
          <w:rFonts w:ascii="Arial" w:hAnsi="Arial"/>
          <w:b w:val="0"/>
          <w:sz w:val="20"/>
        </w:rPr>
        <w:t xml:space="preserve">ki ga zastopa generalni direktor </w:t>
      </w:r>
      <w:r w:rsidR="007E65FC" w:rsidRPr="00AD3456">
        <w:rPr>
          <w:rFonts w:ascii="Arial" w:hAnsi="Arial"/>
          <w:b w:val="0"/>
          <w:sz w:val="20"/>
        </w:rPr>
        <w:t xml:space="preserve">Andrej Grah </w:t>
      </w:r>
      <w:proofErr w:type="spellStart"/>
      <w:r w:rsidR="007E65FC" w:rsidRPr="00AD3456">
        <w:rPr>
          <w:rFonts w:ascii="Arial" w:hAnsi="Arial"/>
          <w:b w:val="0"/>
          <w:sz w:val="20"/>
        </w:rPr>
        <w:t>Whatmough</w:t>
      </w:r>
      <w:proofErr w:type="spellEnd"/>
    </w:p>
    <w:p w14:paraId="15C892BF" w14:textId="77777777" w:rsidR="006A1A48" w:rsidRPr="00AD3456" w:rsidRDefault="006A1A48">
      <w:pPr>
        <w:pStyle w:val="BodyText"/>
        <w:rPr>
          <w:rFonts w:ascii="Arial" w:hAnsi="Arial"/>
          <w:b w:val="0"/>
          <w:sz w:val="20"/>
        </w:rPr>
      </w:pPr>
    </w:p>
    <w:p w14:paraId="4AB26268" w14:textId="77777777" w:rsidR="006A1A48" w:rsidRPr="00AD3456" w:rsidRDefault="006A1A48">
      <w:pPr>
        <w:pStyle w:val="BodyText"/>
        <w:rPr>
          <w:rFonts w:ascii="Arial" w:hAnsi="Arial"/>
          <w:b w:val="0"/>
          <w:sz w:val="20"/>
          <w:u w:val="single"/>
        </w:rPr>
      </w:pPr>
      <w:r w:rsidRPr="00AD3456">
        <w:rPr>
          <w:rFonts w:ascii="Arial" w:hAnsi="Arial"/>
          <w:b w:val="0"/>
          <w:sz w:val="20"/>
          <w:u w:val="single"/>
        </w:rPr>
        <w:t>(v nadaljevanju teksta NAROČNIK)</w:t>
      </w:r>
    </w:p>
    <w:p w14:paraId="38761263" w14:textId="77777777" w:rsidR="006A1A48" w:rsidRPr="00AD3456" w:rsidRDefault="006A1A48">
      <w:pPr>
        <w:pStyle w:val="BodyText"/>
        <w:rPr>
          <w:rFonts w:ascii="Arial" w:hAnsi="Arial"/>
          <w:b w:val="0"/>
          <w:sz w:val="20"/>
        </w:rPr>
      </w:pPr>
      <w:r w:rsidRPr="00AD3456">
        <w:rPr>
          <w:rFonts w:ascii="Arial" w:hAnsi="Arial"/>
          <w:b w:val="0"/>
          <w:sz w:val="20"/>
        </w:rPr>
        <w:t xml:space="preserve">         </w:t>
      </w:r>
    </w:p>
    <w:p w14:paraId="24AC3B4E" w14:textId="77777777" w:rsidR="006A1A48" w:rsidRPr="00AD3456" w:rsidRDefault="006A1A48">
      <w:pPr>
        <w:pStyle w:val="BodyText"/>
        <w:rPr>
          <w:rFonts w:ascii="Arial" w:hAnsi="Arial"/>
          <w:b w:val="0"/>
          <w:sz w:val="20"/>
        </w:rPr>
      </w:pPr>
    </w:p>
    <w:p w14:paraId="7E6BE2EB" w14:textId="77777777" w:rsidR="006A1A48" w:rsidRPr="00AD3456" w:rsidRDefault="006A1A48">
      <w:pPr>
        <w:pStyle w:val="BodyText"/>
        <w:rPr>
          <w:rFonts w:ascii="Arial" w:hAnsi="Arial"/>
          <w:b w:val="0"/>
          <w:sz w:val="20"/>
        </w:rPr>
      </w:pPr>
    </w:p>
    <w:p w14:paraId="0BED4B6F" w14:textId="77777777" w:rsidR="006A1A48" w:rsidRPr="00AD3456" w:rsidRDefault="006A1A48">
      <w:pPr>
        <w:pStyle w:val="BodyText"/>
        <w:rPr>
          <w:rFonts w:ascii="Arial" w:hAnsi="Arial"/>
          <w:b w:val="0"/>
          <w:sz w:val="20"/>
        </w:rPr>
      </w:pPr>
    </w:p>
    <w:p w14:paraId="297390C1" w14:textId="77777777" w:rsidR="006A1A48" w:rsidRPr="00AD3456" w:rsidRDefault="006A1A48">
      <w:r w:rsidRPr="00AD3456">
        <w:t>in</w:t>
      </w:r>
    </w:p>
    <w:p w14:paraId="51851521" w14:textId="77777777" w:rsidR="006A1A48" w:rsidRPr="00AD3456" w:rsidRDefault="006A1A48"/>
    <w:p w14:paraId="798864BB" w14:textId="77777777" w:rsidR="006A1A48" w:rsidRPr="00AD3456" w:rsidRDefault="006A1A48"/>
    <w:p w14:paraId="008D60A9" w14:textId="77777777" w:rsidR="006A1A48" w:rsidRPr="00AD3456" w:rsidRDefault="006A1A48"/>
    <w:p w14:paraId="4AC1D749" w14:textId="77777777" w:rsidR="006A1A48" w:rsidRPr="00AD3456" w:rsidRDefault="006A1A48">
      <w:r w:rsidRPr="00AD3456">
        <w:t>..............................................</w:t>
      </w:r>
    </w:p>
    <w:p w14:paraId="096CE597" w14:textId="77777777" w:rsidR="006A1A48" w:rsidRPr="00AD3456" w:rsidRDefault="006A1A48">
      <w:r w:rsidRPr="00AD3456">
        <w:t>..............................................</w:t>
      </w:r>
    </w:p>
    <w:p w14:paraId="31B0772C" w14:textId="77777777" w:rsidR="006A1A48" w:rsidRPr="00AD3456" w:rsidRDefault="006A1A48">
      <w:r w:rsidRPr="00AD3456">
        <w:t>..............................................</w:t>
      </w:r>
    </w:p>
    <w:p w14:paraId="59D897FE" w14:textId="77777777" w:rsidR="006A1A48" w:rsidRPr="00AD3456" w:rsidRDefault="006A1A48">
      <w:r w:rsidRPr="00AD3456">
        <w:t>..............................................</w:t>
      </w:r>
    </w:p>
    <w:p w14:paraId="654BD046" w14:textId="77777777" w:rsidR="006A1A48" w:rsidRPr="00AD3456" w:rsidRDefault="006A1A48"/>
    <w:p w14:paraId="288207F0" w14:textId="77777777" w:rsidR="006A1A48" w:rsidRPr="00AD3456" w:rsidRDefault="006A1A48">
      <w:r w:rsidRPr="00AD3456">
        <w:t xml:space="preserve">Identifikacijska štev. za DDV: </w:t>
      </w:r>
    </w:p>
    <w:p w14:paraId="1F775B5B" w14:textId="77777777" w:rsidR="006A1A48" w:rsidRPr="00AD3456" w:rsidRDefault="006A1A48">
      <w:r w:rsidRPr="00AD3456">
        <w:t xml:space="preserve">Matična številka: </w:t>
      </w:r>
    </w:p>
    <w:p w14:paraId="40F86B61" w14:textId="77777777" w:rsidR="006A1A48" w:rsidRPr="00AD3456" w:rsidRDefault="006A1A48"/>
    <w:p w14:paraId="153C405B" w14:textId="77777777" w:rsidR="006A1A48" w:rsidRPr="00AD3456" w:rsidRDefault="006A1A48"/>
    <w:p w14:paraId="437DADE9" w14:textId="77777777" w:rsidR="006A1A48" w:rsidRPr="00AD3456" w:rsidRDefault="006A1A48">
      <w:r w:rsidRPr="00AD3456">
        <w:t>ki ga zastopa ..............................................</w:t>
      </w:r>
    </w:p>
    <w:p w14:paraId="4785AF17" w14:textId="77777777" w:rsidR="006A1A48" w:rsidRPr="00AD3456" w:rsidRDefault="006A1A48"/>
    <w:p w14:paraId="6E9AF153" w14:textId="77777777" w:rsidR="006A1A48" w:rsidRPr="00AD3456" w:rsidRDefault="006A1A48">
      <w:pPr>
        <w:rPr>
          <w:u w:val="single"/>
        </w:rPr>
      </w:pPr>
      <w:r w:rsidRPr="00AD3456">
        <w:rPr>
          <w:u w:val="single"/>
        </w:rPr>
        <w:t xml:space="preserve">(v nadaljevanju teksta </w:t>
      </w:r>
      <w:r w:rsidR="00D15431" w:rsidRPr="00AD3456">
        <w:rPr>
          <w:u w:val="single"/>
        </w:rPr>
        <w:t>PONUDNIK</w:t>
      </w:r>
      <w:r w:rsidRPr="00AD3456">
        <w:rPr>
          <w:u w:val="single"/>
        </w:rPr>
        <w:t>)</w:t>
      </w:r>
    </w:p>
    <w:p w14:paraId="4928F38A" w14:textId="77777777" w:rsidR="006A1A48" w:rsidRPr="00AD3456" w:rsidRDefault="006A1A48"/>
    <w:p w14:paraId="4313CEAC" w14:textId="77777777" w:rsidR="006A1A48" w:rsidRPr="00AD3456" w:rsidRDefault="006A1A48"/>
    <w:p w14:paraId="69EC78A5" w14:textId="77777777" w:rsidR="006A1A48" w:rsidRPr="00AD3456" w:rsidRDefault="006A1A48"/>
    <w:p w14:paraId="2FDD3BD1" w14:textId="77777777" w:rsidR="006A1A48" w:rsidRPr="00AD3456" w:rsidRDefault="006A1A48"/>
    <w:p w14:paraId="554C8DA7" w14:textId="77777777" w:rsidR="006A1A48" w:rsidRPr="00AD3456" w:rsidRDefault="00DF7C7A">
      <w:pPr>
        <w:rPr>
          <w:b/>
        </w:rPr>
      </w:pPr>
      <w:r w:rsidRPr="00AD3456">
        <w:rPr>
          <w:b/>
        </w:rPr>
        <w:br w:type="page"/>
      </w:r>
      <w:r w:rsidR="006A1A48" w:rsidRPr="00AD3456">
        <w:rPr>
          <w:b/>
        </w:rPr>
        <w:lastRenderedPageBreak/>
        <w:t>1. člen</w:t>
      </w:r>
    </w:p>
    <w:p w14:paraId="74E31981" w14:textId="77777777" w:rsidR="006A1A48" w:rsidRPr="00AD3456" w:rsidRDefault="006A1A48"/>
    <w:p w14:paraId="3747DAEA" w14:textId="77777777" w:rsidR="007E65FC" w:rsidRPr="00AD3456" w:rsidRDefault="007E65FC" w:rsidP="007E65FC">
      <w:pPr>
        <w:rPr>
          <w:rFonts w:cs="Arial"/>
          <w:bCs/>
          <w:szCs w:val="20"/>
        </w:rPr>
      </w:pPr>
      <w:r w:rsidRPr="00AD3456">
        <w:rPr>
          <w:rFonts w:cs="Arial"/>
          <w:bCs/>
          <w:szCs w:val="20"/>
        </w:rPr>
        <w:t xml:space="preserve">Pogodbeni stranki ugotavljata, da je naročnik izvedel postopek oddaje javnega naročila na osnovi 40. člena Zakona o javnem naročanju – ZJN-3 (Ur. list RS, št.: 91/2015 s spremembami) za: </w:t>
      </w:r>
    </w:p>
    <w:p w14:paraId="57F68E18" w14:textId="77777777" w:rsidR="006A1A48" w:rsidRPr="00AD3456" w:rsidRDefault="006A1A48">
      <w:pPr>
        <w:pStyle w:val="BodyText"/>
        <w:rPr>
          <w:rFonts w:ascii="Arial" w:hAnsi="Arial" w:cs="Arial"/>
          <w:sz w:val="20"/>
        </w:rPr>
      </w:pPr>
    </w:p>
    <w:p w14:paraId="28B60AE2" w14:textId="47700D35" w:rsidR="006A1A48" w:rsidRPr="00AD3456" w:rsidRDefault="00D01357">
      <w:pPr>
        <w:rPr>
          <w:rFonts w:cs="Arial"/>
          <w:b/>
          <w:szCs w:val="20"/>
        </w:rPr>
      </w:pPr>
      <w:r w:rsidRPr="00AD3456">
        <w:rPr>
          <w:rFonts w:cs="Arial"/>
          <w:b/>
          <w:szCs w:val="20"/>
        </w:rPr>
        <w:t>i</w:t>
      </w:r>
      <w:r w:rsidR="00107A44" w:rsidRPr="00AD3456">
        <w:rPr>
          <w:rFonts w:cs="Arial"/>
          <w:b/>
          <w:szCs w:val="20"/>
        </w:rPr>
        <w:t xml:space="preserve">zvajanje storitev </w:t>
      </w:r>
      <w:r w:rsidR="00EE2D1C" w:rsidRPr="00AD3456">
        <w:rPr>
          <w:rFonts w:cs="Arial"/>
          <w:b/>
          <w:szCs w:val="20"/>
        </w:rPr>
        <w:t xml:space="preserve">varovanja objektov RC Koper - </w:t>
      </w:r>
      <w:proofErr w:type="spellStart"/>
      <w:r w:rsidR="00EE2D1C" w:rsidRPr="00AD3456">
        <w:rPr>
          <w:rFonts w:cs="Arial"/>
          <w:b/>
          <w:szCs w:val="20"/>
        </w:rPr>
        <w:t>Capodistria</w:t>
      </w:r>
      <w:proofErr w:type="spellEnd"/>
      <w:r w:rsidR="00EE2D1C" w:rsidRPr="00AD3456">
        <w:rPr>
          <w:rFonts w:cs="Arial"/>
          <w:b/>
          <w:szCs w:val="20"/>
        </w:rPr>
        <w:t>.</w:t>
      </w:r>
    </w:p>
    <w:p w14:paraId="6ACC439C" w14:textId="77777777" w:rsidR="00EE2D1C" w:rsidRPr="00AD3456" w:rsidRDefault="00EE2D1C">
      <w:pPr>
        <w:rPr>
          <w:rFonts w:cs="Arial"/>
          <w:b/>
          <w:bCs/>
        </w:rPr>
      </w:pPr>
    </w:p>
    <w:p w14:paraId="394AAAC3" w14:textId="77777777" w:rsidR="00595698" w:rsidRPr="00AD3456" w:rsidRDefault="00595698" w:rsidP="00595698">
      <w:pPr>
        <w:rPr>
          <w:rFonts w:cs="Arial"/>
        </w:rPr>
      </w:pPr>
      <w:r w:rsidRPr="00AD3456">
        <w:rPr>
          <w:rFonts w:cs="Arial"/>
        </w:rPr>
        <w:t>Ponudnik je bil izbran kot najugodnejši ponudnik na osnovi javnega naročila, objavljenega na Portalu javnih naročil pod oznako</w:t>
      </w:r>
      <w:r w:rsidRPr="00AD3456">
        <w:rPr>
          <w:rFonts w:cs="Arial"/>
          <w:bCs/>
        </w:rPr>
        <w:t xml:space="preserve">. ……..….., z dne ………… in </w:t>
      </w:r>
      <w:r w:rsidRPr="00AD3456">
        <w:rPr>
          <w:rFonts w:cs="Arial"/>
        </w:rPr>
        <w:t>v Uradnem listu EU, štev. ….., z dne …………..</w:t>
      </w:r>
    </w:p>
    <w:p w14:paraId="0085D4AF" w14:textId="77777777" w:rsidR="00D8511E" w:rsidRPr="00AD3456" w:rsidRDefault="00D8511E"/>
    <w:p w14:paraId="293CE8E2" w14:textId="23890AEB" w:rsidR="006A1A48" w:rsidRPr="00AD3456" w:rsidRDefault="006A1A48" w:rsidP="001F1E27">
      <w:pPr>
        <w:pStyle w:val="BodyText3"/>
        <w:rPr>
          <w:sz w:val="20"/>
          <w:lang w:val="sl-SI"/>
        </w:rPr>
      </w:pPr>
      <w:r w:rsidRPr="00AD3456">
        <w:rPr>
          <w:sz w:val="20"/>
          <w:lang w:val="sl-SI"/>
        </w:rPr>
        <w:t xml:space="preserve">S to pogodbo se pogodbeni stranki dogovorita o splošnih in posebnih pogojih izvedbe javnega naročila. Sestavni del te pogodbe so pogoji, določeni z dokumentacijo </w:t>
      </w:r>
      <w:r w:rsidR="00877B1E" w:rsidRPr="00AD3456">
        <w:rPr>
          <w:sz w:val="20"/>
          <w:lang w:val="sl-SI"/>
        </w:rPr>
        <w:t xml:space="preserve">v zvezi z oddajo javnega naročila </w:t>
      </w:r>
      <w:r w:rsidRPr="00AD3456">
        <w:rPr>
          <w:sz w:val="20"/>
          <w:lang w:val="sl-SI"/>
        </w:rPr>
        <w:t xml:space="preserve">štev. </w:t>
      </w:r>
      <w:r w:rsidR="009F3A73" w:rsidRPr="00AD3456">
        <w:rPr>
          <w:sz w:val="20"/>
          <w:lang w:val="sl-SI"/>
        </w:rPr>
        <w:t>JN-</w:t>
      </w:r>
      <w:r w:rsidR="009E3640" w:rsidRPr="00AD3456">
        <w:rPr>
          <w:sz w:val="20"/>
          <w:lang w:val="sl-SI"/>
        </w:rPr>
        <w:t>S0</w:t>
      </w:r>
      <w:r w:rsidR="00375073" w:rsidRPr="00AD3456">
        <w:rPr>
          <w:sz w:val="20"/>
          <w:lang w:val="sl-SI"/>
        </w:rPr>
        <w:t>634</w:t>
      </w:r>
      <w:r w:rsidRPr="00AD3456">
        <w:rPr>
          <w:sz w:val="20"/>
          <w:lang w:val="sl-SI"/>
        </w:rPr>
        <w:t>, sprejeti in navedeni v ponudbeni dokumentaciji štev. ........................................………………</w:t>
      </w:r>
    </w:p>
    <w:p w14:paraId="20BEFF7F" w14:textId="77777777" w:rsidR="006A1A48" w:rsidRPr="00AD3456" w:rsidRDefault="006A1A48">
      <w:pPr>
        <w:rPr>
          <w:b/>
        </w:rPr>
      </w:pPr>
    </w:p>
    <w:p w14:paraId="5A5C5E80" w14:textId="77777777" w:rsidR="00FF0C91" w:rsidRPr="00AD3456" w:rsidRDefault="00FF0C91">
      <w:pPr>
        <w:rPr>
          <w:b/>
        </w:rPr>
      </w:pPr>
    </w:p>
    <w:p w14:paraId="24A22EE7" w14:textId="77777777" w:rsidR="006A1A48" w:rsidRPr="00AD3456" w:rsidRDefault="006A1A48">
      <w:pPr>
        <w:rPr>
          <w:b/>
        </w:rPr>
      </w:pPr>
      <w:r w:rsidRPr="00AD3456">
        <w:rPr>
          <w:b/>
        </w:rPr>
        <w:t>2. člen</w:t>
      </w:r>
    </w:p>
    <w:p w14:paraId="7CEE2057" w14:textId="77777777" w:rsidR="006A1A48" w:rsidRPr="00AD3456" w:rsidRDefault="006A1A48">
      <w:pPr>
        <w:pStyle w:val="BodyText3"/>
        <w:rPr>
          <w:sz w:val="20"/>
          <w:lang w:val="sl-SI"/>
        </w:rPr>
      </w:pPr>
    </w:p>
    <w:p w14:paraId="565BB44C" w14:textId="77777777" w:rsidR="00EE2D1C" w:rsidRPr="00AD3456" w:rsidRDefault="00EE2D1C" w:rsidP="00EE2D1C">
      <w:pPr>
        <w:pStyle w:val="BodyText3"/>
        <w:rPr>
          <w:b/>
          <w:sz w:val="20"/>
          <w:lang w:val="sl-SI"/>
        </w:rPr>
      </w:pPr>
      <w:r w:rsidRPr="00AD3456">
        <w:rPr>
          <w:b/>
          <w:sz w:val="20"/>
          <w:lang w:val="sl-SI"/>
        </w:rPr>
        <w:t>2.1.</w:t>
      </w:r>
    </w:p>
    <w:p w14:paraId="1720A9D8" w14:textId="77777777" w:rsidR="00EE2D1C" w:rsidRPr="00AD3456" w:rsidRDefault="00EE2D1C" w:rsidP="00EE2D1C">
      <w:pPr>
        <w:rPr>
          <w:rFonts w:cs="Arial"/>
          <w:szCs w:val="20"/>
        </w:rPr>
      </w:pPr>
      <w:r w:rsidRPr="00AD3456">
        <w:rPr>
          <w:rFonts w:cs="Arial"/>
          <w:szCs w:val="20"/>
        </w:rPr>
        <w:t>Predmet pogodbe je:</w:t>
      </w:r>
    </w:p>
    <w:p w14:paraId="5B207BF7" w14:textId="77777777" w:rsidR="00EE2D1C" w:rsidRPr="00AD3456" w:rsidRDefault="00EE2D1C" w:rsidP="00EE2D1C">
      <w:pPr>
        <w:rPr>
          <w:rFonts w:cs="Arial"/>
          <w:szCs w:val="20"/>
        </w:rPr>
      </w:pPr>
    </w:p>
    <w:p w14:paraId="08408AED" w14:textId="77777777" w:rsidR="00EE2D1C" w:rsidRPr="00AD3456" w:rsidRDefault="00762F51" w:rsidP="000B065F">
      <w:pPr>
        <w:rPr>
          <w:rFonts w:cs="Arial"/>
          <w:szCs w:val="20"/>
          <w:u w:val="single"/>
        </w:rPr>
      </w:pPr>
      <w:r w:rsidRPr="00AD3456">
        <w:rPr>
          <w:rFonts w:cs="Arial"/>
          <w:b/>
          <w:szCs w:val="20"/>
          <w:u w:val="single"/>
        </w:rPr>
        <w:t>Fizično varovanje</w:t>
      </w:r>
      <w:r w:rsidRPr="00AD3456">
        <w:rPr>
          <w:rFonts w:cs="Arial"/>
          <w:szCs w:val="20"/>
          <w:u w:val="single"/>
        </w:rPr>
        <w:t>, ki zajema:</w:t>
      </w:r>
    </w:p>
    <w:p w14:paraId="2F1E518F" w14:textId="77777777" w:rsidR="00EE2D1C" w:rsidRPr="00AD3456" w:rsidRDefault="00EE2D1C" w:rsidP="000B065F">
      <w:pPr>
        <w:numPr>
          <w:ilvl w:val="0"/>
          <w:numId w:val="23"/>
        </w:numPr>
        <w:tabs>
          <w:tab w:val="clear" w:pos="1410"/>
        </w:tabs>
        <w:ind w:left="360"/>
        <w:rPr>
          <w:rFonts w:cs="Arial"/>
          <w:szCs w:val="20"/>
        </w:rPr>
      </w:pPr>
      <w:r w:rsidRPr="00AD3456">
        <w:rPr>
          <w:rFonts w:cs="Arial"/>
          <w:szCs w:val="20"/>
        </w:rPr>
        <w:t>varovanje zaposlenih oseb v varovanih objektih</w:t>
      </w:r>
    </w:p>
    <w:p w14:paraId="392B9BEA" w14:textId="77777777" w:rsidR="00EE2D1C" w:rsidRPr="00AD3456" w:rsidRDefault="00EE2D1C" w:rsidP="000B065F">
      <w:pPr>
        <w:numPr>
          <w:ilvl w:val="0"/>
          <w:numId w:val="23"/>
        </w:numPr>
        <w:tabs>
          <w:tab w:val="clear" w:pos="1410"/>
        </w:tabs>
        <w:ind w:left="360"/>
        <w:rPr>
          <w:rFonts w:cs="Arial"/>
          <w:szCs w:val="20"/>
        </w:rPr>
      </w:pPr>
      <w:r w:rsidRPr="00AD3456">
        <w:rPr>
          <w:rFonts w:cs="Arial"/>
          <w:szCs w:val="20"/>
        </w:rPr>
        <w:t>varovanje objektov in tehnične opreme kar pomeni:</w:t>
      </w:r>
    </w:p>
    <w:p w14:paraId="590925FD" w14:textId="77777777" w:rsidR="00EE2D1C" w:rsidRPr="00AD3456" w:rsidRDefault="00EE2D1C" w:rsidP="000B065F">
      <w:pPr>
        <w:numPr>
          <w:ilvl w:val="1"/>
          <w:numId w:val="21"/>
        </w:numPr>
        <w:tabs>
          <w:tab w:val="clear" w:pos="1785"/>
          <w:tab w:val="num" w:pos="1065"/>
        </w:tabs>
        <w:ind w:left="1065" w:right="-648"/>
        <w:rPr>
          <w:rFonts w:cs="Arial"/>
          <w:szCs w:val="20"/>
        </w:rPr>
      </w:pPr>
      <w:r w:rsidRPr="00AD3456">
        <w:rPr>
          <w:rFonts w:cs="Arial"/>
          <w:szCs w:val="20"/>
        </w:rPr>
        <w:t>varovanje zgradb, prostorov in dvorišč z opravljanjem varnostnih nalog na vhodih/izhodih</w:t>
      </w:r>
    </w:p>
    <w:p w14:paraId="4F034DC6" w14:textId="1BF30038" w:rsidR="00EE2D1C" w:rsidRPr="00AD3456" w:rsidRDefault="00EE2D1C" w:rsidP="000B065F">
      <w:pPr>
        <w:numPr>
          <w:ilvl w:val="1"/>
          <w:numId w:val="21"/>
        </w:numPr>
        <w:tabs>
          <w:tab w:val="clear" w:pos="1785"/>
          <w:tab w:val="num" w:pos="1065"/>
        </w:tabs>
        <w:ind w:left="1065" w:right="-648"/>
        <w:rPr>
          <w:rFonts w:cs="Arial"/>
          <w:szCs w:val="20"/>
        </w:rPr>
      </w:pPr>
      <w:r w:rsidRPr="00AD3456">
        <w:rPr>
          <w:rFonts w:cs="Arial"/>
          <w:szCs w:val="20"/>
        </w:rPr>
        <w:t>nadzor vstopa/izstopa službenih, dostavnih in drugih vozil na/z dvoriščnega prostora</w:t>
      </w:r>
    </w:p>
    <w:p w14:paraId="545C242F" w14:textId="44003CB6" w:rsidR="00FF08A7" w:rsidRPr="00AD3456" w:rsidRDefault="00FF08A7" w:rsidP="000B065F">
      <w:pPr>
        <w:numPr>
          <w:ilvl w:val="1"/>
          <w:numId w:val="21"/>
        </w:numPr>
        <w:tabs>
          <w:tab w:val="clear" w:pos="1785"/>
          <w:tab w:val="num" w:pos="1065"/>
        </w:tabs>
        <w:ind w:left="1065" w:right="-648"/>
        <w:rPr>
          <w:rFonts w:cs="Arial"/>
          <w:szCs w:val="20"/>
        </w:rPr>
      </w:pPr>
      <w:r w:rsidRPr="00AD3456">
        <w:rPr>
          <w:rFonts w:cs="Arial"/>
          <w:szCs w:val="20"/>
        </w:rPr>
        <w:t>nadzor objektov in okolice preko sistema nadzornih kamer</w:t>
      </w:r>
    </w:p>
    <w:p w14:paraId="4CCB903A" w14:textId="77777777" w:rsidR="00EE2D1C" w:rsidRPr="00AD3456" w:rsidRDefault="00EE2D1C" w:rsidP="000B065F">
      <w:pPr>
        <w:numPr>
          <w:ilvl w:val="1"/>
          <w:numId w:val="21"/>
        </w:numPr>
        <w:tabs>
          <w:tab w:val="clear" w:pos="1785"/>
          <w:tab w:val="num" w:pos="1065"/>
        </w:tabs>
        <w:ind w:left="1065" w:right="-648"/>
        <w:rPr>
          <w:rFonts w:cs="Arial"/>
          <w:szCs w:val="20"/>
        </w:rPr>
      </w:pPr>
      <w:r w:rsidRPr="00AD3456">
        <w:rPr>
          <w:rFonts w:cs="Arial"/>
          <w:szCs w:val="20"/>
        </w:rPr>
        <w:t>pregled vseh objektov in notranjih prostorov z obhodi v skladu z načrtom obhodov</w:t>
      </w:r>
    </w:p>
    <w:p w14:paraId="3868DF1B" w14:textId="77777777" w:rsidR="00EE2D1C" w:rsidRPr="00AD3456" w:rsidRDefault="00EE2D1C" w:rsidP="000B065F">
      <w:pPr>
        <w:numPr>
          <w:ilvl w:val="1"/>
          <w:numId w:val="21"/>
        </w:numPr>
        <w:tabs>
          <w:tab w:val="clear" w:pos="1785"/>
          <w:tab w:val="num" w:pos="1065"/>
        </w:tabs>
        <w:ind w:left="1065" w:right="-648"/>
        <w:rPr>
          <w:rFonts w:cs="Arial"/>
          <w:szCs w:val="20"/>
        </w:rPr>
      </w:pPr>
      <w:r w:rsidRPr="00AD3456">
        <w:rPr>
          <w:rFonts w:cs="Arial"/>
          <w:szCs w:val="20"/>
        </w:rPr>
        <w:t>ukrepanje ob zaznavi kaznivega dejanja ali drugega varnostnega pojava</w:t>
      </w:r>
      <w:r w:rsidR="00362ECB" w:rsidRPr="00AD3456">
        <w:rPr>
          <w:rFonts w:cs="Arial"/>
          <w:szCs w:val="20"/>
        </w:rPr>
        <w:t xml:space="preserve"> </w:t>
      </w:r>
      <w:r w:rsidRPr="00AD3456">
        <w:rPr>
          <w:rFonts w:cs="Arial"/>
          <w:szCs w:val="20"/>
        </w:rPr>
        <w:t>(požar, poplava, vlom, kraje, …)</w:t>
      </w:r>
    </w:p>
    <w:p w14:paraId="0A049CB2" w14:textId="27809283" w:rsidR="00EE2D1C" w:rsidRPr="00AD3456" w:rsidRDefault="00EE2D1C" w:rsidP="00036497">
      <w:pPr>
        <w:numPr>
          <w:ilvl w:val="0"/>
          <w:numId w:val="23"/>
        </w:numPr>
        <w:tabs>
          <w:tab w:val="clear" w:pos="1410"/>
          <w:tab w:val="num" w:pos="1065"/>
        </w:tabs>
        <w:ind w:left="360"/>
        <w:rPr>
          <w:rFonts w:cs="Arial"/>
          <w:szCs w:val="20"/>
        </w:rPr>
      </w:pPr>
      <w:r w:rsidRPr="00AD3456">
        <w:rPr>
          <w:rFonts w:cs="Arial"/>
          <w:szCs w:val="20"/>
        </w:rPr>
        <w:t xml:space="preserve">upravljanje </w:t>
      </w:r>
      <w:r w:rsidR="00FF08A7" w:rsidRPr="00AD3456">
        <w:rPr>
          <w:rFonts w:cs="Arial"/>
          <w:szCs w:val="20"/>
        </w:rPr>
        <w:t>s</w:t>
      </w:r>
      <w:r w:rsidRPr="00AD3456">
        <w:rPr>
          <w:rFonts w:cs="Arial"/>
          <w:szCs w:val="20"/>
        </w:rPr>
        <w:t xml:space="preserve"> sistemom </w:t>
      </w:r>
      <w:r w:rsidR="00FF08A7" w:rsidRPr="00AD3456">
        <w:rPr>
          <w:rFonts w:cs="Arial"/>
          <w:szCs w:val="20"/>
        </w:rPr>
        <w:t>kontrole dostopa na dveh vstopnih točkah z drsnimi vrati, tehničnega požarnega varovanja in alarmiranje v primeru požara, poplave, vloma, kraje, ipd.</w:t>
      </w:r>
    </w:p>
    <w:p w14:paraId="0A8178FF" w14:textId="77777777" w:rsidR="00FF08A7" w:rsidRPr="00AD3456" w:rsidRDefault="00FF08A7" w:rsidP="00FF08A7">
      <w:pPr>
        <w:ind w:left="360"/>
        <w:rPr>
          <w:rFonts w:cs="Arial"/>
          <w:szCs w:val="20"/>
        </w:rPr>
      </w:pPr>
    </w:p>
    <w:p w14:paraId="6DFC1581" w14:textId="77777777" w:rsidR="00EE2D1C" w:rsidRPr="00AD3456" w:rsidRDefault="00762F51" w:rsidP="000B065F">
      <w:pPr>
        <w:rPr>
          <w:rFonts w:cs="Arial"/>
          <w:szCs w:val="20"/>
          <w:u w:val="single"/>
        </w:rPr>
      </w:pPr>
      <w:r w:rsidRPr="00AD3456">
        <w:rPr>
          <w:rFonts w:cs="Arial"/>
          <w:b/>
          <w:szCs w:val="20"/>
          <w:u w:val="single"/>
        </w:rPr>
        <w:t>Receptorsko delo,</w:t>
      </w:r>
      <w:r w:rsidRPr="00AD3456">
        <w:rPr>
          <w:rFonts w:cs="Arial"/>
          <w:szCs w:val="20"/>
          <w:u w:val="single"/>
        </w:rPr>
        <w:t xml:space="preserve"> ki zajema:</w:t>
      </w:r>
    </w:p>
    <w:p w14:paraId="7AD1E295" w14:textId="77777777" w:rsidR="00EE2D1C" w:rsidRPr="00AD3456" w:rsidRDefault="00EE2D1C" w:rsidP="000B065F">
      <w:pPr>
        <w:numPr>
          <w:ilvl w:val="0"/>
          <w:numId w:val="23"/>
        </w:numPr>
        <w:tabs>
          <w:tab w:val="clear" w:pos="1410"/>
        </w:tabs>
        <w:ind w:left="360"/>
        <w:rPr>
          <w:rFonts w:cs="Arial"/>
          <w:szCs w:val="20"/>
        </w:rPr>
      </w:pPr>
      <w:r w:rsidRPr="00AD3456">
        <w:rPr>
          <w:rFonts w:cs="Arial"/>
          <w:szCs w:val="20"/>
        </w:rPr>
        <w:t>kontrola vstopa/izstopa na receptorski točki v ulici OF 12 - stavba TV in v ulici OF 15 – stavba RA</w:t>
      </w:r>
    </w:p>
    <w:p w14:paraId="60EE5D8C" w14:textId="77777777" w:rsidR="00EE2D1C" w:rsidRPr="00AD3456" w:rsidRDefault="00EE2D1C" w:rsidP="000B065F">
      <w:pPr>
        <w:numPr>
          <w:ilvl w:val="0"/>
          <w:numId w:val="23"/>
        </w:numPr>
        <w:tabs>
          <w:tab w:val="clear" w:pos="1410"/>
        </w:tabs>
        <w:ind w:left="360"/>
        <w:rPr>
          <w:rFonts w:cs="Arial"/>
          <w:szCs w:val="20"/>
        </w:rPr>
      </w:pPr>
      <w:r w:rsidRPr="00AD3456">
        <w:rPr>
          <w:rFonts w:cs="Arial"/>
          <w:szCs w:val="20"/>
        </w:rPr>
        <w:t>sprejem in usmerjanje strank</w:t>
      </w:r>
    </w:p>
    <w:p w14:paraId="3387A199" w14:textId="77777777" w:rsidR="00EE2D1C" w:rsidRPr="00AD3456" w:rsidRDefault="00EE2D1C" w:rsidP="000B065F">
      <w:pPr>
        <w:numPr>
          <w:ilvl w:val="0"/>
          <w:numId w:val="23"/>
        </w:numPr>
        <w:tabs>
          <w:tab w:val="clear" w:pos="1410"/>
        </w:tabs>
        <w:ind w:left="360"/>
        <w:rPr>
          <w:rFonts w:cs="Arial"/>
          <w:szCs w:val="20"/>
        </w:rPr>
      </w:pPr>
      <w:r w:rsidRPr="00AD3456">
        <w:rPr>
          <w:rFonts w:cs="Arial"/>
          <w:szCs w:val="20"/>
        </w:rPr>
        <w:t>sprejem in posredovanje telefonskih klicev</w:t>
      </w:r>
    </w:p>
    <w:p w14:paraId="754F26F9" w14:textId="77777777" w:rsidR="00EE2D1C" w:rsidRPr="00AD3456" w:rsidRDefault="00EE2D1C" w:rsidP="000B065F">
      <w:pPr>
        <w:numPr>
          <w:ilvl w:val="0"/>
          <w:numId w:val="23"/>
        </w:numPr>
        <w:tabs>
          <w:tab w:val="clear" w:pos="1410"/>
        </w:tabs>
        <w:ind w:left="360"/>
        <w:rPr>
          <w:rFonts w:cs="Arial"/>
          <w:szCs w:val="20"/>
        </w:rPr>
      </w:pPr>
      <w:r w:rsidRPr="00AD3456">
        <w:rPr>
          <w:rFonts w:cs="Arial"/>
          <w:szCs w:val="20"/>
        </w:rPr>
        <w:t xml:space="preserve">sprejem poštnih in drugih pošiljk ter časopisov </w:t>
      </w:r>
    </w:p>
    <w:p w14:paraId="7C6C1875" w14:textId="3BD2334A" w:rsidR="001247CF" w:rsidRPr="00AD3456" w:rsidRDefault="00EE2D1C" w:rsidP="000B065F">
      <w:pPr>
        <w:numPr>
          <w:ilvl w:val="0"/>
          <w:numId w:val="23"/>
        </w:numPr>
        <w:tabs>
          <w:tab w:val="clear" w:pos="1410"/>
        </w:tabs>
        <w:ind w:left="360"/>
        <w:rPr>
          <w:rFonts w:cs="Arial"/>
          <w:szCs w:val="20"/>
        </w:rPr>
      </w:pPr>
      <w:r w:rsidRPr="00AD3456">
        <w:rPr>
          <w:rFonts w:cs="Arial"/>
          <w:szCs w:val="20"/>
        </w:rPr>
        <w:t>sprejem in izdaja ključev tehnoloških in pisarniških prostorov ter odklepanje in zaklepanje le-teh</w:t>
      </w:r>
      <w:r w:rsidR="001247CF" w:rsidRPr="00AD3456">
        <w:rPr>
          <w:rFonts w:cs="Arial"/>
          <w:szCs w:val="20"/>
        </w:rPr>
        <w:t>,</w:t>
      </w:r>
    </w:p>
    <w:p w14:paraId="789707BA" w14:textId="10566657" w:rsidR="00EE2D1C" w:rsidRPr="00AD3456" w:rsidRDefault="001247CF" w:rsidP="000B065F">
      <w:pPr>
        <w:numPr>
          <w:ilvl w:val="0"/>
          <w:numId w:val="23"/>
        </w:numPr>
        <w:tabs>
          <w:tab w:val="clear" w:pos="1410"/>
        </w:tabs>
        <w:ind w:left="360"/>
        <w:rPr>
          <w:rFonts w:cs="Arial"/>
          <w:szCs w:val="20"/>
        </w:rPr>
      </w:pPr>
      <w:r w:rsidRPr="00AD3456">
        <w:rPr>
          <w:rFonts w:cs="Arial"/>
          <w:szCs w:val="20"/>
        </w:rPr>
        <w:t>sprejem in izdaja ključev službenih vozil</w:t>
      </w:r>
      <w:r w:rsidR="00FF08A7" w:rsidRPr="00AD3456">
        <w:rPr>
          <w:rFonts w:cs="Arial"/>
          <w:szCs w:val="20"/>
        </w:rPr>
        <w:t>.</w:t>
      </w:r>
    </w:p>
    <w:p w14:paraId="551072B7" w14:textId="77777777" w:rsidR="00EE2D1C" w:rsidRPr="00AD3456" w:rsidRDefault="00EE2D1C" w:rsidP="000B065F">
      <w:pPr>
        <w:tabs>
          <w:tab w:val="left" w:pos="1155"/>
        </w:tabs>
        <w:rPr>
          <w:rFonts w:cs="Arial"/>
          <w:szCs w:val="20"/>
        </w:rPr>
      </w:pPr>
    </w:p>
    <w:p w14:paraId="730DB1F7" w14:textId="77777777" w:rsidR="00EE2D1C" w:rsidRPr="00AD3456" w:rsidRDefault="00762F51" w:rsidP="000B065F">
      <w:pPr>
        <w:tabs>
          <w:tab w:val="left" w:pos="1155"/>
        </w:tabs>
        <w:rPr>
          <w:rFonts w:cs="Arial"/>
          <w:szCs w:val="20"/>
          <w:u w:val="single"/>
        </w:rPr>
      </w:pPr>
      <w:r w:rsidRPr="00AD3456">
        <w:rPr>
          <w:rFonts w:cs="Arial"/>
          <w:b/>
          <w:szCs w:val="20"/>
          <w:u w:val="single"/>
        </w:rPr>
        <w:t>Nadzor z obhodi</w:t>
      </w:r>
      <w:r w:rsidRPr="00AD3456">
        <w:rPr>
          <w:rFonts w:cs="Arial"/>
          <w:szCs w:val="20"/>
          <w:u w:val="single"/>
        </w:rPr>
        <w:t xml:space="preserve"> </w:t>
      </w:r>
      <w:r w:rsidR="00EE2D1C" w:rsidRPr="00AD3456">
        <w:rPr>
          <w:rFonts w:cs="Arial"/>
          <w:szCs w:val="20"/>
          <w:u w:val="single"/>
        </w:rPr>
        <w:t>pripadajočih objektov:</w:t>
      </w:r>
    </w:p>
    <w:p w14:paraId="6F71489D" w14:textId="77777777" w:rsidR="00EE2D1C" w:rsidRPr="00AD3456" w:rsidRDefault="001F2828" w:rsidP="000B065F">
      <w:pPr>
        <w:numPr>
          <w:ilvl w:val="0"/>
          <w:numId w:val="23"/>
        </w:numPr>
        <w:tabs>
          <w:tab w:val="clear" w:pos="1410"/>
        </w:tabs>
        <w:ind w:left="360"/>
        <w:rPr>
          <w:rFonts w:cs="Arial"/>
          <w:szCs w:val="20"/>
        </w:rPr>
      </w:pPr>
      <w:r w:rsidRPr="00AD3456">
        <w:rPr>
          <w:rFonts w:cs="Arial"/>
          <w:szCs w:val="20"/>
        </w:rPr>
        <w:t>obhodi varovanih objektov se izvajajo 3x/noč v času med 22:00 in 05:30, oziroma po dogovoru.</w:t>
      </w:r>
    </w:p>
    <w:p w14:paraId="67FBA0D9" w14:textId="77777777" w:rsidR="00EE2D1C" w:rsidRPr="00AD3456" w:rsidRDefault="00EE2D1C" w:rsidP="000B065F">
      <w:pPr>
        <w:rPr>
          <w:rFonts w:cs="Arial"/>
          <w:b/>
          <w:szCs w:val="20"/>
        </w:rPr>
      </w:pPr>
    </w:p>
    <w:p w14:paraId="3B56A1BD" w14:textId="77777777" w:rsidR="00EE2D1C" w:rsidRPr="00AD3456" w:rsidRDefault="00EE2D1C" w:rsidP="00EE2D1C">
      <w:pPr>
        <w:rPr>
          <w:rFonts w:cs="Arial"/>
          <w:b/>
          <w:szCs w:val="20"/>
        </w:rPr>
      </w:pPr>
      <w:r w:rsidRPr="00AD3456">
        <w:rPr>
          <w:rFonts w:cs="Arial"/>
          <w:b/>
          <w:szCs w:val="20"/>
        </w:rPr>
        <w:t>2.2.</w:t>
      </w:r>
    </w:p>
    <w:p w14:paraId="0587A1A3" w14:textId="77777777" w:rsidR="00EE2D1C" w:rsidRPr="00AD3456" w:rsidRDefault="00762F51" w:rsidP="00EE2D1C">
      <w:pPr>
        <w:rPr>
          <w:rFonts w:cs="Arial"/>
          <w:szCs w:val="20"/>
        </w:rPr>
      </w:pPr>
      <w:r w:rsidRPr="00AD3456">
        <w:rPr>
          <w:rFonts w:cs="Arial"/>
          <w:b/>
          <w:szCs w:val="20"/>
        </w:rPr>
        <w:t>Fizično varovanje in receptorsko delo</w:t>
      </w:r>
      <w:r w:rsidRPr="00AD3456">
        <w:rPr>
          <w:rFonts w:cs="Arial"/>
          <w:szCs w:val="20"/>
        </w:rPr>
        <w:t xml:space="preserve"> opravlja ena in ista oseba in sicer:</w:t>
      </w:r>
    </w:p>
    <w:p w14:paraId="3F5092C0" w14:textId="6AA935E7" w:rsidR="00EE2D1C" w:rsidRPr="00AD3456" w:rsidRDefault="00EE2D1C" w:rsidP="00762F51">
      <w:pPr>
        <w:numPr>
          <w:ilvl w:val="0"/>
          <w:numId w:val="21"/>
        </w:numPr>
        <w:tabs>
          <w:tab w:val="clear" w:pos="1050"/>
          <w:tab w:val="num" w:pos="360"/>
        </w:tabs>
        <w:ind w:left="360"/>
        <w:rPr>
          <w:rFonts w:cs="Arial"/>
          <w:szCs w:val="20"/>
        </w:rPr>
      </w:pPr>
      <w:r w:rsidRPr="00AD3456">
        <w:rPr>
          <w:rFonts w:cs="Arial"/>
          <w:szCs w:val="20"/>
        </w:rPr>
        <w:t xml:space="preserve">1 oseba – </w:t>
      </w:r>
      <w:r w:rsidR="00FF08A7" w:rsidRPr="00AD3456">
        <w:rPr>
          <w:rFonts w:cs="Arial"/>
          <w:szCs w:val="20"/>
        </w:rPr>
        <w:t>24 ur na dan,</w:t>
      </w:r>
      <w:r w:rsidRPr="00AD3456">
        <w:rPr>
          <w:rFonts w:cs="Arial"/>
          <w:szCs w:val="20"/>
        </w:rPr>
        <w:t xml:space="preserve"> 365 dni</w:t>
      </w:r>
      <w:r w:rsidR="00FF08A7" w:rsidRPr="00AD3456">
        <w:rPr>
          <w:rFonts w:cs="Arial"/>
          <w:szCs w:val="20"/>
        </w:rPr>
        <w:t xml:space="preserve"> v letu</w:t>
      </w:r>
    </w:p>
    <w:p w14:paraId="111AB3DB" w14:textId="56AD3501" w:rsidR="00EE2D1C" w:rsidRPr="00AD3456" w:rsidRDefault="00EE2D1C" w:rsidP="00762F51">
      <w:pPr>
        <w:numPr>
          <w:ilvl w:val="0"/>
          <w:numId w:val="21"/>
        </w:numPr>
        <w:tabs>
          <w:tab w:val="clear" w:pos="1050"/>
          <w:tab w:val="num" w:pos="360"/>
        </w:tabs>
        <w:ind w:left="360"/>
        <w:rPr>
          <w:rFonts w:cs="Arial"/>
          <w:szCs w:val="20"/>
        </w:rPr>
      </w:pPr>
      <w:r w:rsidRPr="00AD3456">
        <w:rPr>
          <w:rFonts w:cs="Arial"/>
          <w:szCs w:val="20"/>
        </w:rPr>
        <w:t xml:space="preserve">1 oseba – </w:t>
      </w:r>
      <w:r w:rsidR="00FF08A7" w:rsidRPr="00AD3456">
        <w:rPr>
          <w:rFonts w:cs="Arial"/>
          <w:szCs w:val="20"/>
        </w:rPr>
        <w:t>8 ur na dan med 7.</w:t>
      </w:r>
      <w:r w:rsidR="004968E3" w:rsidRPr="00AD3456">
        <w:rPr>
          <w:rFonts w:cs="Arial"/>
          <w:szCs w:val="20"/>
        </w:rPr>
        <w:t>0</w:t>
      </w:r>
      <w:r w:rsidR="00FF08A7" w:rsidRPr="00AD3456">
        <w:rPr>
          <w:rFonts w:cs="Arial"/>
          <w:szCs w:val="20"/>
        </w:rPr>
        <w:t>0 in 15.</w:t>
      </w:r>
      <w:r w:rsidR="004968E3" w:rsidRPr="00AD3456">
        <w:rPr>
          <w:rFonts w:cs="Arial"/>
          <w:szCs w:val="20"/>
        </w:rPr>
        <w:t>0</w:t>
      </w:r>
      <w:r w:rsidR="00FF08A7" w:rsidRPr="00AD3456">
        <w:rPr>
          <w:rFonts w:cs="Arial"/>
          <w:szCs w:val="20"/>
        </w:rPr>
        <w:t xml:space="preserve">0, </w:t>
      </w:r>
      <w:r w:rsidR="007D4F5E" w:rsidRPr="00AD3456">
        <w:rPr>
          <w:rFonts w:cs="Arial"/>
          <w:szCs w:val="20"/>
        </w:rPr>
        <w:t>od ponedeljka do sobote</w:t>
      </w:r>
    </w:p>
    <w:p w14:paraId="07E53ADF" w14:textId="66470C90" w:rsidR="007D4F5E" w:rsidRPr="00AD3456" w:rsidRDefault="007D4F5E" w:rsidP="007D4F5E">
      <w:pPr>
        <w:ind w:left="360"/>
        <w:rPr>
          <w:rFonts w:cs="Arial"/>
          <w:szCs w:val="20"/>
        </w:rPr>
      </w:pPr>
      <w:r w:rsidRPr="00AD3456">
        <w:rPr>
          <w:rFonts w:cs="Arial"/>
          <w:szCs w:val="20"/>
        </w:rPr>
        <w:t>Med 7.</w:t>
      </w:r>
      <w:r w:rsidR="004968E3" w:rsidRPr="00AD3456">
        <w:rPr>
          <w:rFonts w:cs="Arial"/>
          <w:szCs w:val="20"/>
        </w:rPr>
        <w:t>0</w:t>
      </w:r>
      <w:r w:rsidRPr="00AD3456">
        <w:rPr>
          <w:rFonts w:cs="Arial"/>
          <w:szCs w:val="20"/>
        </w:rPr>
        <w:t>0 in 15.</w:t>
      </w:r>
      <w:r w:rsidR="004968E3" w:rsidRPr="00AD3456">
        <w:rPr>
          <w:rFonts w:cs="Arial"/>
          <w:szCs w:val="20"/>
        </w:rPr>
        <w:t>0</w:t>
      </w:r>
      <w:r w:rsidRPr="00AD3456">
        <w:rPr>
          <w:rFonts w:cs="Arial"/>
          <w:szCs w:val="20"/>
        </w:rPr>
        <w:t>0 dela 1 oseba na radijski in 1 oseba v TV recepciji. V preostalem času se 1 oseba nahaja v tisti recepciji, ki jo v časovnem razporedu določi naročnik, skrbi pa za delovanje obeh recepcij.</w:t>
      </w:r>
    </w:p>
    <w:p w14:paraId="4872A5CF" w14:textId="77777777" w:rsidR="00EE2D1C" w:rsidRPr="00AD3456" w:rsidRDefault="00EE2D1C" w:rsidP="00762F51">
      <w:pPr>
        <w:rPr>
          <w:rFonts w:cs="Arial"/>
          <w:szCs w:val="20"/>
        </w:rPr>
      </w:pPr>
    </w:p>
    <w:p w14:paraId="24A58A76" w14:textId="6445E1C3" w:rsidR="00EE2D1C" w:rsidRPr="00AD3456" w:rsidRDefault="00EE2D1C" w:rsidP="00762F51">
      <w:pPr>
        <w:rPr>
          <w:rFonts w:cs="Arial"/>
          <w:szCs w:val="20"/>
        </w:rPr>
      </w:pPr>
      <w:r w:rsidRPr="00AD3456">
        <w:rPr>
          <w:rFonts w:cs="Arial"/>
          <w:szCs w:val="20"/>
        </w:rPr>
        <w:t xml:space="preserve">Povprečni obseg fizičnega varovanja in receptorskega dela je </w:t>
      </w:r>
      <w:r w:rsidR="007D4F5E" w:rsidRPr="00AD3456">
        <w:rPr>
          <w:rFonts w:cs="Arial"/>
          <w:szCs w:val="20"/>
        </w:rPr>
        <w:t>938</w:t>
      </w:r>
      <w:r w:rsidR="00C94E8F" w:rsidRPr="00AD3456">
        <w:rPr>
          <w:rFonts w:cs="Arial"/>
          <w:szCs w:val="20"/>
        </w:rPr>
        <w:t>,</w:t>
      </w:r>
      <w:r w:rsidR="007D4F5E" w:rsidRPr="00AD3456">
        <w:rPr>
          <w:rFonts w:cs="Arial"/>
          <w:szCs w:val="20"/>
        </w:rPr>
        <w:t>66</w:t>
      </w:r>
      <w:r w:rsidRPr="00AD3456">
        <w:rPr>
          <w:rFonts w:cs="Arial"/>
          <w:szCs w:val="20"/>
        </w:rPr>
        <w:t xml:space="preserve"> ur/mes</w:t>
      </w:r>
      <w:r w:rsidR="00C94E8F" w:rsidRPr="00AD3456">
        <w:rPr>
          <w:rFonts w:cs="Arial"/>
          <w:szCs w:val="20"/>
        </w:rPr>
        <w:t>ec</w:t>
      </w:r>
      <w:r w:rsidRPr="00AD3456">
        <w:rPr>
          <w:rFonts w:cs="Arial"/>
          <w:szCs w:val="20"/>
        </w:rPr>
        <w:t xml:space="preserve">, oziroma </w:t>
      </w:r>
      <w:r w:rsidR="00C94E8F" w:rsidRPr="00AD3456">
        <w:rPr>
          <w:rFonts w:cs="Arial"/>
          <w:szCs w:val="20"/>
        </w:rPr>
        <w:t>11.</w:t>
      </w:r>
      <w:r w:rsidR="007D4F5E" w:rsidRPr="00AD3456">
        <w:rPr>
          <w:rFonts w:cs="Arial"/>
          <w:szCs w:val="20"/>
        </w:rPr>
        <w:t>264</w:t>
      </w:r>
      <w:r w:rsidRPr="00AD3456">
        <w:rPr>
          <w:rFonts w:cs="Arial"/>
          <w:szCs w:val="20"/>
        </w:rPr>
        <w:t xml:space="preserve"> ur/leto.</w:t>
      </w:r>
    </w:p>
    <w:p w14:paraId="7DBDA60F" w14:textId="77777777" w:rsidR="00EE2D1C" w:rsidRPr="00AD3456" w:rsidRDefault="00EE2D1C" w:rsidP="00762F51">
      <w:pPr>
        <w:rPr>
          <w:rFonts w:cs="Arial"/>
          <w:szCs w:val="20"/>
        </w:rPr>
      </w:pPr>
    </w:p>
    <w:p w14:paraId="6F987B71" w14:textId="77777777" w:rsidR="00EE2D1C" w:rsidRPr="00AD3456" w:rsidRDefault="00EE2D1C" w:rsidP="00EE2D1C">
      <w:pPr>
        <w:rPr>
          <w:rFonts w:cs="Arial"/>
          <w:b/>
          <w:szCs w:val="20"/>
        </w:rPr>
      </w:pPr>
      <w:r w:rsidRPr="00AD3456">
        <w:rPr>
          <w:rFonts w:cs="Arial"/>
          <w:b/>
          <w:szCs w:val="20"/>
        </w:rPr>
        <w:t>2.3.</w:t>
      </w:r>
    </w:p>
    <w:p w14:paraId="47C490C4" w14:textId="77777777" w:rsidR="00EE2D1C" w:rsidRPr="00AD3456" w:rsidRDefault="00EE2D1C" w:rsidP="00EE2D1C">
      <w:pPr>
        <w:rPr>
          <w:rStyle w:val="PageNumber"/>
          <w:b/>
        </w:rPr>
      </w:pPr>
      <w:r w:rsidRPr="00AD3456">
        <w:rPr>
          <w:rStyle w:val="PageNumber"/>
        </w:rPr>
        <w:t xml:space="preserve">Naročnik in ponudnik storitev se dogovorita, da ponudnik na podlagi naročila s strani naročnika izvaja tudi ostale oblike storitev varovanja na terenskih snemanjih (varovanje reportažnih avtomobilov, tehnike, …), skladno z </w:t>
      </w:r>
      <w:proofErr w:type="spellStart"/>
      <w:r w:rsidRPr="00AD3456">
        <w:rPr>
          <w:rStyle w:val="PageNumber"/>
        </w:rPr>
        <w:t>ZZsaV</w:t>
      </w:r>
      <w:proofErr w:type="spellEnd"/>
      <w:r w:rsidRPr="00AD3456">
        <w:rPr>
          <w:rStyle w:val="PageNumber"/>
        </w:rPr>
        <w:t xml:space="preserve"> (Zakonom o zasebnem varovanju) kot tudi druge sorodne storitve.</w:t>
      </w:r>
    </w:p>
    <w:p w14:paraId="5AF28CA3" w14:textId="77777777" w:rsidR="00EE2D1C" w:rsidRPr="00AD3456" w:rsidRDefault="00EE2D1C" w:rsidP="00EE2D1C">
      <w:pPr>
        <w:rPr>
          <w:b/>
        </w:rPr>
      </w:pPr>
    </w:p>
    <w:p w14:paraId="04668BF5" w14:textId="77777777" w:rsidR="00FF08A7" w:rsidRPr="00AD3456" w:rsidRDefault="00FF08A7">
      <w:pPr>
        <w:rPr>
          <w:b/>
        </w:rPr>
      </w:pPr>
    </w:p>
    <w:p w14:paraId="70D82042" w14:textId="14FE8CA6" w:rsidR="006A1A48" w:rsidRPr="00AD3456" w:rsidRDefault="006A1A48">
      <w:pPr>
        <w:rPr>
          <w:b/>
        </w:rPr>
      </w:pPr>
      <w:r w:rsidRPr="00AD3456">
        <w:rPr>
          <w:b/>
        </w:rPr>
        <w:t>3. člen</w:t>
      </w:r>
    </w:p>
    <w:p w14:paraId="2E5A8A8D" w14:textId="2C70284E" w:rsidR="00706289" w:rsidRPr="00AD3456" w:rsidRDefault="00706289" w:rsidP="00706289"/>
    <w:p w14:paraId="65C711B9" w14:textId="3A124F73" w:rsidR="00107A44" w:rsidRPr="00AD3456" w:rsidRDefault="00107A44" w:rsidP="00706289">
      <w:r w:rsidRPr="00AD3456">
        <w:t>Skupna pogodbena vrednost za izvajanje storitev varovanja iz člena 2.1 in 2.2 na lokacijah RTV Slovenija – Regionalni RTV center Koper-</w:t>
      </w:r>
      <w:proofErr w:type="spellStart"/>
      <w:r w:rsidRPr="00AD3456">
        <w:t>Capodistria</w:t>
      </w:r>
      <w:proofErr w:type="spellEnd"/>
      <w:r w:rsidRPr="00AD3456">
        <w:t xml:space="preserve"> znaša:</w:t>
      </w:r>
    </w:p>
    <w:p w14:paraId="103DC30B" w14:textId="77777777" w:rsidR="00107A44" w:rsidRPr="00AD3456" w:rsidRDefault="00107A44" w:rsidP="00706289"/>
    <w:p w14:paraId="6281FF63" w14:textId="110726BF" w:rsidR="00EE2D1C" w:rsidRPr="00AD3456" w:rsidRDefault="00107A44" w:rsidP="00EE2D1C">
      <w:pPr>
        <w:pStyle w:val="BodyText"/>
        <w:rPr>
          <w:rFonts w:ascii="Arial" w:hAnsi="Arial" w:cs="Arial"/>
          <w:bCs/>
          <w:sz w:val="20"/>
        </w:rPr>
      </w:pPr>
      <w:r w:rsidRPr="00AD3456">
        <w:rPr>
          <w:rFonts w:ascii="Arial" w:hAnsi="Arial" w:cs="Arial"/>
          <w:sz w:val="20"/>
        </w:rPr>
        <w:lastRenderedPageBreak/>
        <w:t>Skupna</w:t>
      </w:r>
      <w:r w:rsidR="00762F51" w:rsidRPr="00AD3456">
        <w:rPr>
          <w:rFonts w:ascii="Arial" w:hAnsi="Arial" w:cs="Arial"/>
          <w:sz w:val="20"/>
        </w:rPr>
        <w:t xml:space="preserve"> vrednost </w:t>
      </w:r>
      <w:r w:rsidR="00EE2D1C" w:rsidRPr="00AD3456">
        <w:rPr>
          <w:rFonts w:ascii="Arial" w:hAnsi="Arial" w:cs="Arial"/>
          <w:sz w:val="20"/>
        </w:rPr>
        <w:t>celotne razpisane storitve</w:t>
      </w:r>
      <w:r w:rsidR="00762F51" w:rsidRPr="00AD3456">
        <w:rPr>
          <w:rFonts w:ascii="Arial" w:hAnsi="Arial" w:cs="Arial"/>
          <w:sz w:val="20"/>
        </w:rPr>
        <w:t xml:space="preserve"> </w:t>
      </w:r>
      <w:r w:rsidR="00EE2D1C" w:rsidRPr="00AD3456">
        <w:rPr>
          <w:rFonts w:ascii="Arial" w:hAnsi="Arial" w:cs="Arial"/>
          <w:sz w:val="20"/>
        </w:rPr>
        <w:t>(</w:t>
      </w:r>
      <w:r w:rsidRPr="00AD3456">
        <w:rPr>
          <w:rFonts w:ascii="Arial" w:hAnsi="Arial" w:cs="Arial"/>
          <w:sz w:val="20"/>
        </w:rPr>
        <w:t xml:space="preserve">predvideni maksimalni obseg vseh ur varovanja </w:t>
      </w:r>
      <w:r w:rsidR="00EE2D1C" w:rsidRPr="00AD3456">
        <w:rPr>
          <w:rFonts w:ascii="Arial" w:hAnsi="Arial" w:cs="Arial"/>
          <w:sz w:val="20"/>
        </w:rPr>
        <w:t>povprečn</w:t>
      </w:r>
      <w:r w:rsidRPr="00AD3456">
        <w:rPr>
          <w:rFonts w:ascii="Arial" w:hAnsi="Arial" w:cs="Arial"/>
          <w:sz w:val="20"/>
        </w:rPr>
        <w:t>o</w:t>
      </w:r>
      <w:r w:rsidR="00EE2D1C" w:rsidRPr="00AD3456">
        <w:rPr>
          <w:rFonts w:ascii="Arial" w:hAnsi="Arial" w:cs="Arial"/>
          <w:sz w:val="20"/>
        </w:rPr>
        <w:t xml:space="preserve"> </w:t>
      </w:r>
      <w:r w:rsidR="00C94E8F" w:rsidRPr="00AD3456">
        <w:rPr>
          <w:rFonts w:ascii="Arial" w:hAnsi="Arial" w:cs="Arial"/>
          <w:sz w:val="20"/>
        </w:rPr>
        <w:t>11</w:t>
      </w:r>
      <w:r w:rsidR="00EE2D1C" w:rsidRPr="00AD3456">
        <w:rPr>
          <w:rFonts w:ascii="Arial" w:hAnsi="Arial" w:cs="Arial"/>
          <w:sz w:val="20"/>
        </w:rPr>
        <w:t>.</w:t>
      </w:r>
      <w:r w:rsidR="00D01357" w:rsidRPr="00AD3456">
        <w:rPr>
          <w:rFonts w:ascii="Arial" w:hAnsi="Arial" w:cs="Arial"/>
          <w:sz w:val="20"/>
        </w:rPr>
        <w:t>264</w:t>
      </w:r>
      <w:r w:rsidR="00EE2D1C" w:rsidRPr="00AD3456">
        <w:rPr>
          <w:rFonts w:ascii="Arial" w:hAnsi="Arial" w:cs="Arial"/>
          <w:sz w:val="20"/>
        </w:rPr>
        <w:t xml:space="preserve"> ur/leto)</w:t>
      </w:r>
      <w:r w:rsidR="00EE2D1C" w:rsidRPr="00AD3456">
        <w:t xml:space="preserve"> </w:t>
      </w:r>
      <w:r w:rsidR="00EE2D1C" w:rsidRPr="00AD3456">
        <w:rPr>
          <w:rFonts w:ascii="Arial" w:hAnsi="Arial" w:cs="Arial"/>
          <w:bCs/>
          <w:sz w:val="20"/>
        </w:rPr>
        <w:t>znaša:</w:t>
      </w:r>
    </w:p>
    <w:p w14:paraId="302F73B3" w14:textId="77777777" w:rsidR="00EE2D1C" w:rsidRPr="00AD3456" w:rsidRDefault="00EE2D1C" w:rsidP="00EE2D1C">
      <w:pPr>
        <w:pStyle w:val="BodyText"/>
        <w:rPr>
          <w:rFonts w:ascii="Arial" w:hAnsi="Arial" w:cs="Arial"/>
          <w:b w:val="0"/>
          <w:bCs/>
          <w:sz w:val="20"/>
        </w:rPr>
      </w:pPr>
    </w:p>
    <w:p w14:paraId="277661BC" w14:textId="65A4D7A4" w:rsidR="00EE2D1C" w:rsidRPr="00AD3456" w:rsidRDefault="00107A44" w:rsidP="00EE2D1C">
      <w:pPr>
        <w:pStyle w:val="BodyText"/>
        <w:rPr>
          <w:rFonts w:ascii="Arial" w:hAnsi="Arial" w:cs="Arial"/>
          <w:bCs/>
          <w:sz w:val="20"/>
          <w:u w:val="single"/>
        </w:rPr>
      </w:pPr>
      <w:r w:rsidRPr="00AD3456">
        <w:rPr>
          <w:rFonts w:ascii="Arial" w:hAnsi="Arial" w:cs="Arial"/>
          <w:bCs/>
          <w:sz w:val="20"/>
          <w:u w:val="single"/>
        </w:rPr>
        <w:t xml:space="preserve">za eno leto </w:t>
      </w:r>
      <w:r w:rsidR="00EE2D1C" w:rsidRPr="00AD3456">
        <w:rPr>
          <w:rFonts w:ascii="Arial" w:hAnsi="Arial" w:cs="Arial"/>
          <w:bCs/>
          <w:sz w:val="20"/>
          <w:u w:val="single"/>
        </w:rPr>
        <w:t>EUR ……………………. brez DDV oz. EUR …………………. Z DDV.</w:t>
      </w:r>
    </w:p>
    <w:p w14:paraId="03903C9F" w14:textId="77777777" w:rsidR="00EE2D1C" w:rsidRPr="00AD3456" w:rsidRDefault="00EE2D1C" w:rsidP="00EE2D1C">
      <w:pPr>
        <w:pStyle w:val="BodyText"/>
        <w:rPr>
          <w:rFonts w:ascii="Arial" w:hAnsi="Arial" w:cs="Arial"/>
          <w:bCs/>
          <w:sz w:val="20"/>
          <w:u w:val="single"/>
        </w:rPr>
      </w:pPr>
    </w:p>
    <w:p w14:paraId="4F7252A3" w14:textId="1C271342" w:rsidR="00EE2D1C" w:rsidRPr="00AD3456" w:rsidRDefault="00EE2D1C" w:rsidP="00EE2D1C">
      <w:pPr>
        <w:rPr>
          <w:lang w:eastAsia="sl-SI"/>
        </w:rPr>
      </w:pPr>
      <w:r w:rsidRPr="00AD3456">
        <w:rPr>
          <w:lang w:eastAsia="sl-SI"/>
        </w:rPr>
        <w:t>Urna postavka za vrednost celotne razpisane storitve (tč. 2.1 ter 2.2 te pogodbe),</w:t>
      </w:r>
      <w:r w:rsidR="00276B58" w:rsidRPr="00AD3456">
        <w:rPr>
          <w:lang w:eastAsia="sl-SI"/>
        </w:rPr>
        <w:t xml:space="preserve"> </w:t>
      </w:r>
      <w:r w:rsidR="00E26A07" w:rsidRPr="00AD3456">
        <w:rPr>
          <w:lang w:eastAsia="sl-SI"/>
        </w:rPr>
        <w:t xml:space="preserve">tako </w:t>
      </w:r>
      <w:r w:rsidR="00276B58" w:rsidRPr="00AD3456">
        <w:rPr>
          <w:lang w:eastAsia="sl-SI"/>
        </w:rPr>
        <w:t>z</w:t>
      </w:r>
      <w:r w:rsidRPr="00AD3456">
        <w:rPr>
          <w:lang w:eastAsia="sl-SI"/>
        </w:rPr>
        <w:t xml:space="preserve">naša ………. </w:t>
      </w:r>
      <w:r w:rsidR="000B0B1C" w:rsidRPr="00AD3456">
        <w:rPr>
          <w:lang w:eastAsia="sl-SI"/>
        </w:rPr>
        <w:t xml:space="preserve"> EUR </w:t>
      </w:r>
      <w:r w:rsidRPr="00AD3456">
        <w:rPr>
          <w:lang w:eastAsia="sl-SI"/>
        </w:rPr>
        <w:t xml:space="preserve">brez DDV oz. …………… </w:t>
      </w:r>
      <w:r w:rsidR="000B0B1C" w:rsidRPr="00AD3456">
        <w:rPr>
          <w:lang w:eastAsia="sl-SI"/>
        </w:rPr>
        <w:t xml:space="preserve">EUR </w:t>
      </w:r>
      <w:r w:rsidRPr="00AD3456">
        <w:rPr>
          <w:lang w:eastAsia="sl-SI"/>
        </w:rPr>
        <w:t xml:space="preserve">z DDV. </w:t>
      </w:r>
    </w:p>
    <w:p w14:paraId="6FD91DDD" w14:textId="77777777" w:rsidR="00EE2D1C" w:rsidRPr="00AD3456" w:rsidRDefault="00EE2D1C" w:rsidP="00EE2D1C">
      <w:pPr>
        <w:rPr>
          <w:lang w:eastAsia="sl-SI"/>
        </w:rPr>
      </w:pPr>
    </w:p>
    <w:p w14:paraId="775BA1A4" w14:textId="7456DFCF" w:rsidR="00EE2D1C" w:rsidRPr="00AD3456" w:rsidRDefault="00E26A07" w:rsidP="00EE2D1C">
      <w:pPr>
        <w:rPr>
          <w:b/>
          <w:bCs/>
          <w:lang w:eastAsia="sl-SI"/>
        </w:rPr>
      </w:pPr>
      <w:r w:rsidRPr="00AD3456">
        <w:rPr>
          <w:b/>
          <w:bCs/>
          <w:lang w:eastAsia="sl-SI"/>
        </w:rPr>
        <w:t xml:space="preserve">Vrednost urne </w:t>
      </w:r>
      <w:r w:rsidR="00EE2D1C" w:rsidRPr="00AD3456">
        <w:rPr>
          <w:b/>
          <w:bCs/>
          <w:lang w:eastAsia="sl-SI"/>
        </w:rPr>
        <w:t>postavk</w:t>
      </w:r>
      <w:r w:rsidRPr="00AD3456">
        <w:rPr>
          <w:b/>
          <w:bCs/>
          <w:lang w:eastAsia="sl-SI"/>
        </w:rPr>
        <w:t>e</w:t>
      </w:r>
      <w:r w:rsidR="00EE2D1C" w:rsidRPr="00AD3456">
        <w:rPr>
          <w:b/>
          <w:bCs/>
          <w:lang w:eastAsia="sl-SI"/>
        </w:rPr>
        <w:t xml:space="preserve"> za</w:t>
      </w:r>
      <w:r w:rsidRPr="00AD3456">
        <w:rPr>
          <w:b/>
          <w:bCs/>
          <w:lang w:eastAsia="sl-SI"/>
        </w:rPr>
        <w:t xml:space="preserve"> storitve varovanja v posebnih primerih</w:t>
      </w:r>
      <w:r w:rsidR="00EE2D1C" w:rsidRPr="00AD3456">
        <w:rPr>
          <w:b/>
          <w:bCs/>
          <w:lang w:eastAsia="sl-SI"/>
        </w:rPr>
        <w:t xml:space="preserve"> – za varnostnika (</w:t>
      </w:r>
      <w:r w:rsidRPr="00AD3456">
        <w:rPr>
          <w:b/>
          <w:bCs/>
          <w:lang w:eastAsia="sl-SI"/>
        </w:rPr>
        <w:t>člen</w:t>
      </w:r>
      <w:r w:rsidR="00EE2D1C" w:rsidRPr="00AD3456">
        <w:rPr>
          <w:b/>
          <w:bCs/>
          <w:lang w:eastAsia="sl-SI"/>
        </w:rPr>
        <w:t xml:space="preserve"> 2.3), znaša ……… </w:t>
      </w:r>
      <w:r w:rsidR="000B0B1C" w:rsidRPr="00AD3456">
        <w:rPr>
          <w:b/>
          <w:bCs/>
          <w:lang w:eastAsia="sl-SI"/>
        </w:rPr>
        <w:t xml:space="preserve">EUR </w:t>
      </w:r>
      <w:r w:rsidR="00EE2D1C" w:rsidRPr="00AD3456">
        <w:rPr>
          <w:b/>
          <w:bCs/>
          <w:lang w:eastAsia="sl-SI"/>
        </w:rPr>
        <w:t xml:space="preserve">brez DDV oz. ……………. </w:t>
      </w:r>
      <w:r w:rsidR="000B0B1C" w:rsidRPr="00AD3456">
        <w:rPr>
          <w:b/>
          <w:bCs/>
          <w:lang w:eastAsia="sl-SI"/>
        </w:rPr>
        <w:t xml:space="preserve">EUR </w:t>
      </w:r>
      <w:r w:rsidR="00EE2D1C" w:rsidRPr="00AD3456">
        <w:rPr>
          <w:b/>
          <w:bCs/>
          <w:lang w:eastAsia="sl-SI"/>
        </w:rPr>
        <w:t>z DDV.</w:t>
      </w:r>
    </w:p>
    <w:p w14:paraId="1155023F" w14:textId="77777777" w:rsidR="0096183A" w:rsidRPr="00AD3456" w:rsidRDefault="0096183A" w:rsidP="00671968">
      <w:pPr>
        <w:pStyle w:val="Footer"/>
        <w:rPr>
          <w:rFonts w:ascii="Arial" w:hAnsi="Arial" w:cs="Arial"/>
          <w:lang w:val="sl-SI"/>
        </w:rPr>
      </w:pPr>
    </w:p>
    <w:p w14:paraId="0543F37F" w14:textId="07F35469" w:rsidR="00D13DCA" w:rsidRPr="00AD3456" w:rsidRDefault="00D13DCA" w:rsidP="00D13DCA"/>
    <w:p w14:paraId="3AB95B4F" w14:textId="77777777" w:rsidR="00E26A07" w:rsidRPr="00AD3456" w:rsidRDefault="00E26A07" w:rsidP="00E26A07">
      <w:pPr>
        <w:tabs>
          <w:tab w:val="left" w:pos="3735"/>
        </w:tabs>
        <w:rPr>
          <w:szCs w:val="20"/>
        </w:rPr>
      </w:pPr>
      <w:r w:rsidRPr="00AD3456">
        <w:t>V skupni pogodbeni vrednosti za izvajanje storitev varovanja in v  urni postavki varovanja v posebnih primerih so vključeni vsi stroški ponudnika. Naročnik ne priznava nobenih dodatnih stroškov.</w:t>
      </w:r>
    </w:p>
    <w:p w14:paraId="5BDBC9C1" w14:textId="0084ECA0" w:rsidR="00E26A07" w:rsidRPr="00AD3456" w:rsidRDefault="00E26A07" w:rsidP="00D13DCA"/>
    <w:p w14:paraId="7169AD03" w14:textId="77777777" w:rsidR="00D103E3" w:rsidRPr="00AD3456" w:rsidRDefault="00D103E3" w:rsidP="00D103E3">
      <w:pPr>
        <w:pStyle w:val="BESEDILO"/>
        <w:keepLines w:val="0"/>
        <w:widowControl/>
        <w:tabs>
          <w:tab w:val="clear" w:pos="2155"/>
        </w:tabs>
        <w:rPr>
          <w:rFonts w:cs="Arial"/>
        </w:rPr>
      </w:pPr>
      <w:bookmarkStart w:id="153" w:name="_Hlk100045125"/>
      <w:r w:rsidRPr="00AD3456">
        <w:rPr>
          <w:rFonts w:cs="Arial"/>
          <w:kern w:val="0"/>
          <w:szCs w:val="24"/>
        </w:rPr>
        <w:t xml:space="preserve">Cene so fiksne in se ne smejo spreminjati prvo leto trajanja pogodbe. Cena se lahko zviša le v primeru spremembe zneska minimalne plače, </w:t>
      </w:r>
      <w:r w:rsidRPr="00AD3456">
        <w:rPr>
          <w:rFonts w:cs="Arial"/>
        </w:rPr>
        <w:t>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bookmarkEnd w:id="153"/>
    <w:p w14:paraId="7E1F36EA" w14:textId="77777777" w:rsidR="00D103E3" w:rsidRPr="00AD3456" w:rsidRDefault="00D103E3" w:rsidP="00D103E3">
      <w:pPr>
        <w:pStyle w:val="BESEDILO"/>
        <w:keepLines w:val="0"/>
        <w:widowControl/>
        <w:tabs>
          <w:tab w:val="clear" w:pos="2155"/>
        </w:tabs>
        <w:rPr>
          <w:rFonts w:cs="Arial"/>
        </w:rPr>
      </w:pPr>
    </w:p>
    <w:p w14:paraId="0E8AB7E8" w14:textId="77777777" w:rsidR="00D103E3" w:rsidRPr="00AD3456" w:rsidRDefault="00D103E3" w:rsidP="00D103E3">
      <w:pPr>
        <w:pStyle w:val="BESEDILO"/>
        <w:keepLines w:val="0"/>
        <w:widowControl/>
        <w:tabs>
          <w:tab w:val="clear" w:pos="2155"/>
        </w:tabs>
        <w:rPr>
          <w:rFonts w:cs="Arial"/>
          <w:kern w:val="0"/>
          <w:szCs w:val="24"/>
        </w:rPr>
      </w:pPr>
      <w:bookmarkStart w:id="154" w:name="_Hlk100045140"/>
      <w:r w:rsidRPr="00AD3456">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bookmarkEnd w:id="154"/>
    <w:p w14:paraId="0510D28A" w14:textId="77777777" w:rsidR="00D103E3" w:rsidRPr="00AD3456" w:rsidRDefault="00D103E3" w:rsidP="00D13DCA"/>
    <w:p w14:paraId="7CE49A59" w14:textId="77777777" w:rsidR="00832040" w:rsidRPr="00AD3456" w:rsidRDefault="00832040" w:rsidP="00261FFE">
      <w:pPr>
        <w:rPr>
          <w:b/>
        </w:rPr>
      </w:pPr>
    </w:p>
    <w:p w14:paraId="690237E6" w14:textId="77777777" w:rsidR="00261FFE" w:rsidRPr="00AD3456" w:rsidRDefault="00261FFE" w:rsidP="00261FFE">
      <w:pPr>
        <w:rPr>
          <w:b/>
        </w:rPr>
      </w:pPr>
      <w:r w:rsidRPr="00AD3456">
        <w:rPr>
          <w:b/>
        </w:rPr>
        <w:t>4. člen</w:t>
      </w:r>
    </w:p>
    <w:p w14:paraId="15275E3B" w14:textId="77777777" w:rsidR="00261FFE" w:rsidRPr="00AD3456" w:rsidRDefault="00261FFE" w:rsidP="00261FFE">
      <w:pPr>
        <w:pStyle w:val="BESEDILO"/>
        <w:keepLines w:val="0"/>
        <w:widowControl/>
        <w:tabs>
          <w:tab w:val="clear" w:pos="2155"/>
        </w:tabs>
        <w:rPr>
          <w:rFonts w:cs="Arial"/>
          <w:color w:val="000000"/>
          <w:kern w:val="0"/>
          <w:szCs w:val="24"/>
        </w:rPr>
      </w:pPr>
    </w:p>
    <w:p w14:paraId="6572D95E" w14:textId="77777777" w:rsidR="00EF2204" w:rsidRPr="00AD3456" w:rsidRDefault="00EF2204" w:rsidP="00EF2204">
      <w:pPr>
        <w:pStyle w:val="BodyText3"/>
        <w:rPr>
          <w:rFonts w:cs="Arial"/>
          <w:sz w:val="20"/>
          <w:lang w:val="sl-SI"/>
        </w:rPr>
      </w:pPr>
      <w:r w:rsidRPr="00AD3456">
        <w:rPr>
          <w:rFonts w:cs="Arial"/>
          <w:sz w:val="20"/>
          <w:lang w:val="sl-SI"/>
        </w:rPr>
        <w:t xml:space="preserve">Vsi dokumenti, ki jih izda izvajalec, morajo vsebovati tudi oznako naročilnic, ki jih bo naročnik pošiljal izvajalcu konec vsakega meseca za tekoči mesec. </w:t>
      </w:r>
    </w:p>
    <w:p w14:paraId="755D4A00" w14:textId="77777777" w:rsidR="00D103E3" w:rsidRPr="00AD3456" w:rsidRDefault="00D103E3" w:rsidP="00276B58"/>
    <w:p w14:paraId="2256B196" w14:textId="572ADCC1" w:rsidR="00276B58" w:rsidRPr="00AD3456" w:rsidRDefault="00276B58" w:rsidP="00276B58">
      <w:r w:rsidRPr="00AD3456">
        <w:t>Ponudnik bo za opravljene storitve izdal</w:t>
      </w:r>
      <w:r w:rsidR="00446AB9" w:rsidRPr="00AD3456">
        <w:t xml:space="preserve"> mesečni</w:t>
      </w:r>
      <w:r w:rsidRPr="00AD3456">
        <w:t xml:space="preserve"> račun </w:t>
      </w:r>
      <w:r w:rsidR="00E36B2C" w:rsidRPr="00AD3456">
        <w:t>zadnjega</w:t>
      </w:r>
      <w:r w:rsidR="00CE7FDA" w:rsidRPr="00AD3456">
        <w:rPr>
          <w:color w:val="FF0000"/>
        </w:rPr>
        <w:t xml:space="preserve"> </w:t>
      </w:r>
      <w:r w:rsidRPr="00AD3456">
        <w:t>v mesecu za</w:t>
      </w:r>
      <w:r w:rsidR="00446AB9" w:rsidRPr="00AD3456">
        <w:t xml:space="preserve"> dejansko opravljene ure v </w:t>
      </w:r>
      <w:r w:rsidR="00E36B2C" w:rsidRPr="00AD3456">
        <w:t>tekoč</w:t>
      </w:r>
      <w:r w:rsidR="00446AB9" w:rsidRPr="00AD3456">
        <w:t>em</w:t>
      </w:r>
      <w:r w:rsidRPr="00AD3456">
        <w:t xml:space="preserve"> mesec</w:t>
      </w:r>
      <w:r w:rsidR="00446AB9" w:rsidRPr="00AD3456">
        <w:t>u</w:t>
      </w:r>
      <w:r w:rsidRPr="00AD3456">
        <w:t>. Računu mora biti obvezno priloženo poročilo, v katerem bo opredeljena storitev, število opravljenih ur ter cena. Naročnik bo račun poravnal v roku 30 dni od dneva prejema pravilno izstavljenega računa.</w:t>
      </w:r>
    </w:p>
    <w:p w14:paraId="72E78B26" w14:textId="77777777" w:rsidR="00276B58" w:rsidRPr="00AD3456" w:rsidRDefault="00276B58" w:rsidP="00276B58"/>
    <w:p w14:paraId="37D231D5" w14:textId="77777777" w:rsidR="00276B58" w:rsidRPr="00AD3456" w:rsidRDefault="00276B58" w:rsidP="00276B58">
      <w:r w:rsidRPr="00AD3456">
        <w:t>Za posebne primere bo ponudnik predložil račun in poročilo za vsak tak primer posebej. Rok plačila je 30 dni od dneva prejema pravilno izstavljenega računa za vsako posamezno storitev.</w:t>
      </w:r>
    </w:p>
    <w:p w14:paraId="15CE8A21" w14:textId="77777777" w:rsidR="00446AB9" w:rsidRPr="00AD3456" w:rsidRDefault="00446AB9" w:rsidP="00276B58"/>
    <w:p w14:paraId="2F95CDFC" w14:textId="77777777" w:rsidR="00446AB9" w:rsidRPr="00AD3456" w:rsidRDefault="00446AB9" w:rsidP="00446AB9">
      <w:pPr>
        <w:pStyle w:val="BESEDILO"/>
        <w:keepLines w:val="0"/>
        <w:widowControl/>
        <w:tabs>
          <w:tab w:val="clear" w:pos="2155"/>
        </w:tabs>
        <w:rPr>
          <w:rFonts w:cs="Arial"/>
          <w:kern w:val="0"/>
          <w:szCs w:val="24"/>
        </w:rPr>
      </w:pPr>
      <w:bookmarkStart w:id="155" w:name="_Hlk100045305"/>
      <w:r w:rsidRPr="00AD3456">
        <w:rPr>
          <w:rFonts w:cs="Arial"/>
          <w:kern w:val="0"/>
          <w:szCs w:val="24"/>
        </w:rPr>
        <w:t>Naročnik bo opravljene storitve plačal na račun ponudnika št.: .............................…....................... pri banki ………………………………………………….</w:t>
      </w:r>
    </w:p>
    <w:bookmarkEnd w:id="155"/>
    <w:p w14:paraId="210C06A7" w14:textId="77777777" w:rsidR="001A637A" w:rsidRPr="00AD3456" w:rsidRDefault="001A637A" w:rsidP="001A637A">
      <w:pPr>
        <w:pStyle w:val="BodyText3"/>
        <w:rPr>
          <w:bCs/>
          <w:sz w:val="20"/>
          <w:lang w:val="sl-SI"/>
        </w:rPr>
      </w:pPr>
    </w:p>
    <w:p w14:paraId="656800CB" w14:textId="77777777" w:rsidR="00D6380D" w:rsidRPr="00AD3456" w:rsidRDefault="00D6380D" w:rsidP="00261FFE">
      <w:pPr>
        <w:rPr>
          <w:rFonts w:cs="Arial"/>
        </w:rPr>
      </w:pPr>
      <w:r w:rsidRPr="00AD3456">
        <w:rPr>
          <w:rFonts w:cs="Arial"/>
        </w:rPr>
        <w:t>Skladno z Zakonom o opravljanju plačilnih storitev za proračunske uporabnike (Z</w:t>
      </w:r>
      <w:r w:rsidR="00F82640" w:rsidRPr="00AD3456">
        <w:rPr>
          <w:rFonts w:cs="Arial"/>
        </w:rPr>
        <w:t>OPSPU-A) naročnik, kot posredni proračunski uporabnik, prejema račune le v elektronski obliki (e-račun).</w:t>
      </w:r>
    </w:p>
    <w:p w14:paraId="61F35A90" w14:textId="77777777" w:rsidR="00F82640" w:rsidRPr="00AD3456" w:rsidRDefault="00F82640" w:rsidP="00261FFE">
      <w:pPr>
        <w:rPr>
          <w:rFonts w:cs="Arial"/>
        </w:rPr>
      </w:pPr>
    </w:p>
    <w:p w14:paraId="4FE638F4" w14:textId="77777777" w:rsidR="00FF0C91" w:rsidRPr="00AD3456" w:rsidRDefault="00FF0C91" w:rsidP="00AB06F9">
      <w:pPr>
        <w:pStyle w:val="BodyText3"/>
        <w:rPr>
          <w:sz w:val="20"/>
          <w:lang w:val="sl-SI"/>
        </w:rPr>
      </w:pPr>
    </w:p>
    <w:p w14:paraId="4E23BF08" w14:textId="77777777" w:rsidR="004E3847" w:rsidRPr="00AD3456" w:rsidRDefault="004E3847" w:rsidP="00261FFE"/>
    <w:p w14:paraId="4C64804E" w14:textId="77777777" w:rsidR="004E3847" w:rsidRPr="00AD3456" w:rsidRDefault="00AB06F9" w:rsidP="004E3847">
      <w:pPr>
        <w:rPr>
          <w:b/>
          <w:szCs w:val="20"/>
        </w:rPr>
      </w:pPr>
      <w:r w:rsidRPr="00AD3456">
        <w:rPr>
          <w:b/>
          <w:szCs w:val="20"/>
        </w:rPr>
        <w:t>5</w:t>
      </w:r>
      <w:r w:rsidR="004E3847" w:rsidRPr="00AD3456">
        <w:rPr>
          <w:b/>
          <w:szCs w:val="20"/>
        </w:rPr>
        <w:t>. člen</w:t>
      </w:r>
      <w:r w:rsidR="001E765B" w:rsidRPr="00AD3456">
        <w:rPr>
          <w:b/>
          <w:szCs w:val="20"/>
        </w:rPr>
        <w:t xml:space="preserve"> (podizvajalci)</w:t>
      </w:r>
    </w:p>
    <w:p w14:paraId="469B077A" w14:textId="77777777" w:rsidR="004E3847" w:rsidRPr="00AD3456" w:rsidRDefault="00AB06F9" w:rsidP="004E3847">
      <w:pPr>
        <w:rPr>
          <w:b/>
        </w:rPr>
      </w:pPr>
      <w:r w:rsidRPr="00AD3456">
        <w:rPr>
          <w:b/>
        </w:rPr>
        <w:t>5</w:t>
      </w:r>
      <w:r w:rsidR="001A12F1" w:rsidRPr="00AD3456">
        <w:rPr>
          <w:b/>
        </w:rPr>
        <w:t>.1</w:t>
      </w:r>
    </w:p>
    <w:p w14:paraId="447AB6AD" w14:textId="77777777" w:rsidR="004E3847" w:rsidRPr="00AD3456" w:rsidRDefault="004E3847" w:rsidP="004E3847">
      <w:pPr>
        <w:rPr>
          <w:b/>
        </w:rPr>
      </w:pPr>
      <w:r w:rsidRPr="00AD3456">
        <w:rPr>
          <w:b/>
        </w:rPr>
        <w:t>(samo za primere, ko ponudnik izvaja naročilo s podizvajalcem, ki zahteva direktno plačilo)</w:t>
      </w:r>
    </w:p>
    <w:p w14:paraId="32BEDF25" w14:textId="77777777" w:rsidR="004E3847" w:rsidRPr="00AD3456" w:rsidRDefault="004E3847" w:rsidP="004E3847">
      <w:pPr>
        <w:rPr>
          <w:b/>
        </w:rPr>
      </w:pPr>
    </w:p>
    <w:p w14:paraId="5F834F2E" w14:textId="77777777" w:rsidR="004E3847" w:rsidRPr="00AD3456" w:rsidRDefault="004E3847" w:rsidP="004E3847">
      <w:pPr>
        <w:rPr>
          <w:rFonts w:cs="Arial"/>
        </w:rPr>
      </w:pPr>
      <w:r w:rsidRPr="00AD3456">
        <w:rPr>
          <w:rFonts w:cs="Arial"/>
        </w:rPr>
        <w:t>Ponudnik izvaja javno naročilo s podizvajalcem................... skladno s pogodbo o poslovnem sodelovanju z dne .............., ki je priloga te pogodbe.</w:t>
      </w:r>
    </w:p>
    <w:p w14:paraId="4B816F27" w14:textId="77777777" w:rsidR="004E3847" w:rsidRPr="00AD3456" w:rsidRDefault="004E3847" w:rsidP="004E3847">
      <w:pPr>
        <w:rPr>
          <w:rFonts w:cs="Arial"/>
        </w:rPr>
      </w:pPr>
    </w:p>
    <w:p w14:paraId="3F920409" w14:textId="77777777" w:rsidR="004E3847" w:rsidRPr="00AD3456" w:rsidRDefault="004E3847" w:rsidP="004E3847">
      <w:pPr>
        <w:rPr>
          <w:rFonts w:cs="Arial"/>
        </w:rPr>
      </w:pPr>
      <w:r w:rsidRPr="00AD3456">
        <w:rPr>
          <w:rFonts w:cs="Arial"/>
        </w:rPr>
        <w:t xml:space="preserve">Ponudnik pooblašča naročnika, da na podlagi potrjenih računov oz. situacij s strani glavnega izvajalca neposredno plačuje podizvajalcu. </w:t>
      </w:r>
    </w:p>
    <w:p w14:paraId="5FB19114" w14:textId="77777777" w:rsidR="004E3847" w:rsidRPr="00AD3456" w:rsidRDefault="004E3847" w:rsidP="004E3847">
      <w:pPr>
        <w:rPr>
          <w:rFonts w:cs="Arial"/>
        </w:rPr>
      </w:pPr>
    </w:p>
    <w:p w14:paraId="3A1794DE" w14:textId="77777777" w:rsidR="004E3847" w:rsidRPr="00AD3456" w:rsidRDefault="004E3847" w:rsidP="004E3847">
      <w:pPr>
        <w:rPr>
          <w:rFonts w:cs="Arial"/>
          <w:b/>
        </w:rPr>
      </w:pPr>
      <w:r w:rsidRPr="00AD3456">
        <w:rPr>
          <w:rFonts w:cs="Arial"/>
        </w:rPr>
        <w:t>Podizvajalčevo soglasje, na podlagi katerega naročnik namesto glavnega ponudnika poravna podizvajalčevo terjatev do glavnega ponudnika, je priloga te pogodbe.</w:t>
      </w:r>
    </w:p>
    <w:p w14:paraId="35B6D201" w14:textId="77777777" w:rsidR="004E3847" w:rsidRPr="00AD3456" w:rsidRDefault="004E3847" w:rsidP="004E3847">
      <w:pPr>
        <w:rPr>
          <w:rFonts w:cs="Arial"/>
        </w:rPr>
      </w:pPr>
    </w:p>
    <w:p w14:paraId="41A34389" w14:textId="77777777" w:rsidR="004E3847" w:rsidRPr="00AD3456" w:rsidRDefault="004E3847" w:rsidP="004E3847">
      <w:pPr>
        <w:rPr>
          <w:kern w:val="16"/>
          <w:szCs w:val="20"/>
        </w:rPr>
      </w:pPr>
      <w:r w:rsidRPr="00AD3456">
        <w:rPr>
          <w:rFonts w:cs="Arial"/>
        </w:rPr>
        <w:lastRenderedPageBreak/>
        <w:t>Ponudnik bo svojemu računu ali situaciji priložil tudi potrjen račun ali situacijo podizvajalca, ki ga je predhodno potrdil.</w:t>
      </w:r>
      <w:r w:rsidRPr="00AD3456">
        <w:rPr>
          <w:kern w:val="16"/>
          <w:szCs w:val="20"/>
        </w:rPr>
        <w:t xml:space="preserve"> </w:t>
      </w:r>
    </w:p>
    <w:p w14:paraId="2F62AA13" w14:textId="77777777" w:rsidR="004E3847" w:rsidRPr="00AD3456" w:rsidRDefault="004E3847" w:rsidP="004E3847">
      <w:pPr>
        <w:rPr>
          <w:rFonts w:cs="Arial"/>
          <w:b/>
        </w:rPr>
      </w:pPr>
    </w:p>
    <w:p w14:paraId="7723636E" w14:textId="77777777" w:rsidR="004E3847" w:rsidRPr="00AD3456" w:rsidRDefault="004E3847" w:rsidP="004E3847">
      <w:pPr>
        <w:rPr>
          <w:kern w:val="16"/>
          <w:szCs w:val="20"/>
        </w:rPr>
      </w:pPr>
      <w:r w:rsidRPr="00AD3456">
        <w:rPr>
          <w:kern w:val="16"/>
          <w:szCs w:val="20"/>
        </w:rPr>
        <w:t>Naročnik pa bo  plačeval izvedena dela na naslednji način:</w:t>
      </w:r>
    </w:p>
    <w:p w14:paraId="23AA6C92" w14:textId="77777777" w:rsidR="004E3847" w:rsidRPr="00AD3456" w:rsidRDefault="004E3847" w:rsidP="00976D3F">
      <w:pPr>
        <w:numPr>
          <w:ilvl w:val="0"/>
          <w:numId w:val="4"/>
        </w:numPr>
        <w:rPr>
          <w:rFonts w:cs="Arial"/>
        </w:rPr>
      </w:pPr>
      <w:r w:rsidRPr="00AD3456">
        <w:rPr>
          <w:kern w:val="16"/>
          <w:szCs w:val="20"/>
        </w:rPr>
        <w:t xml:space="preserve">zneske opravljenih del ponudnika.................... bo plačeval na račun izvajalca št.: ........................ pri banki ..................., 100 % v roku 30 dni </w:t>
      </w:r>
      <w:r w:rsidR="001A12F1" w:rsidRPr="00AD3456">
        <w:rPr>
          <w:rFonts w:cs="Arial"/>
        </w:rPr>
        <w:t xml:space="preserve">od dneva prejema pravilno izstavljenega računa </w:t>
      </w:r>
      <w:r w:rsidR="00357620" w:rsidRPr="00AD3456">
        <w:rPr>
          <w:rFonts w:cs="Arial"/>
        </w:rPr>
        <w:t>za vsako posamezno storitev.</w:t>
      </w:r>
    </w:p>
    <w:p w14:paraId="5C13EF62" w14:textId="77777777" w:rsidR="004E3847" w:rsidRPr="00AD3456" w:rsidRDefault="004E3847" w:rsidP="00976D3F">
      <w:pPr>
        <w:numPr>
          <w:ilvl w:val="0"/>
          <w:numId w:val="4"/>
        </w:numPr>
        <w:rPr>
          <w:rFonts w:cs="Arial"/>
        </w:rPr>
      </w:pPr>
      <w:r w:rsidRPr="00AD3456">
        <w:rPr>
          <w:kern w:val="16"/>
          <w:szCs w:val="20"/>
        </w:rPr>
        <w:t xml:space="preserve">zneske opravljenih del podizvajalca </w:t>
      </w:r>
      <w:r w:rsidRPr="00AD3456">
        <w:rPr>
          <w:rFonts w:cs="Arial"/>
          <w:kern w:val="16"/>
          <w:szCs w:val="20"/>
        </w:rPr>
        <w:t>.....................</w:t>
      </w:r>
      <w:r w:rsidRPr="00AD3456">
        <w:rPr>
          <w:kern w:val="16"/>
          <w:szCs w:val="20"/>
        </w:rPr>
        <w:t xml:space="preserve">(samo za izvedena dela, ki so določena s </w:t>
      </w:r>
      <w:r w:rsidRPr="00AD3456">
        <w:rPr>
          <w:rFonts w:cs="Arial"/>
          <w:kern w:val="16"/>
          <w:szCs w:val="20"/>
        </w:rPr>
        <w:t xml:space="preserve">pogodbo o poslovnem sodelovanju z dne ...........) </w:t>
      </w:r>
      <w:r w:rsidRPr="00AD3456">
        <w:rPr>
          <w:kern w:val="16"/>
          <w:szCs w:val="20"/>
        </w:rPr>
        <w:t xml:space="preserve">bo plačeval na račun podizvajalca štev. ...................... pri banki ....................... 100 % v roku 30 dni </w:t>
      </w:r>
      <w:r w:rsidR="00357620" w:rsidRPr="00AD3456">
        <w:rPr>
          <w:rFonts w:cs="Arial"/>
        </w:rPr>
        <w:t>od dneva prejema pravilno izstavljenega računa za vsako posamezno storitev.</w:t>
      </w:r>
    </w:p>
    <w:p w14:paraId="03D37459" w14:textId="77777777" w:rsidR="004E3847" w:rsidRPr="00AD3456" w:rsidRDefault="004E3847" w:rsidP="004E3847">
      <w:pPr>
        <w:rPr>
          <w:rFonts w:cs="Arial"/>
          <w:b/>
        </w:rPr>
      </w:pPr>
    </w:p>
    <w:p w14:paraId="62232377" w14:textId="77777777" w:rsidR="004E3847" w:rsidRPr="00AD3456" w:rsidRDefault="004E3847" w:rsidP="004E3847">
      <w:r w:rsidRPr="00AD3456">
        <w:rPr>
          <w:i/>
        </w:rPr>
        <w:t>Naročnik nebo predložil garancije za zavarovanje odloženih plačil, kakor tudi ne bo predložil kakšnega drugega instrumenta za zavarovanje plačil.</w:t>
      </w:r>
    </w:p>
    <w:p w14:paraId="791481B7" w14:textId="77777777" w:rsidR="004E3847" w:rsidRPr="00AD3456" w:rsidRDefault="004E3847" w:rsidP="004E3847">
      <w:pPr>
        <w:rPr>
          <w:rFonts w:cs="Arial"/>
        </w:rPr>
      </w:pPr>
    </w:p>
    <w:p w14:paraId="22C1427E" w14:textId="77777777" w:rsidR="004E3847" w:rsidRPr="00AD3456" w:rsidRDefault="004E3847" w:rsidP="004E3847">
      <w:pPr>
        <w:rPr>
          <w:i/>
          <w:noProof/>
          <w:lang w:eastAsia="ar-SA"/>
        </w:rPr>
      </w:pPr>
      <w:r w:rsidRPr="00AD3456">
        <w:rPr>
          <w:i/>
          <w:noProof/>
          <w:lang w:eastAsia="ar-SA"/>
        </w:rPr>
        <w:t>Skladno z Zakonom o opravljanju plačilnih storitev za proračunske uporabnike (</w:t>
      </w:r>
      <w:r w:rsidRPr="00AD3456">
        <w:rPr>
          <w:bCs/>
          <w:i/>
          <w:noProof/>
          <w:lang w:eastAsia="ar-SA"/>
        </w:rPr>
        <w:t>ZOPSPU-A</w:t>
      </w:r>
      <w:r w:rsidRPr="00AD3456">
        <w:rPr>
          <w:i/>
          <w:noProof/>
          <w:lang w:eastAsia="ar-SA"/>
        </w:rPr>
        <w:t xml:space="preserve">) naročnik, kot posredni proračunski uporabnik, prejema račune le v elektronski obliki (e-račun). </w:t>
      </w:r>
    </w:p>
    <w:p w14:paraId="6B209CBC" w14:textId="77777777" w:rsidR="004E3847" w:rsidRPr="00AD3456" w:rsidRDefault="004E3847" w:rsidP="004E3847">
      <w:pPr>
        <w:rPr>
          <w:rFonts w:cs="Arial"/>
          <w:b/>
        </w:rPr>
      </w:pPr>
    </w:p>
    <w:p w14:paraId="5D29C4A4" w14:textId="77777777" w:rsidR="004E3847" w:rsidRPr="00AD3456" w:rsidRDefault="00AB06F9" w:rsidP="004E3847">
      <w:pPr>
        <w:rPr>
          <w:rFonts w:cs="Arial"/>
          <w:b/>
        </w:rPr>
      </w:pPr>
      <w:r w:rsidRPr="00AD3456">
        <w:rPr>
          <w:rFonts w:cs="Arial"/>
          <w:b/>
        </w:rPr>
        <w:t>5</w:t>
      </w:r>
      <w:r w:rsidR="004E3847" w:rsidRPr="00AD3456">
        <w:rPr>
          <w:rFonts w:cs="Arial"/>
          <w:b/>
        </w:rPr>
        <w:t>.1.1</w:t>
      </w:r>
    </w:p>
    <w:p w14:paraId="2669BA98" w14:textId="77777777" w:rsidR="004E3847" w:rsidRPr="00AD3456" w:rsidRDefault="004E3847" w:rsidP="004E3847">
      <w:pPr>
        <w:rPr>
          <w:rFonts w:cs="Arial"/>
        </w:rPr>
      </w:pPr>
      <w:r w:rsidRPr="00AD3456">
        <w:rPr>
          <w:rFonts w:cs="Arial"/>
        </w:rPr>
        <w:t>Ponudnik se obvezuje, da bo v primeru morebitne zamenjave podizvajalca, pred zamenjavo pridobil o tem pisno soglasje naročnika.</w:t>
      </w:r>
    </w:p>
    <w:p w14:paraId="41282C17" w14:textId="77777777" w:rsidR="004E3847" w:rsidRPr="00AD3456" w:rsidRDefault="004E3847" w:rsidP="004E3847">
      <w:pPr>
        <w:rPr>
          <w:rFonts w:cs="Arial"/>
        </w:rPr>
      </w:pPr>
    </w:p>
    <w:p w14:paraId="3D304426" w14:textId="77777777" w:rsidR="004E3847" w:rsidRPr="00AD3456" w:rsidRDefault="004E3847" w:rsidP="004E3847">
      <w:pPr>
        <w:rPr>
          <w:rFonts w:cs="Arial"/>
        </w:rPr>
      </w:pPr>
      <w:r w:rsidRPr="00AD3456">
        <w:rPr>
          <w:rFonts w:cs="Arial"/>
        </w:rPr>
        <w:t>Poleg tega bo ponudnik v primeru zamenjave podizvajalca moral predložiti tudi:</w:t>
      </w:r>
    </w:p>
    <w:p w14:paraId="7FB33ED1" w14:textId="77777777" w:rsidR="004E3847" w:rsidRPr="00AD3456" w:rsidRDefault="004E3847" w:rsidP="00976D3F">
      <w:pPr>
        <w:numPr>
          <w:ilvl w:val="0"/>
          <w:numId w:val="4"/>
        </w:numPr>
        <w:rPr>
          <w:rFonts w:cs="Arial"/>
        </w:rPr>
      </w:pPr>
      <w:r w:rsidRPr="00AD3456">
        <w:rPr>
          <w:rFonts w:cs="Arial"/>
        </w:rPr>
        <w:t>dokumente za novega podizvajalca v zvezi z izpolnjevanjem pogojev za sodelovanjem v tem javnem naročilu;</w:t>
      </w:r>
    </w:p>
    <w:p w14:paraId="1A7DD00A" w14:textId="77777777" w:rsidR="004E3847" w:rsidRPr="00AD3456" w:rsidRDefault="004E3847" w:rsidP="00976D3F">
      <w:pPr>
        <w:numPr>
          <w:ilvl w:val="0"/>
          <w:numId w:val="13"/>
        </w:numPr>
        <w:rPr>
          <w:rFonts w:cs="Arial"/>
        </w:rPr>
      </w:pPr>
      <w:r w:rsidRPr="00AD3456">
        <w:rPr>
          <w:rFonts w:cs="Arial"/>
        </w:rPr>
        <w:t xml:space="preserve">pogodbo z novim podizvajalcem, iz katere bodo razvidni naslednji podatki: </w:t>
      </w:r>
    </w:p>
    <w:p w14:paraId="67A2C9B3" w14:textId="77777777" w:rsidR="004E3847" w:rsidRPr="00AD3456" w:rsidRDefault="004E3847" w:rsidP="00976D3F">
      <w:pPr>
        <w:numPr>
          <w:ilvl w:val="1"/>
          <w:numId w:val="13"/>
        </w:numPr>
        <w:rPr>
          <w:rFonts w:cs="Arial"/>
        </w:rPr>
      </w:pPr>
      <w:r w:rsidRPr="00AD3456">
        <w:rPr>
          <w:rFonts w:cs="Arial"/>
        </w:rPr>
        <w:t>vrsta del, ki jih bo izvajal podizvajalec</w:t>
      </w:r>
    </w:p>
    <w:p w14:paraId="6B20CF76" w14:textId="77777777" w:rsidR="004E3847" w:rsidRPr="00AD3456" w:rsidRDefault="004E3847" w:rsidP="00976D3F">
      <w:pPr>
        <w:numPr>
          <w:ilvl w:val="1"/>
          <w:numId w:val="13"/>
        </w:numPr>
        <w:rPr>
          <w:rFonts w:cs="Arial"/>
        </w:rPr>
      </w:pPr>
      <w:r w:rsidRPr="00AD3456">
        <w:rPr>
          <w:rFonts w:cs="Arial"/>
        </w:rPr>
        <w:t xml:space="preserve">podatki o podizvajalcu (naziv, polni naslov, matična številka, davčna številka in transakcijski račun), </w:t>
      </w:r>
    </w:p>
    <w:p w14:paraId="64C3D03C" w14:textId="77777777" w:rsidR="004E3847" w:rsidRPr="00AD3456" w:rsidRDefault="004E3847" w:rsidP="00976D3F">
      <w:pPr>
        <w:numPr>
          <w:ilvl w:val="1"/>
          <w:numId w:val="13"/>
        </w:numPr>
        <w:rPr>
          <w:rFonts w:cs="Arial"/>
        </w:rPr>
      </w:pPr>
      <w:r w:rsidRPr="00AD3456">
        <w:rPr>
          <w:rFonts w:cs="Arial"/>
        </w:rPr>
        <w:t>predmet, količina, vrednost, kraj in rok izvedbe teh del;</w:t>
      </w:r>
    </w:p>
    <w:p w14:paraId="47187D11" w14:textId="77777777" w:rsidR="004E3847" w:rsidRPr="00AD3456" w:rsidRDefault="004E3847" w:rsidP="00976D3F">
      <w:pPr>
        <w:numPr>
          <w:ilvl w:val="0"/>
          <w:numId w:val="13"/>
        </w:numPr>
        <w:rPr>
          <w:rFonts w:cs="Arial"/>
        </w:rPr>
      </w:pPr>
      <w:r w:rsidRPr="00AD3456">
        <w:rPr>
          <w:rFonts w:cs="Arial"/>
        </w:rPr>
        <w:t>podizvajalčevo soglasje za neposredno plačilo, na podlagi katerega naročnik namesto ponudnika poravna podizvajalčevo terjatev do ponudnika;</w:t>
      </w:r>
    </w:p>
    <w:p w14:paraId="1182C4E7" w14:textId="77777777" w:rsidR="004E3847" w:rsidRPr="00AD3456" w:rsidRDefault="004E3847" w:rsidP="00976D3F">
      <w:pPr>
        <w:numPr>
          <w:ilvl w:val="0"/>
          <w:numId w:val="13"/>
        </w:numPr>
        <w:rPr>
          <w:rFonts w:cs="Arial"/>
        </w:rPr>
      </w:pPr>
      <w:r w:rsidRPr="00AD3456">
        <w:rPr>
          <w:rFonts w:cs="Arial"/>
        </w:rPr>
        <w:t xml:space="preserve">pooblastilo, s katerim pooblašča naročnika, da na podlagi potrjenih računov oz. situacij s strani glavnega izvajalca neposredno plačuje novemu podizvajalcu; </w:t>
      </w:r>
    </w:p>
    <w:p w14:paraId="60C88F95" w14:textId="77777777" w:rsidR="004E3847" w:rsidRPr="00AD3456" w:rsidRDefault="004E3847" w:rsidP="00976D3F">
      <w:pPr>
        <w:numPr>
          <w:ilvl w:val="0"/>
          <w:numId w:val="13"/>
        </w:numPr>
        <w:rPr>
          <w:rFonts w:cs="Arial"/>
        </w:rPr>
      </w:pPr>
      <w:r w:rsidRPr="00AD3456">
        <w:rPr>
          <w:rFonts w:cs="Arial"/>
        </w:rPr>
        <w:t>svojo izjavo, da je poravnal vse morebitne nesporne obveznosti prvotnemu podizvajalcu.</w:t>
      </w:r>
    </w:p>
    <w:p w14:paraId="093933C7" w14:textId="77777777" w:rsidR="004E3847" w:rsidRPr="00AD3456" w:rsidRDefault="004E3847" w:rsidP="004E3847">
      <w:pPr>
        <w:rPr>
          <w:b/>
          <w:bCs/>
        </w:rPr>
      </w:pPr>
    </w:p>
    <w:p w14:paraId="72841B4D" w14:textId="77777777" w:rsidR="004E3847" w:rsidRPr="00AD3456" w:rsidRDefault="004E3847" w:rsidP="004E3847">
      <w:pPr>
        <w:rPr>
          <w:b/>
        </w:rPr>
      </w:pPr>
    </w:p>
    <w:p w14:paraId="51185A26" w14:textId="77777777" w:rsidR="004E3847" w:rsidRPr="00AD3456" w:rsidRDefault="00AB06F9" w:rsidP="004E3847">
      <w:pPr>
        <w:rPr>
          <w:b/>
        </w:rPr>
      </w:pPr>
      <w:r w:rsidRPr="00AD3456">
        <w:rPr>
          <w:b/>
        </w:rPr>
        <w:t>5</w:t>
      </w:r>
      <w:r w:rsidR="004E3847" w:rsidRPr="00AD3456">
        <w:rPr>
          <w:b/>
        </w:rPr>
        <w:t xml:space="preserve">.2 </w:t>
      </w:r>
    </w:p>
    <w:p w14:paraId="2E474357" w14:textId="77777777" w:rsidR="004E3847" w:rsidRPr="00AD3456" w:rsidRDefault="004E3847" w:rsidP="004E3847">
      <w:pPr>
        <w:rPr>
          <w:b/>
        </w:rPr>
      </w:pPr>
      <w:r w:rsidRPr="00AD3456">
        <w:rPr>
          <w:b/>
        </w:rPr>
        <w:t>(samo za primere, ko ponudnik izvaja naročilo s podizvajalcem, ki ne zahteva direktnega plačila)</w:t>
      </w:r>
    </w:p>
    <w:p w14:paraId="7EEF2AC8" w14:textId="77777777" w:rsidR="004E3847" w:rsidRPr="00AD3456" w:rsidRDefault="004E3847" w:rsidP="004E3847">
      <w:pPr>
        <w:rPr>
          <w:rFonts w:cs="Arial"/>
        </w:rPr>
      </w:pPr>
    </w:p>
    <w:p w14:paraId="3849341E" w14:textId="77777777" w:rsidR="004E3847" w:rsidRPr="00AD3456" w:rsidRDefault="004E3847" w:rsidP="004E3847">
      <w:pPr>
        <w:rPr>
          <w:rFonts w:cs="Arial"/>
        </w:rPr>
      </w:pPr>
      <w:r w:rsidRPr="00AD3456">
        <w:rPr>
          <w:rFonts w:cs="Arial"/>
        </w:rPr>
        <w:t>Ponudnik izvaja javno naročilo s podizvajalcem................... skladno s pogodbo o poslovnem sodelovanju z dne .............., ki je priloga te pogodbe.</w:t>
      </w:r>
    </w:p>
    <w:p w14:paraId="6B61274E" w14:textId="77777777" w:rsidR="004E3847" w:rsidRPr="00AD3456" w:rsidRDefault="004E3847" w:rsidP="004E3847">
      <w:pPr>
        <w:rPr>
          <w:rFonts w:cs="Arial"/>
        </w:rPr>
      </w:pPr>
    </w:p>
    <w:p w14:paraId="092DD553" w14:textId="77777777" w:rsidR="004E3847" w:rsidRPr="00AD3456" w:rsidRDefault="004E3847" w:rsidP="004E3847">
      <w:pPr>
        <w:rPr>
          <w:kern w:val="16"/>
          <w:szCs w:val="20"/>
        </w:rPr>
      </w:pPr>
      <w:r w:rsidRPr="00AD3456">
        <w:rPr>
          <w:kern w:val="16"/>
          <w:szCs w:val="20"/>
        </w:rPr>
        <w:t>Naročnik bo  plačeval izvedena dela na naslednji način:</w:t>
      </w:r>
    </w:p>
    <w:p w14:paraId="3E5D798A" w14:textId="77777777" w:rsidR="004E3847" w:rsidRPr="00AD3456" w:rsidRDefault="004E3847" w:rsidP="00976D3F">
      <w:pPr>
        <w:numPr>
          <w:ilvl w:val="0"/>
          <w:numId w:val="4"/>
        </w:numPr>
        <w:rPr>
          <w:rFonts w:cs="Arial"/>
        </w:rPr>
      </w:pPr>
      <w:r w:rsidRPr="00AD3456">
        <w:rPr>
          <w:kern w:val="16"/>
          <w:szCs w:val="20"/>
        </w:rPr>
        <w:t xml:space="preserve">zneske opravljenih del ponudnika in podizvajalca .................... bo plačeval na račun izvajalca št.: ........................ pri banki ..................., 100 % v </w:t>
      </w:r>
      <w:r w:rsidR="00357620" w:rsidRPr="00AD3456">
        <w:rPr>
          <w:kern w:val="16"/>
          <w:szCs w:val="20"/>
        </w:rPr>
        <w:t xml:space="preserve">roku 30 dni </w:t>
      </w:r>
      <w:r w:rsidR="00357620" w:rsidRPr="00AD3456">
        <w:rPr>
          <w:rFonts w:cs="Arial"/>
        </w:rPr>
        <w:t>od dneva prejema pravilno izstavljenega računa za vsako posamezno storitev.</w:t>
      </w:r>
    </w:p>
    <w:p w14:paraId="230C794D" w14:textId="77777777" w:rsidR="004E3847" w:rsidRPr="00AD3456" w:rsidRDefault="004E3847" w:rsidP="004E3847">
      <w:pPr>
        <w:rPr>
          <w:i/>
        </w:rPr>
      </w:pPr>
    </w:p>
    <w:p w14:paraId="30965478" w14:textId="77777777" w:rsidR="004E3847" w:rsidRPr="00AD3456" w:rsidRDefault="004E3847" w:rsidP="004E3847">
      <w:r w:rsidRPr="00AD3456">
        <w:rPr>
          <w:i/>
        </w:rPr>
        <w:t>Naročnik nebo predložil garancije za zavarovanje odloženih plačil, kakor tudi ne bo predložil kakšnega drugega instrumenta za zavarovanje plačil.</w:t>
      </w:r>
    </w:p>
    <w:p w14:paraId="12333CBD" w14:textId="77777777" w:rsidR="004E3847" w:rsidRPr="00AD3456" w:rsidRDefault="004E3847" w:rsidP="004E3847">
      <w:pPr>
        <w:rPr>
          <w:rFonts w:cs="Arial"/>
        </w:rPr>
      </w:pPr>
    </w:p>
    <w:p w14:paraId="52ADDA87" w14:textId="77777777" w:rsidR="004E3847" w:rsidRPr="00AD3456" w:rsidRDefault="004E3847" w:rsidP="004E3847">
      <w:pPr>
        <w:rPr>
          <w:i/>
          <w:noProof/>
          <w:lang w:eastAsia="ar-SA"/>
        </w:rPr>
      </w:pPr>
      <w:r w:rsidRPr="00AD3456">
        <w:rPr>
          <w:i/>
          <w:noProof/>
          <w:lang w:eastAsia="ar-SA"/>
        </w:rPr>
        <w:t>Skladno z Zakonom o opravljanju plačilnih storitev za proračunske uporabnike (</w:t>
      </w:r>
      <w:r w:rsidRPr="00AD3456">
        <w:rPr>
          <w:bCs/>
          <w:i/>
          <w:noProof/>
          <w:lang w:eastAsia="ar-SA"/>
        </w:rPr>
        <w:t>ZOPSPU-A</w:t>
      </w:r>
      <w:r w:rsidRPr="00AD3456">
        <w:rPr>
          <w:i/>
          <w:noProof/>
          <w:lang w:eastAsia="ar-SA"/>
        </w:rPr>
        <w:t xml:space="preserve">) naročnik, kot posredni proračunski uporabnik, prejema račune le v elektronski obliki (e-račun). </w:t>
      </w:r>
    </w:p>
    <w:p w14:paraId="72A54BE6" w14:textId="77777777" w:rsidR="004E3847" w:rsidRPr="00AD3456" w:rsidRDefault="004E3847" w:rsidP="004E3847">
      <w:pPr>
        <w:rPr>
          <w:rFonts w:cs="Arial"/>
          <w:b/>
        </w:rPr>
      </w:pPr>
    </w:p>
    <w:p w14:paraId="4A5DB51C" w14:textId="77777777" w:rsidR="004E3847" w:rsidRPr="00AD3456" w:rsidRDefault="00AB06F9" w:rsidP="004E3847">
      <w:pPr>
        <w:rPr>
          <w:rFonts w:cs="Arial"/>
          <w:b/>
        </w:rPr>
      </w:pPr>
      <w:r w:rsidRPr="00AD3456">
        <w:rPr>
          <w:rFonts w:cs="Arial"/>
          <w:b/>
        </w:rPr>
        <w:t>5</w:t>
      </w:r>
      <w:r w:rsidR="004E3847" w:rsidRPr="00AD3456">
        <w:rPr>
          <w:rFonts w:cs="Arial"/>
          <w:b/>
        </w:rPr>
        <w:t>.2.1</w:t>
      </w:r>
    </w:p>
    <w:p w14:paraId="07F9C512" w14:textId="77777777" w:rsidR="004E3847" w:rsidRPr="00AD3456" w:rsidRDefault="004E3847" w:rsidP="004E3847">
      <w:pPr>
        <w:rPr>
          <w:rFonts w:cs="Arial"/>
        </w:rPr>
      </w:pPr>
      <w:r w:rsidRPr="00AD3456">
        <w:rPr>
          <w:rFonts w:cs="Arial"/>
        </w:rPr>
        <w:t>Ponudnik se obvezuje, da bo v primeru morebitne zamenjave podizvajalca, pred zamenjavo pridobil o tem pisno soglasje naročnika.</w:t>
      </w:r>
    </w:p>
    <w:p w14:paraId="140A0B79" w14:textId="77777777" w:rsidR="004E3847" w:rsidRPr="00AD3456" w:rsidRDefault="004E3847" w:rsidP="004E3847">
      <w:pPr>
        <w:rPr>
          <w:rFonts w:cs="Arial"/>
        </w:rPr>
      </w:pPr>
    </w:p>
    <w:p w14:paraId="6066E2D1" w14:textId="77777777" w:rsidR="004E3847" w:rsidRPr="00AD3456" w:rsidRDefault="004E3847" w:rsidP="004E3847">
      <w:pPr>
        <w:rPr>
          <w:rFonts w:cs="Arial"/>
        </w:rPr>
      </w:pPr>
      <w:r w:rsidRPr="00AD3456">
        <w:rPr>
          <w:rFonts w:cs="Arial"/>
        </w:rPr>
        <w:t>Poleg tega bo ponudnik v primeru zamenjave podizvajalca moral predložiti tudi:</w:t>
      </w:r>
    </w:p>
    <w:p w14:paraId="66185F2A" w14:textId="77777777" w:rsidR="004E3847" w:rsidRPr="00AD3456" w:rsidRDefault="004E3847" w:rsidP="00976D3F">
      <w:pPr>
        <w:numPr>
          <w:ilvl w:val="0"/>
          <w:numId w:val="4"/>
        </w:numPr>
        <w:rPr>
          <w:rFonts w:cs="Arial"/>
        </w:rPr>
      </w:pPr>
      <w:r w:rsidRPr="00AD3456">
        <w:rPr>
          <w:rFonts w:cs="Arial"/>
        </w:rPr>
        <w:t>dokumente za novega podizvajalca v zvezi z izpolnjevanjem pogojev za sodelovanjem v tem javnem naročilu;</w:t>
      </w:r>
    </w:p>
    <w:p w14:paraId="5007B608" w14:textId="77777777" w:rsidR="004E3847" w:rsidRPr="00AD3456" w:rsidRDefault="004E3847" w:rsidP="00976D3F">
      <w:pPr>
        <w:numPr>
          <w:ilvl w:val="0"/>
          <w:numId w:val="13"/>
        </w:numPr>
        <w:rPr>
          <w:rFonts w:cs="Arial"/>
        </w:rPr>
      </w:pPr>
      <w:r w:rsidRPr="00AD3456">
        <w:rPr>
          <w:rFonts w:cs="Arial"/>
        </w:rPr>
        <w:t xml:space="preserve">pogodbo z novim podizvajalcem, iz katere bodo razvidni naslednji podatki: </w:t>
      </w:r>
    </w:p>
    <w:p w14:paraId="52DF40B3" w14:textId="77777777" w:rsidR="004E3847" w:rsidRPr="00AD3456" w:rsidRDefault="004E3847" w:rsidP="00976D3F">
      <w:pPr>
        <w:numPr>
          <w:ilvl w:val="1"/>
          <w:numId w:val="13"/>
        </w:numPr>
        <w:rPr>
          <w:rFonts w:cs="Arial"/>
        </w:rPr>
      </w:pPr>
      <w:r w:rsidRPr="00AD3456">
        <w:rPr>
          <w:rFonts w:cs="Arial"/>
        </w:rPr>
        <w:lastRenderedPageBreak/>
        <w:t>vrsta del, ki jih bo izvajal podizvajalec</w:t>
      </w:r>
    </w:p>
    <w:p w14:paraId="59C1ED2A" w14:textId="77777777" w:rsidR="004E3847" w:rsidRPr="00AD3456" w:rsidRDefault="004E3847" w:rsidP="00976D3F">
      <w:pPr>
        <w:numPr>
          <w:ilvl w:val="1"/>
          <w:numId w:val="13"/>
        </w:numPr>
        <w:rPr>
          <w:rFonts w:cs="Arial"/>
        </w:rPr>
      </w:pPr>
      <w:r w:rsidRPr="00AD3456">
        <w:rPr>
          <w:rFonts w:cs="Arial"/>
        </w:rPr>
        <w:t xml:space="preserve">podatki o podizvajalcu (naziv, polni naslov, matična številka, davčna številka in transakcijski račun), </w:t>
      </w:r>
    </w:p>
    <w:p w14:paraId="7FB451CD" w14:textId="77777777" w:rsidR="004E3847" w:rsidRPr="00AD3456" w:rsidRDefault="004E3847" w:rsidP="00976D3F">
      <w:pPr>
        <w:numPr>
          <w:ilvl w:val="1"/>
          <w:numId w:val="13"/>
        </w:numPr>
        <w:rPr>
          <w:rFonts w:cs="Arial"/>
        </w:rPr>
      </w:pPr>
      <w:r w:rsidRPr="00AD3456">
        <w:rPr>
          <w:rFonts w:cs="Arial"/>
        </w:rPr>
        <w:t>predmet, količina, vrednost, kraj in rok izvedbe teh del;</w:t>
      </w:r>
    </w:p>
    <w:p w14:paraId="43B314BE" w14:textId="77777777" w:rsidR="004E3847" w:rsidRPr="00AD3456" w:rsidRDefault="004E3847" w:rsidP="00976D3F">
      <w:pPr>
        <w:numPr>
          <w:ilvl w:val="0"/>
          <w:numId w:val="13"/>
        </w:numPr>
        <w:rPr>
          <w:rFonts w:cs="Arial"/>
        </w:rPr>
      </w:pPr>
      <w:r w:rsidRPr="00AD3456">
        <w:rPr>
          <w:rFonts w:cs="Arial"/>
        </w:rPr>
        <w:t xml:space="preserve">svojo izjavo, da je poravnal vse morebitne nesporne obveznosti prvotnemu podizvajalcu. </w:t>
      </w:r>
    </w:p>
    <w:p w14:paraId="482F8CD2" w14:textId="77777777" w:rsidR="004E3847" w:rsidRPr="00AD3456" w:rsidRDefault="004E3847" w:rsidP="004E3847">
      <w:pPr>
        <w:rPr>
          <w:b/>
          <w:bCs/>
        </w:rPr>
      </w:pPr>
    </w:p>
    <w:p w14:paraId="633A3F49" w14:textId="77777777" w:rsidR="004E3847" w:rsidRPr="00AD3456" w:rsidRDefault="004E3847" w:rsidP="004E3847">
      <w:pPr>
        <w:rPr>
          <w:b/>
          <w:bCs/>
        </w:rPr>
      </w:pPr>
    </w:p>
    <w:p w14:paraId="4C9ABC0B" w14:textId="77777777" w:rsidR="004E3847" w:rsidRPr="00AD3456" w:rsidRDefault="00AB06F9" w:rsidP="004E3847">
      <w:pPr>
        <w:rPr>
          <w:b/>
          <w:bCs/>
        </w:rPr>
      </w:pPr>
      <w:r w:rsidRPr="00AD3456">
        <w:rPr>
          <w:b/>
          <w:bCs/>
        </w:rPr>
        <w:t>5</w:t>
      </w:r>
      <w:r w:rsidR="004E3847" w:rsidRPr="00AD3456">
        <w:rPr>
          <w:b/>
          <w:bCs/>
        </w:rPr>
        <w:t>.2.2</w:t>
      </w:r>
    </w:p>
    <w:p w14:paraId="672CDABE" w14:textId="77777777" w:rsidR="004E3847" w:rsidRPr="00AD3456" w:rsidRDefault="004E3847" w:rsidP="004E3847">
      <w:r w:rsidRPr="00AD3456">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AD3456">
        <w:t xml:space="preserve"> </w:t>
      </w:r>
    </w:p>
    <w:p w14:paraId="3ED0A8AE" w14:textId="77777777" w:rsidR="005A21C2" w:rsidRPr="00AD3456" w:rsidRDefault="005A21C2" w:rsidP="004E3847"/>
    <w:p w14:paraId="65E3E623" w14:textId="77777777" w:rsidR="004E3847" w:rsidRPr="00AD3456" w:rsidRDefault="004E3847" w:rsidP="004E3847"/>
    <w:p w14:paraId="7300BF21" w14:textId="77777777" w:rsidR="0065669A" w:rsidRPr="00AD3456" w:rsidRDefault="005A21C2" w:rsidP="004E3847">
      <w:pPr>
        <w:rPr>
          <w:b/>
        </w:rPr>
      </w:pPr>
      <w:r w:rsidRPr="00AD3456">
        <w:rPr>
          <w:b/>
        </w:rPr>
        <w:t>6</w:t>
      </w:r>
      <w:r w:rsidR="0065669A" w:rsidRPr="00AD3456">
        <w:rPr>
          <w:b/>
        </w:rPr>
        <w:t>. člen</w:t>
      </w:r>
    </w:p>
    <w:p w14:paraId="7EB13CD6" w14:textId="77777777" w:rsidR="0065669A" w:rsidRPr="00AD3456" w:rsidRDefault="0065669A" w:rsidP="004E3847"/>
    <w:p w14:paraId="7077D4A7" w14:textId="7B4FE9A0" w:rsidR="0065669A" w:rsidRPr="00AD3456" w:rsidRDefault="0065669A" w:rsidP="0065669A">
      <w:r w:rsidRPr="00AD3456">
        <w:t>Ponudnik bo v 30 dneh po podpisu pogodbe izdelal in predložil Načrt varovanja, predhodno usklajen z naročnikom</w:t>
      </w:r>
      <w:r w:rsidR="00AA1DCB" w:rsidRPr="00AD3456">
        <w:t>, v nasprotnem primeru bo naročnik pogodbo prekinil.</w:t>
      </w:r>
    </w:p>
    <w:p w14:paraId="43C299C8" w14:textId="77777777" w:rsidR="00AA1DCB" w:rsidRPr="00AD3456" w:rsidRDefault="00AA1DCB" w:rsidP="0065669A"/>
    <w:p w14:paraId="4025EEB3" w14:textId="5C98EDCA" w:rsidR="0070104C" w:rsidRPr="00AD3456" w:rsidRDefault="0065669A" w:rsidP="002810FD">
      <w:pPr>
        <w:spacing w:line="240" w:lineRule="atLeast"/>
        <w:rPr>
          <w:rFonts w:cs="Arial"/>
          <w:bCs/>
          <w:color w:val="000000"/>
        </w:rPr>
      </w:pPr>
      <w:r w:rsidRPr="00AD3456">
        <w:rPr>
          <w:rFonts w:cs="Arial"/>
          <w:bCs/>
          <w:color w:val="000000"/>
        </w:rPr>
        <w:t xml:space="preserve">Ponudnik mora zagotoviti, da se </w:t>
      </w:r>
      <w:r w:rsidR="00AA1DCB" w:rsidRPr="00AD3456">
        <w:rPr>
          <w:rFonts w:cs="Arial"/>
          <w:bCs/>
          <w:color w:val="000000"/>
        </w:rPr>
        <w:t>N</w:t>
      </w:r>
      <w:r w:rsidRPr="00AD3456">
        <w:rPr>
          <w:rFonts w:cs="Arial"/>
          <w:bCs/>
          <w:color w:val="000000"/>
        </w:rPr>
        <w:t>ačrt varovanja ažurira sprotno, glede na spremenjene varnostne razmere, oceno stopenj tveganj oziroma najmanj enkrat letno.</w:t>
      </w:r>
    </w:p>
    <w:p w14:paraId="0A430F63" w14:textId="10EC7685" w:rsidR="0065669A" w:rsidRPr="00AD3456" w:rsidRDefault="0065669A" w:rsidP="002810FD">
      <w:pPr>
        <w:spacing w:line="240" w:lineRule="atLeast"/>
        <w:rPr>
          <w:rFonts w:cs="Arial"/>
          <w:bCs/>
          <w:color w:val="000000"/>
        </w:rPr>
      </w:pPr>
    </w:p>
    <w:p w14:paraId="5A8B8FD4" w14:textId="77777777" w:rsidR="00547131" w:rsidRPr="00AD3456" w:rsidRDefault="00547131" w:rsidP="002810FD">
      <w:pPr>
        <w:spacing w:line="240" w:lineRule="atLeast"/>
        <w:rPr>
          <w:rFonts w:cs="Arial"/>
          <w:bCs/>
          <w:color w:val="000000"/>
        </w:rPr>
      </w:pPr>
    </w:p>
    <w:p w14:paraId="49B211F2" w14:textId="77777777" w:rsidR="006A1A48" w:rsidRPr="00AD3456" w:rsidRDefault="005A21C2" w:rsidP="002810FD">
      <w:pPr>
        <w:spacing w:line="240" w:lineRule="atLeast"/>
        <w:rPr>
          <w:rFonts w:cs="Arial"/>
          <w:b/>
          <w:bCs/>
          <w:color w:val="000000"/>
        </w:rPr>
      </w:pPr>
      <w:r w:rsidRPr="00AD3456">
        <w:rPr>
          <w:rFonts w:cs="Arial"/>
          <w:b/>
          <w:bCs/>
          <w:color w:val="000000"/>
        </w:rPr>
        <w:t>7</w:t>
      </w:r>
      <w:r w:rsidR="006A1A48" w:rsidRPr="00AD3456">
        <w:rPr>
          <w:rFonts w:cs="Arial"/>
          <w:b/>
          <w:bCs/>
          <w:color w:val="000000"/>
        </w:rPr>
        <w:t>. člen</w:t>
      </w:r>
    </w:p>
    <w:p w14:paraId="4F67479B" w14:textId="77777777" w:rsidR="006A1A48" w:rsidRPr="00AD3456" w:rsidRDefault="006A1A48" w:rsidP="002810FD">
      <w:pPr>
        <w:spacing w:line="240" w:lineRule="atLeast"/>
        <w:rPr>
          <w:rFonts w:cs="Arial"/>
          <w:b/>
          <w:bCs/>
        </w:rPr>
      </w:pPr>
    </w:p>
    <w:p w14:paraId="4832E537" w14:textId="160D9E0B" w:rsidR="00BA37FC" w:rsidRPr="00AD3456" w:rsidRDefault="00BA37FC" w:rsidP="00BA37FC">
      <w:pPr>
        <w:rPr>
          <w:rStyle w:val="PageNumber"/>
        </w:rPr>
      </w:pPr>
      <w:r w:rsidRPr="00AD3456">
        <w:rPr>
          <w:rStyle w:val="PageNumber"/>
        </w:rPr>
        <w:t xml:space="preserve">Ponudnik se obvezuje, da bo vsa pogodbena dela opravljal s kvalificiranim osebjem, kvalitetno in dosledno ter v skladu z </w:t>
      </w:r>
      <w:r w:rsidR="00326B55" w:rsidRPr="00AD3456">
        <w:rPr>
          <w:rStyle w:val="PageNumber"/>
        </w:rPr>
        <w:t>N</w:t>
      </w:r>
      <w:r w:rsidRPr="00AD3456">
        <w:rPr>
          <w:rStyle w:val="PageNumber"/>
        </w:rPr>
        <w:t xml:space="preserve">ačrtom varovanja, veljavno zakonodajo in pravili stroke s tega področja. </w:t>
      </w:r>
      <w:r w:rsidR="00A70029" w:rsidRPr="00AD3456">
        <w:rPr>
          <w:rStyle w:val="PageNumber"/>
        </w:rPr>
        <w:t xml:space="preserve">Prav tako se obvezuje, da bo storitve opravil skladno s pogoji </w:t>
      </w:r>
      <w:r w:rsidR="0000222B" w:rsidRPr="00AD3456">
        <w:rPr>
          <w:rStyle w:val="PageNumber"/>
        </w:rPr>
        <w:t>ponudbene dokumentacije, ki je sestavni del te pogodbe v obliki priloge 1, sicer bo naročnik unovčil garancijo za dobro izvedbo pogodbenih obveznosti.</w:t>
      </w:r>
    </w:p>
    <w:p w14:paraId="63905C00" w14:textId="77777777" w:rsidR="00BA37FC" w:rsidRPr="00AD3456" w:rsidRDefault="00BA37FC" w:rsidP="00AB06F9">
      <w:pPr>
        <w:rPr>
          <w:rStyle w:val="PageNumber"/>
        </w:rPr>
      </w:pPr>
    </w:p>
    <w:p w14:paraId="342650DB" w14:textId="77777777" w:rsidR="00BA37FC" w:rsidRPr="00AD3456" w:rsidRDefault="00BA37FC" w:rsidP="00BA37FC">
      <w:pPr>
        <w:rPr>
          <w:rStyle w:val="PageNumber"/>
        </w:rPr>
      </w:pPr>
      <w:r w:rsidRPr="00AD3456">
        <w:rPr>
          <w:rStyle w:val="PageNumber"/>
        </w:rPr>
        <w:t>Ponudnik je odgovoren za vso škodo, ki bi jo povzročili njegovi delavci namerno, iz malomarnosti ali nestrokovnosti.</w:t>
      </w:r>
    </w:p>
    <w:p w14:paraId="3CF8A7C4" w14:textId="77777777" w:rsidR="00BA37FC" w:rsidRPr="00AD3456" w:rsidRDefault="00BA37FC" w:rsidP="00BA37FC">
      <w:pPr>
        <w:rPr>
          <w:rStyle w:val="PageNumber"/>
        </w:rPr>
      </w:pPr>
    </w:p>
    <w:p w14:paraId="2A48EB9D" w14:textId="77777777" w:rsidR="00BA37FC" w:rsidRPr="00AD3456" w:rsidRDefault="00BA37FC" w:rsidP="00BA37FC">
      <w:pPr>
        <w:rPr>
          <w:rStyle w:val="PageNumber"/>
        </w:rPr>
      </w:pPr>
      <w:r w:rsidRPr="00AD3456">
        <w:rPr>
          <w:rStyle w:val="PageNumber"/>
        </w:rPr>
        <w:t>Ponudnik je v slučaju poškodb na objektih, opremi in izdelkih, ki bi bile posledice izvajanja del njegovih delavcev finančno odgovoren za vso tako nastalo škodo.</w:t>
      </w:r>
    </w:p>
    <w:p w14:paraId="4A839E9B" w14:textId="77777777" w:rsidR="00BA37FC" w:rsidRPr="00AD3456" w:rsidRDefault="00BA37FC" w:rsidP="00BA37FC">
      <w:pPr>
        <w:rPr>
          <w:rStyle w:val="PageNumber"/>
        </w:rPr>
      </w:pPr>
    </w:p>
    <w:p w14:paraId="36687F78" w14:textId="77777777" w:rsidR="00BA37FC" w:rsidRPr="00AD3456" w:rsidRDefault="00BA37FC" w:rsidP="00BA37FC">
      <w:pPr>
        <w:rPr>
          <w:rStyle w:val="PageNumber"/>
        </w:rPr>
      </w:pPr>
      <w:r w:rsidRPr="00AD3456">
        <w:rPr>
          <w:rStyle w:val="PageNumber"/>
        </w:rPr>
        <w:t xml:space="preserve">O nastanku škode je </w:t>
      </w:r>
      <w:r w:rsidR="00394C0F" w:rsidRPr="00AD3456">
        <w:rPr>
          <w:rStyle w:val="PageNumber"/>
        </w:rPr>
        <w:t>ponudnik</w:t>
      </w:r>
      <w:r w:rsidRPr="00AD3456">
        <w:rPr>
          <w:rStyle w:val="PageNumber"/>
        </w:rPr>
        <w:t xml:space="preserve"> dolžan naročnika nemudoma obvestiti. Povzročena škoda se ugotovi ob skupnem ogledu predstavnikov obeh pogodbenih strank, o čemer se sestavi zapisnik. </w:t>
      </w:r>
      <w:r w:rsidR="00394C0F" w:rsidRPr="00AD3456">
        <w:rPr>
          <w:rStyle w:val="PageNumber"/>
        </w:rPr>
        <w:t>Ponudnik</w:t>
      </w:r>
      <w:r w:rsidRPr="00AD3456">
        <w:rPr>
          <w:rStyle w:val="PageNumber"/>
        </w:rPr>
        <w:t xml:space="preserve"> je dolžan naročniku povrniti vso škodo v roku 30 dni od dneva, ko je škoda zapisniško ugotovljena.</w:t>
      </w:r>
    </w:p>
    <w:p w14:paraId="61EEEC4B" w14:textId="77777777" w:rsidR="00BA37FC" w:rsidRPr="00AD3456" w:rsidRDefault="00BA37FC" w:rsidP="00AB06F9">
      <w:pPr>
        <w:rPr>
          <w:rStyle w:val="PageNumber"/>
        </w:rPr>
      </w:pPr>
    </w:p>
    <w:p w14:paraId="25EBE0F3" w14:textId="77777777" w:rsidR="00BA37FC" w:rsidRPr="00AD3456" w:rsidRDefault="00BA37FC" w:rsidP="00AB06F9">
      <w:pPr>
        <w:rPr>
          <w:rStyle w:val="PageNumber"/>
        </w:rPr>
      </w:pPr>
    </w:p>
    <w:p w14:paraId="65218CBD" w14:textId="77777777" w:rsidR="00BA37FC" w:rsidRPr="00AD3456" w:rsidRDefault="005A21C2" w:rsidP="00BA37FC">
      <w:pPr>
        <w:rPr>
          <w:rStyle w:val="PageNumber"/>
          <w:b/>
        </w:rPr>
      </w:pPr>
      <w:r w:rsidRPr="00AD3456">
        <w:rPr>
          <w:rStyle w:val="PageNumber"/>
          <w:b/>
        </w:rPr>
        <w:t>8</w:t>
      </w:r>
      <w:r w:rsidR="00BA37FC" w:rsidRPr="00AD3456">
        <w:rPr>
          <w:rStyle w:val="PageNumber"/>
          <w:b/>
        </w:rPr>
        <w:t>. člen</w:t>
      </w:r>
    </w:p>
    <w:p w14:paraId="53210CEB" w14:textId="77777777" w:rsidR="00BA37FC" w:rsidRPr="00AD3456" w:rsidRDefault="00BA37FC" w:rsidP="00BA37FC">
      <w:pPr>
        <w:rPr>
          <w:rStyle w:val="PageNumber"/>
        </w:rPr>
      </w:pPr>
    </w:p>
    <w:p w14:paraId="35F9808B" w14:textId="77777777" w:rsidR="005A21C2" w:rsidRPr="00AD3456" w:rsidRDefault="005A21C2" w:rsidP="005A21C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AD3456">
        <w:rPr>
          <w:sz w:val="20"/>
          <w:lang w:val="sl-SI"/>
        </w:rPr>
        <w:t>Ponudnik se zavezuje naročnika nemudoma opozoriti na vse pomembne okoliščine oziroma ovire pri izvajanju del.</w:t>
      </w:r>
    </w:p>
    <w:p w14:paraId="3FC520EC" w14:textId="77777777" w:rsidR="005A21C2" w:rsidRPr="00AD3456" w:rsidRDefault="005A21C2" w:rsidP="005A21C2">
      <w:pPr>
        <w:rPr>
          <w:rStyle w:val="PageNumber"/>
        </w:rPr>
      </w:pPr>
    </w:p>
    <w:p w14:paraId="088CE211" w14:textId="77777777" w:rsidR="005A21C2" w:rsidRPr="00AD3456" w:rsidRDefault="005A21C2" w:rsidP="005A21C2">
      <w:pPr>
        <w:rPr>
          <w:rStyle w:val="PageNumber"/>
        </w:rPr>
      </w:pPr>
      <w:r w:rsidRPr="00AD3456">
        <w:rPr>
          <w:rStyle w:val="PageNumber"/>
        </w:rPr>
        <w:t xml:space="preserve">Kontrolo nad izvajanjem varovanja vrši ponudnik in pooblaščena oseba naročnika. Vse ugotovljene nepravilnosti je ponudnik dolžan odpraviti takoj. </w:t>
      </w:r>
    </w:p>
    <w:p w14:paraId="1FC961F9" w14:textId="77777777" w:rsidR="005A21C2" w:rsidRPr="00AD3456" w:rsidRDefault="005A21C2" w:rsidP="00BA37FC">
      <w:pPr>
        <w:rPr>
          <w:rStyle w:val="PageNumber"/>
        </w:rPr>
      </w:pPr>
    </w:p>
    <w:p w14:paraId="0BC03EFD" w14:textId="77777777" w:rsidR="003D6B40" w:rsidRPr="00AD3456" w:rsidRDefault="003D6B40" w:rsidP="00BA37FC">
      <w:pPr>
        <w:rPr>
          <w:rStyle w:val="PageNumber"/>
        </w:rPr>
      </w:pPr>
    </w:p>
    <w:p w14:paraId="693D25DB" w14:textId="77777777" w:rsidR="00394C0F" w:rsidRPr="00AD3456" w:rsidRDefault="005A21C2" w:rsidP="00BA37FC">
      <w:pPr>
        <w:rPr>
          <w:rStyle w:val="PageNumber"/>
          <w:b/>
        </w:rPr>
      </w:pPr>
      <w:r w:rsidRPr="00AD3456">
        <w:rPr>
          <w:rStyle w:val="PageNumber"/>
          <w:b/>
        </w:rPr>
        <w:t>9</w:t>
      </w:r>
      <w:r w:rsidR="00394C0F" w:rsidRPr="00AD3456">
        <w:rPr>
          <w:rStyle w:val="PageNumber"/>
          <w:b/>
        </w:rPr>
        <w:t>. člen</w:t>
      </w:r>
    </w:p>
    <w:p w14:paraId="69E23A5E" w14:textId="77777777" w:rsidR="00C21118" w:rsidRPr="00AD3456" w:rsidRDefault="00C21118" w:rsidP="00BA37FC">
      <w:pPr>
        <w:rPr>
          <w:rStyle w:val="PageNumber"/>
        </w:rPr>
      </w:pPr>
    </w:p>
    <w:p w14:paraId="26E612FF" w14:textId="77777777" w:rsidR="00394C0F" w:rsidRPr="00AD3456" w:rsidRDefault="00C21118" w:rsidP="00BA37FC">
      <w:pPr>
        <w:rPr>
          <w:rStyle w:val="PageNumber"/>
        </w:rPr>
      </w:pPr>
      <w:r w:rsidRPr="00AD3456">
        <w:rPr>
          <w:rStyle w:val="PageNumber"/>
        </w:rPr>
        <w:t>Ponudnik zagotavlja izvajanje storitev z ustreznimi tehničnimi in kadrovskimi kapacitetami.</w:t>
      </w:r>
    </w:p>
    <w:p w14:paraId="63739B39" w14:textId="77777777" w:rsidR="00C21118" w:rsidRPr="00AD3456" w:rsidRDefault="00C21118" w:rsidP="00BA37FC">
      <w:pPr>
        <w:rPr>
          <w:rStyle w:val="PageNumber"/>
        </w:rPr>
      </w:pPr>
    </w:p>
    <w:p w14:paraId="6516CAB2" w14:textId="77777777" w:rsidR="00CE7FDA" w:rsidRPr="00AD3456" w:rsidRDefault="00CE7FDA" w:rsidP="00BA37FC">
      <w:pPr>
        <w:rPr>
          <w:rStyle w:val="PageNumber"/>
        </w:rPr>
      </w:pPr>
      <w:r w:rsidRPr="00AD3456">
        <w:rPr>
          <w:rStyle w:val="PageNumber"/>
        </w:rPr>
        <w:t>Ponudnik bo opravljal pogodbene storitve z naslednjimi varnostniki:</w:t>
      </w:r>
    </w:p>
    <w:p w14:paraId="366B0B92" w14:textId="77777777" w:rsidR="00CE7FDA" w:rsidRPr="00AD3456" w:rsidRDefault="00CE7FDA" w:rsidP="00BA37FC">
      <w:pPr>
        <w:rPr>
          <w:rStyle w:val="PageNumber"/>
        </w:rPr>
      </w:pPr>
      <w:r w:rsidRPr="00AD3456">
        <w:rPr>
          <w:rStyle w:val="PageNumber"/>
        </w:rPr>
        <w:t>………………………………………………………………………..</w:t>
      </w:r>
    </w:p>
    <w:p w14:paraId="43A7B203" w14:textId="77777777" w:rsidR="00CE7FDA" w:rsidRPr="00AD3456" w:rsidRDefault="00CE7FDA" w:rsidP="00BA37FC">
      <w:pPr>
        <w:rPr>
          <w:rStyle w:val="PageNumber"/>
        </w:rPr>
      </w:pPr>
      <w:r w:rsidRPr="00AD3456">
        <w:rPr>
          <w:rStyle w:val="PageNumber"/>
        </w:rPr>
        <w:t>…………………………………………………………………………</w:t>
      </w:r>
    </w:p>
    <w:p w14:paraId="43DF9C2A" w14:textId="77777777" w:rsidR="00424A0C" w:rsidRPr="00AD3456" w:rsidRDefault="00424A0C" w:rsidP="00BA37FC">
      <w:pPr>
        <w:rPr>
          <w:rStyle w:val="PageNumber"/>
        </w:rPr>
      </w:pPr>
    </w:p>
    <w:p w14:paraId="21BE2D04" w14:textId="16B43460" w:rsidR="00CE7FDA" w:rsidRPr="00AD3456" w:rsidRDefault="00CE7FDA" w:rsidP="00BA37FC">
      <w:pPr>
        <w:rPr>
          <w:rStyle w:val="PageNumber"/>
        </w:rPr>
      </w:pPr>
      <w:r w:rsidRPr="00AD3456">
        <w:rPr>
          <w:rStyle w:val="PageNumber"/>
        </w:rPr>
        <w:t>V primeru zamenjave varnostnika, mora ponudnik naročnika pisno obvestiti o zamenjavi.</w:t>
      </w:r>
      <w:r w:rsidR="00EB6343" w:rsidRPr="00AD3456">
        <w:rPr>
          <w:rStyle w:val="PageNumber"/>
        </w:rPr>
        <w:t xml:space="preserve"> Ponudnik </w:t>
      </w:r>
      <w:r w:rsidR="00424A0C" w:rsidRPr="00AD3456">
        <w:rPr>
          <w:rStyle w:val="PageNumber"/>
        </w:rPr>
        <w:t>lahko zamenja kader samo z ustrezno usposobljeno osebo</w:t>
      </w:r>
      <w:r w:rsidR="004968E3" w:rsidRPr="00AD3456">
        <w:rPr>
          <w:rStyle w:val="PageNumber"/>
        </w:rPr>
        <w:t xml:space="preserve">, ki izpolnjuje pogoje, zahtevane </w:t>
      </w:r>
      <w:r w:rsidR="002028EE" w:rsidRPr="00AD3456">
        <w:rPr>
          <w:rStyle w:val="PageNumber"/>
        </w:rPr>
        <w:t xml:space="preserve">v </w:t>
      </w:r>
      <w:r w:rsidR="004968E3" w:rsidRPr="00AD3456">
        <w:rPr>
          <w:rStyle w:val="PageNumber"/>
        </w:rPr>
        <w:t>javnem naročilu.</w:t>
      </w:r>
    </w:p>
    <w:p w14:paraId="17D1BFB5" w14:textId="77777777" w:rsidR="00CE7FDA" w:rsidRPr="00AD3456" w:rsidRDefault="00CE7FDA" w:rsidP="00BA37FC">
      <w:pPr>
        <w:rPr>
          <w:rStyle w:val="PageNumber"/>
        </w:rPr>
      </w:pPr>
    </w:p>
    <w:p w14:paraId="619065ED" w14:textId="77777777" w:rsidR="008962F2" w:rsidRPr="00AD3456" w:rsidRDefault="008962F2" w:rsidP="00BA37FC">
      <w:pPr>
        <w:rPr>
          <w:rStyle w:val="PageNumber"/>
          <w:b/>
        </w:rPr>
      </w:pPr>
    </w:p>
    <w:p w14:paraId="39C5DBC2" w14:textId="77777777" w:rsidR="008962F2" w:rsidRPr="00AD3456" w:rsidRDefault="008962F2" w:rsidP="00BA37FC">
      <w:pPr>
        <w:rPr>
          <w:rStyle w:val="PageNumber"/>
          <w:b/>
        </w:rPr>
      </w:pPr>
    </w:p>
    <w:p w14:paraId="64B440A5" w14:textId="7BA310BB" w:rsidR="00CE7FDA" w:rsidRPr="00AD3456" w:rsidRDefault="005A21C2" w:rsidP="00BA37FC">
      <w:pPr>
        <w:rPr>
          <w:rStyle w:val="PageNumber"/>
          <w:b/>
        </w:rPr>
      </w:pPr>
      <w:r w:rsidRPr="00AD3456">
        <w:rPr>
          <w:rStyle w:val="PageNumber"/>
          <w:b/>
        </w:rPr>
        <w:lastRenderedPageBreak/>
        <w:t>9</w:t>
      </w:r>
      <w:r w:rsidR="00CE7FDA" w:rsidRPr="00AD3456">
        <w:rPr>
          <w:rStyle w:val="PageNumber"/>
          <w:b/>
        </w:rPr>
        <w:t xml:space="preserve">.1 </w:t>
      </w:r>
    </w:p>
    <w:p w14:paraId="6ED06FA2" w14:textId="01207537" w:rsidR="00C94E8F" w:rsidRPr="00AD3456" w:rsidRDefault="00BA37FC" w:rsidP="006B5500">
      <w:pPr>
        <w:rPr>
          <w:rStyle w:val="PageNumber"/>
        </w:rPr>
      </w:pPr>
      <w:r w:rsidRPr="00AD3456">
        <w:rPr>
          <w:rStyle w:val="PageNumber"/>
        </w:rPr>
        <w:t xml:space="preserve">Naročnik si pridržuje pravico zahtevati zamenjavo ponudnikovega delavca, ki je po mnenju naročnika kriv za slabo kakovost opravljenih storitev in povzročeno škodo. Ponudnik mora takega delavca zamenjati z </w:t>
      </w:r>
      <w:r w:rsidR="00B33414" w:rsidRPr="00AD3456">
        <w:rPr>
          <w:rStyle w:val="PageNumber"/>
        </w:rPr>
        <w:t xml:space="preserve">ustrezno </w:t>
      </w:r>
      <w:r w:rsidRPr="00AD3456">
        <w:rPr>
          <w:rStyle w:val="PageNumber"/>
        </w:rPr>
        <w:t>usposobljeno nadomestno osebo.</w:t>
      </w:r>
    </w:p>
    <w:p w14:paraId="0C68C5CB" w14:textId="2A78C5BA" w:rsidR="00424A0C" w:rsidRPr="00AD3456" w:rsidRDefault="00424A0C" w:rsidP="006B5500">
      <w:pPr>
        <w:rPr>
          <w:rStyle w:val="PageNumber"/>
        </w:rPr>
      </w:pPr>
    </w:p>
    <w:p w14:paraId="76464742" w14:textId="77777777" w:rsidR="00424A0C" w:rsidRPr="00AD3456" w:rsidRDefault="00424A0C" w:rsidP="006B5500">
      <w:pPr>
        <w:rPr>
          <w:b/>
          <w:szCs w:val="20"/>
        </w:rPr>
      </w:pPr>
    </w:p>
    <w:p w14:paraId="60AE035E" w14:textId="6565007C" w:rsidR="00041FCA" w:rsidRPr="00AD3456" w:rsidRDefault="005A21C2"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r w:rsidRPr="00AD3456">
        <w:rPr>
          <w:b/>
          <w:sz w:val="20"/>
          <w:lang w:val="sl-SI"/>
        </w:rPr>
        <w:t>10</w:t>
      </w:r>
      <w:r w:rsidR="00BA37FC" w:rsidRPr="00AD3456">
        <w:rPr>
          <w:b/>
          <w:sz w:val="20"/>
          <w:lang w:val="sl-SI"/>
        </w:rPr>
        <w:t>. člen</w:t>
      </w:r>
    </w:p>
    <w:p w14:paraId="32765703" w14:textId="77777777" w:rsidR="00C94E8F" w:rsidRPr="00AD3456" w:rsidRDefault="00C94E8F" w:rsidP="002810FD">
      <w:pPr>
        <w:spacing w:line="240" w:lineRule="atLeast"/>
        <w:rPr>
          <w:rFonts w:cs="Arial"/>
          <w:bCs/>
        </w:rPr>
      </w:pPr>
      <w:bookmarkStart w:id="156" w:name="_Hlk185374"/>
    </w:p>
    <w:p w14:paraId="11B744CD" w14:textId="4D578AD8" w:rsidR="005662E0" w:rsidRPr="00AD3456" w:rsidRDefault="00C8731F" w:rsidP="002810FD">
      <w:pPr>
        <w:spacing w:line="240" w:lineRule="atLeast"/>
        <w:rPr>
          <w:rFonts w:cs="Arial"/>
          <w:bCs/>
        </w:rPr>
      </w:pPr>
      <w:r w:rsidRPr="00AD3456">
        <w:rPr>
          <w:rFonts w:cs="Arial"/>
          <w:bCs/>
        </w:rPr>
        <w:t>Ponudnik zagotavlja, da vse osebe, ki opr</w:t>
      </w:r>
      <w:r w:rsidR="00394C0F" w:rsidRPr="00AD3456">
        <w:rPr>
          <w:rFonts w:cs="Arial"/>
          <w:bCs/>
        </w:rPr>
        <w:t>avljajo predmetne storitve</w:t>
      </w:r>
      <w:r w:rsidRPr="00AD3456">
        <w:rPr>
          <w:rFonts w:cs="Arial"/>
          <w:bCs/>
        </w:rPr>
        <w:t>, pogovorno obvladajo znanje italijanskega jezika. V kolikor se bo ob izvajanju predmetnih storitev izkazalo, da ponudnik tega pogoja ne izpolnjuje, ima naročnik pravico prekiniti pogodbo.</w:t>
      </w:r>
    </w:p>
    <w:bookmarkEnd w:id="156"/>
    <w:p w14:paraId="3ED72079" w14:textId="77777777" w:rsidR="00C8731F" w:rsidRPr="00AD3456" w:rsidRDefault="00C8731F" w:rsidP="002810FD">
      <w:pPr>
        <w:spacing w:line="240" w:lineRule="atLeast"/>
        <w:rPr>
          <w:rFonts w:cs="Arial"/>
          <w:b/>
          <w:bCs/>
          <w:color w:val="000000"/>
        </w:rPr>
      </w:pPr>
    </w:p>
    <w:p w14:paraId="5E059E0B" w14:textId="77777777" w:rsidR="005F1D01" w:rsidRPr="00AD3456" w:rsidRDefault="005F1D01" w:rsidP="002810FD">
      <w:pPr>
        <w:spacing w:line="240" w:lineRule="atLeast"/>
        <w:rPr>
          <w:rFonts w:cs="Arial"/>
          <w:b/>
          <w:bCs/>
          <w:color w:val="000000"/>
        </w:rPr>
      </w:pPr>
    </w:p>
    <w:p w14:paraId="188CEEE7" w14:textId="77777777" w:rsidR="003D6B40" w:rsidRPr="00AD3456" w:rsidRDefault="003D6B40" w:rsidP="002810FD">
      <w:pPr>
        <w:spacing w:line="240" w:lineRule="atLeast"/>
        <w:rPr>
          <w:rFonts w:cs="Arial"/>
          <w:b/>
          <w:bCs/>
          <w:color w:val="000000"/>
        </w:rPr>
      </w:pPr>
      <w:r w:rsidRPr="00AD3456">
        <w:rPr>
          <w:rFonts w:cs="Arial"/>
          <w:b/>
          <w:bCs/>
          <w:color w:val="000000"/>
        </w:rPr>
        <w:t>1</w:t>
      </w:r>
      <w:r w:rsidR="005A21C2" w:rsidRPr="00AD3456">
        <w:rPr>
          <w:rFonts w:cs="Arial"/>
          <w:b/>
          <w:bCs/>
          <w:color w:val="000000"/>
        </w:rPr>
        <w:t>1</w:t>
      </w:r>
      <w:r w:rsidRPr="00AD3456">
        <w:rPr>
          <w:rFonts w:cs="Arial"/>
          <w:b/>
          <w:bCs/>
          <w:color w:val="000000"/>
        </w:rPr>
        <w:t>. člen</w:t>
      </w:r>
    </w:p>
    <w:p w14:paraId="71B5E4C3" w14:textId="77777777" w:rsidR="003D6B40" w:rsidRPr="00AD3456" w:rsidRDefault="003D6B40" w:rsidP="003D6B40">
      <w:pPr>
        <w:pStyle w:val="default"/>
        <w:jc w:val="both"/>
        <w:rPr>
          <w:bCs/>
          <w:iCs/>
          <w:color w:val="FF0000"/>
          <w:sz w:val="20"/>
          <w:szCs w:val="20"/>
        </w:rPr>
      </w:pPr>
    </w:p>
    <w:p w14:paraId="4CD9742D" w14:textId="77777777" w:rsidR="008863C0" w:rsidRPr="00AD3456" w:rsidRDefault="008863C0" w:rsidP="008863C0">
      <w:pPr>
        <w:rPr>
          <w:rFonts w:cs="Arial"/>
        </w:rPr>
      </w:pPr>
      <w:r w:rsidRPr="00AD3456">
        <w:rPr>
          <w:rFonts w:cs="Arial"/>
        </w:rPr>
        <w:t>Ponudnik jamči, da ima z vsemi svojimi delavci oziroma podizvajalci sklenjene pogodbe o delovnem razmerju, po katerih izpolnjuje delavcem zakonsko določene normative (pogoji dela, varstvo delavcev, plače).</w:t>
      </w:r>
    </w:p>
    <w:p w14:paraId="4D4AC8ED" w14:textId="77777777" w:rsidR="008863C0" w:rsidRPr="00AD3456" w:rsidRDefault="008863C0" w:rsidP="008863C0">
      <w:pPr>
        <w:rPr>
          <w:rFonts w:cs="Arial"/>
        </w:rPr>
      </w:pPr>
      <w:r w:rsidRPr="00AD3456">
        <w:rPr>
          <w:rFonts w:cs="Arial"/>
        </w:rPr>
        <w:t>Ponudnik prav tako jamči, da vsi zaposleni izpolnjujejo splošna zakonska določila o zaposlovanju.</w:t>
      </w:r>
    </w:p>
    <w:p w14:paraId="490AF920" w14:textId="77777777" w:rsidR="008863C0" w:rsidRPr="00AD3456" w:rsidRDefault="008863C0" w:rsidP="008863C0">
      <w:pPr>
        <w:spacing w:line="240" w:lineRule="atLeast"/>
        <w:rPr>
          <w:rFonts w:cs="Arial"/>
          <w:b/>
          <w:bCs/>
        </w:rPr>
      </w:pPr>
    </w:p>
    <w:p w14:paraId="45040FF9" w14:textId="77777777" w:rsidR="008863C0" w:rsidRPr="00AD3456" w:rsidRDefault="008863C0" w:rsidP="008863C0">
      <w:pPr>
        <w:pStyle w:val="default"/>
        <w:jc w:val="both"/>
        <w:rPr>
          <w:b/>
          <w:bCs/>
          <w:iCs/>
          <w:color w:val="auto"/>
          <w:sz w:val="20"/>
          <w:szCs w:val="20"/>
        </w:rPr>
      </w:pPr>
      <w:r w:rsidRPr="00AD3456">
        <w:rPr>
          <w:b/>
          <w:bCs/>
          <w:iCs/>
          <w:color w:val="auto"/>
          <w:sz w:val="20"/>
          <w:szCs w:val="20"/>
        </w:rPr>
        <w:t>11.1</w:t>
      </w:r>
    </w:p>
    <w:p w14:paraId="47E5AB02" w14:textId="17F9EC88" w:rsidR="008863C0" w:rsidRPr="00AD3456" w:rsidRDefault="008863C0" w:rsidP="008863C0">
      <w:pPr>
        <w:rPr>
          <w:lang w:eastAsia="sl-SI"/>
        </w:rPr>
      </w:pPr>
      <w:bookmarkStart w:id="157" w:name="_Hlk100045421"/>
      <w:r w:rsidRPr="00AD3456">
        <w:rPr>
          <w:lang w:eastAsia="sl-SI"/>
        </w:rPr>
        <w:t xml:space="preserve">Ponudnik se obvezuje na zahtevo naročnika predložiti ustrezna dokazila o zagotavljanju minimalne plače za </w:t>
      </w:r>
      <w:r w:rsidR="007B1403" w:rsidRPr="00AD3456">
        <w:rPr>
          <w:lang w:eastAsia="sl-SI"/>
        </w:rPr>
        <w:t>varnostno</w:t>
      </w:r>
      <w:r w:rsidRPr="00AD3456">
        <w:rPr>
          <w:lang w:eastAsia="sl-SI"/>
        </w:rPr>
        <w:t xml:space="preserve">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w:t>
      </w:r>
      <w:r w:rsidR="007B1403" w:rsidRPr="00AD3456">
        <w:rPr>
          <w:lang w:eastAsia="sl-SI"/>
        </w:rPr>
        <w:t>varnostnega</w:t>
      </w:r>
      <w:r w:rsidRPr="00AD3456">
        <w:rPr>
          <w:lang w:eastAsia="sl-SI"/>
        </w:rPr>
        <w:t xml:space="preserve"> osebja za predložitev takih dokazil.</w:t>
      </w:r>
    </w:p>
    <w:bookmarkEnd w:id="157"/>
    <w:p w14:paraId="50DE469D" w14:textId="77777777" w:rsidR="008863C0" w:rsidRPr="00AD3456" w:rsidRDefault="008863C0" w:rsidP="008863C0">
      <w:pPr>
        <w:pStyle w:val="default"/>
        <w:jc w:val="both"/>
        <w:rPr>
          <w:bCs/>
          <w:iCs/>
          <w:color w:val="auto"/>
          <w:sz w:val="20"/>
          <w:szCs w:val="20"/>
        </w:rPr>
      </w:pPr>
    </w:p>
    <w:p w14:paraId="7A47DB89" w14:textId="77777777" w:rsidR="008863C0" w:rsidRPr="00AD3456" w:rsidRDefault="008863C0" w:rsidP="008863C0">
      <w:pPr>
        <w:rPr>
          <w:lang w:eastAsia="sl-SI"/>
        </w:rPr>
      </w:pPr>
      <w:r w:rsidRPr="00AD3456">
        <w:rPr>
          <w:lang w:eastAsia="sl-SI"/>
        </w:rPr>
        <w:t>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6AF0D176" w14:textId="5EC7C62F" w:rsidR="003D6B40" w:rsidRPr="00AD3456" w:rsidRDefault="003D6B40" w:rsidP="002810FD">
      <w:pPr>
        <w:spacing w:line="240" w:lineRule="atLeast"/>
        <w:rPr>
          <w:rFonts w:cs="Arial"/>
          <w:b/>
          <w:bCs/>
        </w:rPr>
      </w:pPr>
    </w:p>
    <w:p w14:paraId="310ACFB2" w14:textId="77777777" w:rsidR="007B1403" w:rsidRPr="00AD3456" w:rsidRDefault="007B1403" w:rsidP="002810FD">
      <w:pPr>
        <w:spacing w:line="240" w:lineRule="atLeast"/>
        <w:rPr>
          <w:rFonts w:cs="Arial"/>
          <w:b/>
          <w:bCs/>
          <w:color w:val="000000"/>
        </w:rPr>
      </w:pPr>
    </w:p>
    <w:p w14:paraId="33A097CD" w14:textId="77777777" w:rsidR="00BA37FC" w:rsidRPr="00AD3456" w:rsidRDefault="003D6B40" w:rsidP="00BA37FC">
      <w:pPr>
        <w:spacing w:line="240" w:lineRule="atLeast"/>
        <w:rPr>
          <w:rFonts w:cs="Arial"/>
          <w:b/>
          <w:color w:val="000000"/>
        </w:rPr>
      </w:pPr>
      <w:r w:rsidRPr="00AD3456">
        <w:rPr>
          <w:rFonts w:cs="Arial"/>
          <w:b/>
          <w:color w:val="000000"/>
        </w:rPr>
        <w:t>12</w:t>
      </w:r>
      <w:r w:rsidR="00BA37FC" w:rsidRPr="00AD3456">
        <w:rPr>
          <w:rFonts w:cs="Arial"/>
          <w:b/>
          <w:color w:val="000000"/>
        </w:rPr>
        <w:t>. člen</w:t>
      </w:r>
    </w:p>
    <w:p w14:paraId="32EC57BC" w14:textId="77777777" w:rsidR="00BA37FC" w:rsidRPr="00AD3456" w:rsidRDefault="00BA37FC" w:rsidP="00BA37FC">
      <w:pPr>
        <w:spacing w:line="240" w:lineRule="atLeast"/>
        <w:rPr>
          <w:rFonts w:cs="Arial"/>
          <w:color w:val="000000"/>
        </w:rPr>
      </w:pPr>
    </w:p>
    <w:p w14:paraId="2FEE8CFB" w14:textId="77777777" w:rsidR="00BA37FC" w:rsidRPr="00AD3456" w:rsidRDefault="00BA37FC" w:rsidP="00BA37FC">
      <w:pPr>
        <w:rPr>
          <w:rStyle w:val="PageNumber"/>
        </w:rPr>
      </w:pPr>
      <w:r w:rsidRPr="00AD3456">
        <w:rPr>
          <w:rStyle w:val="PageNumber"/>
        </w:rPr>
        <w:t xml:space="preserve">Ponudnik se obveže, da bo v času trajanja te pogodbe in tudi ves čas po prenehanju, kot poslovno skrivnost varoval vse naročnikove zaupne informacije ali poslovne skrivnosti oziroma ostale podatke, ki so bili ponudniku dostopni pri opravljanju del in se nanašajo na naročnika oziroma njegovo poslovanje. </w:t>
      </w:r>
    </w:p>
    <w:p w14:paraId="2A1DF816" w14:textId="06CEA93F" w:rsidR="008863C0" w:rsidRPr="00AD3456" w:rsidRDefault="008863C0" w:rsidP="008863C0">
      <w:pPr>
        <w:spacing w:line="240" w:lineRule="atLeast"/>
        <w:rPr>
          <w:rFonts w:cs="Arial"/>
          <w:b/>
          <w:color w:val="000000"/>
        </w:rPr>
      </w:pPr>
    </w:p>
    <w:p w14:paraId="413F9799" w14:textId="77777777" w:rsidR="007B1403" w:rsidRPr="00AD3456" w:rsidRDefault="007B1403" w:rsidP="008863C0">
      <w:pPr>
        <w:spacing w:line="240" w:lineRule="atLeast"/>
        <w:rPr>
          <w:rFonts w:cs="Arial"/>
          <w:b/>
          <w:color w:val="000000"/>
        </w:rPr>
      </w:pPr>
    </w:p>
    <w:p w14:paraId="5AC31B83" w14:textId="759FEC26" w:rsidR="008863C0" w:rsidRPr="00AD3456" w:rsidRDefault="00FC064C" w:rsidP="008863C0">
      <w:pPr>
        <w:spacing w:line="240" w:lineRule="atLeast"/>
        <w:rPr>
          <w:rFonts w:cs="Arial"/>
          <w:b/>
        </w:rPr>
      </w:pPr>
      <w:r w:rsidRPr="00AD3456">
        <w:rPr>
          <w:rFonts w:cs="Arial"/>
          <w:b/>
        </w:rPr>
        <w:t>13</w:t>
      </w:r>
      <w:r w:rsidR="008863C0" w:rsidRPr="00AD3456">
        <w:rPr>
          <w:rFonts w:cs="Arial"/>
          <w:b/>
        </w:rPr>
        <w:t>. člen</w:t>
      </w:r>
    </w:p>
    <w:p w14:paraId="0A036149" w14:textId="77777777" w:rsidR="008863C0" w:rsidRPr="00AD3456" w:rsidRDefault="008863C0" w:rsidP="008863C0">
      <w:pPr>
        <w:spacing w:line="240" w:lineRule="atLeast"/>
        <w:rPr>
          <w:rFonts w:cs="Arial"/>
          <w:bCs/>
        </w:rPr>
      </w:pPr>
    </w:p>
    <w:p w14:paraId="3EB7E830" w14:textId="77777777" w:rsidR="008863C0" w:rsidRPr="00AD3456" w:rsidRDefault="008863C0" w:rsidP="008863C0">
      <w:pPr>
        <w:spacing w:line="240" w:lineRule="atLeast"/>
        <w:rPr>
          <w:rFonts w:cs="Arial"/>
          <w:bCs/>
        </w:rPr>
      </w:pPr>
      <w:r w:rsidRPr="00AD3456">
        <w:rPr>
          <w:rFonts w:cs="Arial"/>
          <w:bCs/>
        </w:rPr>
        <w:t>Ponudnik ima sklenjeno zavarovalno polico za zavarovanje pred odgovornostjo (15. člen ZZasV-1), ki predstavlja Prilogo 2 te pogodbe.</w:t>
      </w:r>
    </w:p>
    <w:p w14:paraId="30535BE5" w14:textId="77777777" w:rsidR="008863C0" w:rsidRPr="00AD3456" w:rsidRDefault="008863C0" w:rsidP="008863C0">
      <w:pPr>
        <w:spacing w:line="240" w:lineRule="atLeast"/>
        <w:rPr>
          <w:rFonts w:cs="Arial"/>
          <w:bCs/>
        </w:rPr>
      </w:pPr>
      <w:r w:rsidRPr="00AD3456">
        <w:rPr>
          <w:rFonts w:cs="Arial"/>
          <w:bCs/>
        </w:rPr>
        <w:t xml:space="preserve">Če  zavarovanje v času trajanja te pogodbe  poteče, je ponudnik dolžan naročniku izročiti kopijo nove, veljavne zavarovalne police. </w:t>
      </w:r>
    </w:p>
    <w:p w14:paraId="08F92D99" w14:textId="3FA7ADE3" w:rsidR="008863C0" w:rsidRPr="00AD3456" w:rsidRDefault="008863C0" w:rsidP="008863C0">
      <w:pPr>
        <w:spacing w:line="240" w:lineRule="atLeast"/>
        <w:rPr>
          <w:rFonts w:cs="Arial"/>
          <w:bCs/>
        </w:rPr>
      </w:pPr>
    </w:p>
    <w:p w14:paraId="1EC6A71F" w14:textId="77777777" w:rsidR="007B1403" w:rsidRPr="00AD3456" w:rsidRDefault="007B1403" w:rsidP="008863C0">
      <w:pPr>
        <w:spacing w:line="240" w:lineRule="atLeast"/>
        <w:rPr>
          <w:rFonts w:cs="Arial"/>
          <w:bCs/>
          <w:color w:val="C00000"/>
        </w:rPr>
      </w:pPr>
    </w:p>
    <w:p w14:paraId="306272BE" w14:textId="331C41FF" w:rsidR="00AB06F9" w:rsidRPr="00AD3456" w:rsidRDefault="003D6B40" w:rsidP="002810FD">
      <w:pPr>
        <w:spacing w:line="240" w:lineRule="atLeast"/>
        <w:rPr>
          <w:rFonts w:cs="Arial"/>
          <w:b/>
          <w:bCs/>
          <w:color w:val="000000"/>
        </w:rPr>
      </w:pPr>
      <w:r w:rsidRPr="00AD3456">
        <w:rPr>
          <w:rFonts w:cs="Arial"/>
          <w:b/>
          <w:bCs/>
          <w:color w:val="000000"/>
        </w:rPr>
        <w:t>1</w:t>
      </w:r>
      <w:r w:rsidR="00FC064C" w:rsidRPr="00AD3456">
        <w:rPr>
          <w:rFonts w:cs="Arial"/>
          <w:b/>
          <w:bCs/>
          <w:color w:val="000000"/>
        </w:rPr>
        <w:t>4</w:t>
      </w:r>
      <w:r w:rsidR="00AB06F9" w:rsidRPr="00AD3456">
        <w:rPr>
          <w:rFonts w:cs="Arial"/>
          <w:b/>
          <w:bCs/>
          <w:color w:val="000000"/>
        </w:rPr>
        <w:t>. člen</w:t>
      </w:r>
    </w:p>
    <w:p w14:paraId="4BD8A303" w14:textId="77777777" w:rsidR="00AB06F9" w:rsidRPr="00AD3456" w:rsidRDefault="00AB06F9" w:rsidP="002810FD">
      <w:pPr>
        <w:spacing w:line="240" w:lineRule="atLeast"/>
        <w:rPr>
          <w:rFonts w:cs="Arial"/>
          <w:b/>
          <w:bCs/>
          <w:color w:val="000000"/>
        </w:rPr>
      </w:pPr>
    </w:p>
    <w:p w14:paraId="50F28893" w14:textId="77777777" w:rsidR="00BA37FC" w:rsidRPr="00AD3456" w:rsidRDefault="00BA37FC" w:rsidP="00BA37FC">
      <w:pPr>
        <w:spacing w:line="240" w:lineRule="atLeast"/>
        <w:rPr>
          <w:rFonts w:cs="Arial"/>
          <w:bCs/>
        </w:rPr>
      </w:pPr>
      <w:r w:rsidRPr="00AD3456">
        <w:rPr>
          <w:rFonts w:cs="Arial"/>
          <w:bCs/>
        </w:rPr>
        <w:t>Naročnik se obvezuje, da bo ponudniku zagotovil ustrezne delovne pogoje: primeren in opremljen delovni prostor in telefonsko zvezo.</w:t>
      </w:r>
    </w:p>
    <w:p w14:paraId="036E4B1E" w14:textId="77777777" w:rsidR="00BA37FC" w:rsidRPr="00AD3456" w:rsidRDefault="00BA37FC" w:rsidP="00BA37FC">
      <w:pPr>
        <w:spacing w:line="240" w:lineRule="atLeast"/>
        <w:rPr>
          <w:rFonts w:cs="Arial"/>
          <w:bCs/>
        </w:rPr>
      </w:pPr>
    </w:p>
    <w:p w14:paraId="39447DF6" w14:textId="77777777" w:rsidR="00BA37FC" w:rsidRPr="00AD3456" w:rsidRDefault="00BA37FC" w:rsidP="00BA37FC">
      <w:pPr>
        <w:spacing w:line="240" w:lineRule="atLeast"/>
        <w:rPr>
          <w:rFonts w:cs="Arial"/>
          <w:bCs/>
        </w:rPr>
      </w:pPr>
      <w:r w:rsidRPr="00AD3456">
        <w:rPr>
          <w:rFonts w:cs="Arial"/>
          <w:bCs/>
        </w:rPr>
        <w:t>Naročnik se obvezuje ponudnika pravočasno obveščati o vseh spremembah na objektih, ki so pomembne za izvajanje storitev varovanja.</w:t>
      </w:r>
    </w:p>
    <w:p w14:paraId="13A12BD3" w14:textId="77777777" w:rsidR="00BA37FC" w:rsidRPr="00AD3456" w:rsidRDefault="00BA37FC" w:rsidP="00BA37FC">
      <w:pPr>
        <w:spacing w:line="240" w:lineRule="atLeast"/>
        <w:rPr>
          <w:rFonts w:cs="Arial"/>
          <w:bCs/>
        </w:rPr>
      </w:pPr>
    </w:p>
    <w:p w14:paraId="291AEEE2" w14:textId="77777777" w:rsidR="00AB06F9" w:rsidRPr="00AD3456" w:rsidRDefault="00AB06F9" w:rsidP="00AB06F9">
      <w:pPr>
        <w:rPr>
          <w:rStyle w:val="PageNumber"/>
        </w:rPr>
      </w:pPr>
      <w:r w:rsidRPr="00AD3456">
        <w:rPr>
          <w:rStyle w:val="PageNumber"/>
        </w:rPr>
        <w:t>Naročnik se obvezuje, da bo pisna navodila in interne akte, povezane z izvajanjem pogodbenih obveznosti, ponudniku predložil najkasneje pet dni pred začetkom izvajanja varovanja.</w:t>
      </w:r>
    </w:p>
    <w:p w14:paraId="094B148B" w14:textId="77777777" w:rsidR="00AB06F9" w:rsidRPr="00AD3456" w:rsidRDefault="00AB06F9" w:rsidP="00AB06F9">
      <w:pPr>
        <w:rPr>
          <w:rStyle w:val="PageNumber"/>
        </w:rPr>
      </w:pPr>
    </w:p>
    <w:p w14:paraId="205FD411" w14:textId="77777777" w:rsidR="00AB06F9" w:rsidRPr="00AD3456" w:rsidRDefault="00AB06F9" w:rsidP="00AB06F9">
      <w:pPr>
        <w:rPr>
          <w:rStyle w:val="PageNumber"/>
        </w:rPr>
      </w:pPr>
      <w:r w:rsidRPr="00AD3456">
        <w:rPr>
          <w:rStyle w:val="PageNumber"/>
        </w:rPr>
        <w:t xml:space="preserve">Naročnik se obvezuje redno sporočati kontaktni osebi ponudnika vse spremembe operativnih podatkov kot so: zamenjava kontaktne osebe, sprememba pisnih navodil itd.. </w:t>
      </w:r>
    </w:p>
    <w:p w14:paraId="1757532A" w14:textId="77777777" w:rsidR="00AB06F9" w:rsidRPr="00AD3456" w:rsidRDefault="00AB06F9" w:rsidP="00AB06F9">
      <w:pPr>
        <w:rPr>
          <w:rStyle w:val="PageNumber"/>
        </w:rPr>
      </w:pPr>
    </w:p>
    <w:p w14:paraId="7DD3955C" w14:textId="0D1E1429" w:rsidR="00BA37FC" w:rsidRPr="00AD3456" w:rsidRDefault="003D6B40" w:rsidP="00AB06F9">
      <w:pPr>
        <w:rPr>
          <w:rStyle w:val="PageNumber"/>
          <w:b/>
        </w:rPr>
      </w:pPr>
      <w:r w:rsidRPr="00AD3456">
        <w:rPr>
          <w:rStyle w:val="PageNumber"/>
          <w:b/>
        </w:rPr>
        <w:lastRenderedPageBreak/>
        <w:t>1</w:t>
      </w:r>
      <w:r w:rsidR="00FC064C" w:rsidRPr="00AD3456">
        <w:rPr>
          <w:rStyle w:val="PageNumber"/>
          <w:b/>
        </w:rPr>
        <w:t>5</w:t>
      </w:r>
      <w:r w:rsidR="00BA37FC" w:rsidRPr="00AD3456">
        <w:rPr>
          <w:rStyle w:val="PageNumber"/>
          <w:b/>
        </w:rPr>
        <w:t>. člen</w:t>
      </w:r>
    </w:p>
    <w:p w14:paraId="3915DFD6" w14:textId="77777777" w:rsidR="00BA37FC" w:rsidRPr="00AD3456" w:rsidRDefault="00BA37FC" w:rsidP="00AB06F9">
      <w:pPr>
        <w:rPr>
          <w:rStyle w:val="PageNumber"/>
        </w:rPr>
      </w:pPr>
    </w:p>
    <w:p w14:paraId="1738E07F" w14:textId="190E3D69" w:rsidR="00AB06F9" w:rsidRPr="00AD3456" w:rsidRDefault="00AB06F9" w:rsidP="00AB06F9">
      <w:pPr>
        <w:pStyle w:val="BodyText3"/>
        <w:rPr>
          <w:rStyle w:val="PageNumber"/>
          <w:sz w:val="20"/>
          <w:lang w:val="sl-SI"/>
        </w:rPr>
      </w:pPr>
      <w:r w:rsidRPr="00AD3456">
        <w:rPr>
          <w:rStyle w:val="PageNumber"/>
          <w:sz w:val="20"/>
          <w:lang w:val="sl-SI"/>
        </w:rPr>
        <w:t>Naročnik se obvezuje, da bo vsako dodatno varovanje izven obsega in lokacije (potreba po dodatnem varnostniku in podobno) iz člena</w:t>
      </w:r>
      <w:r w:rsidR="00206A3E" w:rsidRPr="00AD3456">
        <w:rPr>
          <w:rStyle w:val="PageNumber"/>
          <w:sz w:val="20"/>
          <w:lang w:val="sl-SI"/>
        </w:rPr>
        <w:t xml:space="preserve"> 2.3</w:t>
      </w:r>
      <w:r w:rsidRPr="00AD3456">
        <w:rPr>
          <w:rStyle w:val="PageNumber"/>
          <w:sz w:val="20"/>
          <w:lang w:val="sl-SI"/>
        </w:rPr>
        <w:t xml:space="preserve"> te pogodbe, naročil ponudniku pisno</w:t>
      </w:r>
      <w:r w:rsidR="00B33B52" w:rsidRPr="00AD3456">
        <w:rPr>
          <w:rStyle w:val="PageNumber"/>
          <w:sz w:val="20"/>
          <w:lang w:val="sl-SI"/>
        </w:rPr>
        <w:t xml:space="preserve"> ali po elektronski pošti</w:t>
      </w:r>
      <w:r w:rsidRPr="00AD3456">
        <w:rPr>
          <w:rStyle w:val="PageNumber"/>
          <w:sz w:val="20"/>
          <w:lang w:val="sl-SI"/>
        </w:rPr>
        <w:t xml:space="preserve"> najmanj 24 ur pred začetkom izvajanja varovanja. </w:t>
      </w:r>
    </w:p>
    <w:p w14:paraId="5256A6EE" w14:textId="614EE4BB" w:rsidR="00753B45" w:rsidRPr="00AD3456" w:rsidRDefault="00753B45" w:rsidP="00AB06F9">
      <w:pPr>
        <w:pStyle w:val="BodyText3"/>
        <w:rPr>
          <w:rStyle w:val="PageNumber"/>
          <w:sz w:val="20"/>
          <w:lang w:val="sl-SI"/>
        </w:rPr>
      </w:pPr>
    </w:p>
    <w:p w14:paraId="2AA9C5D5" w14:textId="77777777" w:rsidR="00753B45" w:rsidRPr="00AD3456" w:rsidRDefault="00753B45" w:rsidP="00AB06F9">
      <w:pPr>
        <w:pStyle w:val="BodyText3"/>
        <w:rPr>
          <w:rStyle w:val="PageNumber"/>
          <w:sz w:val="20"/>
          <w:lang w:val="sl-SI"/>
        </w:rPr>
      </w:pPr>
    </w:p>
    <w:p w14:paraId="79726676" w14:textId="2A231D29" w:rsidR="00BA37FC" w:rsidRPr="00AD3456" w:rsidRDefault="0000222B" w:rsidP="00BA37FC">
      <w:pPr>
        <w:spacing w:line="240" w:lineRule="atLeast"/>
        <w:rPr>
          <w:rFonts w:cs="Arial"/>
          <w:b/>
          <w:bCs/>
          <w:color w:val="000000"/>
        </w:rPr>
      </w:pPr>
      <w:r w:rsidRPr="00AD3456">
        <w:rPr>
          <w:rFonts w:cs="Arial"/>
          <w:b/>
          <w:bCs/>
          <w:color w:val="000000"/>
        </w:rPr>
        <w:t>1</w:t>
      </w:r>
      <w:r w:rsidR="00FC064C" w:rsidRPr="00AD3456">
        <w:rPr>
          <w:rFonts w:cs="Arial"/>
          <w:b/>
          <w:bCs/>
          <w:color w:val="000000"/>
        </w:rPr>
        <w:t>6</w:t>
      </w:r>
      <w:r w:rsidR="00BA37FC" w:rsidRPr="00AD3456">
        <w:rPr>
          <w:rFonts w:cs="Arial"/>
          <w:b/>
          <w:bCs/>
          <w:color w:val="000000"/>
        </w:rPr>
        <w:t>. člen</w:t>
      </w:r>
    </w:p>
    <w:p w14:paraId="34D1BFD8" w14:textId="77777777" w:rsidR="00BA37FC" w:rsidRPr="00AD3456" w:rsidRDefault="00BA37FC" w:rsidP="00BA37FC">
      <w:pPr>
        <w:spacing w:line="240" w:lineRule="atLeast"/>
        <w:rPr>
          <w:rFonts w:cs="Arial"/>
          <w:bCs/>
          <w:color w:val="000000"/>
        </w:rPr>
      </w:pPr>
    </w:p>
    <w:p w14:paraId="6DB9886C" w14:textId="77777777" w:rsidR="00BA37FC" w:rsidRPr="00AD3456" w:rsidRDefault="00BA37FC" w:rsidP="00BA37FC">
      <w:pPr>
        <w:spacing w:line="240" w:lineRule="atLeast"/>
        <w:rPr>
          <w:rFonts w:cs="Arial"/>
          <w:bCs/>
          <w:color w:val="000000"/>
        </w:rPr>
      </w:pPr>
      <w:r w:rsidRPr="00AD3456">
        <w:rPr>
          <w:rFonts w:cs="Arial"/>
          <w:bCs/>
          <w:color w:val="000000"/>
        </w:rPr>
        <w:t>Naročnik lahko sprotno reklamira kakovost ali obseg storitev ponudnika, če smatra, da ponudnik ni izpolnil prevzetih pogodbenih obveznosti. Naročnik poda pisno reklamacijo na kakovost ali obseg opravljenih storitev in ponudniku določi rok za izpolnitev obveznosti oziroma odpravo pomanjkljivosti.</w:t>
      </w:r>
    </w:p>
    <w:p w14:paraId="01B397F7" w14:textId="77777777" w:rsidR="00BA37FC" w:rsidRPr="00AD3456" w:rsidRDefault="00BA37FC" w:rsidP="00BA37FC">
      <w:pPr>
        <w:spacing w:line="240" w:lineRule="atLeast"/>
        <w:rPr>
          <w:rFonts w:cs="Arial"/>
          <w:bCs/>
          <w:color w:val="000000"/>
        </w:rPr>
      </w:pPr>
    </w:p>
    <w:p w14:paraId="7326C8C9" w14:textId="77777777" w:rsidR="00BA37FC" w:rsidRPr="00AD3456" w:rsidRDefault="00BA37FC" w:rsidP="00BA37FC">
      <w:pPr>
        <w:spacing w:line="240" w:lineRule="atLeast"/>
        <w:rPr>
          <w:rFonts w:cs="Arial"/>
          <w:bCs/>
          <w:color w:val="000000"/>
        </w:rPr>
      </w:pPr>
      <w:r w:rsidRPr="00AD3456">
        <w:rPr>
          <w:rFonts w:cs="Arial"/>
          <w:bCs/>
          <w:color w:val="000000"/>
        </w:rPr>
        <w:t>Ponudnik je dolžan skupaj z naročnikom ugotoviti upravičenost reklamacije.</w:t>
      </w:r>
    </w:p>
    <w:p w14:paraId="31F1CCFE" w14:textId="77777777" w:rsidR="00BA37FC" w:rsidRPr="00AD3456" w:rsidRDefault="00BA37FC" w:rsidP="00BA37FC">
      <w:pPr>
        <w:spacing w:line="240" w:lineRule="atLeast"/>
        <w:rPr>
          <w:rFonts w:cs="Arial"/>
          <w:bCs/>
          <w:color w:val="000000"/>
        </w:rPr>
      </w:pPr>
    </w:p>
    <w:p w14:paraId="2451FD6C" w14:textId="77777777" w:rsidR="00BA37FC" w:rsidRPr="00AD3456" w:rsidRDefault="00BA37FC" w:rsidP="00BA37FC">
      <w:pPr>
        <w:spacing w:line="240" w:lineRule="atLeast"/>
        <w:rPr>
          <w:rFonts w:cs="Arial"/>
          <w:bCs/>
          <w:color w:val="000000"/>
        </w:rPr>
      </w:pPr>
      <w:r w:rsidRPr="00AD3456">
        <w:rPr>
          <w:rFonts w:cs="Arial"/>
          <w:bCs/>
          <w:color w:val="000000"/>
        </w:rPr>
        <w:t>Če se ponudnik ne odzove in zglasi pri naročniku v času, določenem v prejšnjem členu, se šteje, da je reklamacija upravičena.</w:t>
      </w:r>
    </w:p>
    <w:p w14:paraId="7873E735" w14:textId="77777777" w:rsidR="00BA37FC" w:rsidRPr="00AD3456" w:rsidRDefault="00BA37FC" w:rsidP="00BA37FC">
      <w:pPr>
        <w:spacing w:line="240" w:lineRule="atLeast"/>
        <w:rPr>
          <w:rFonts w:cs="Arial"/>
          <w:bCs/>
          <w:color w:val="000000"/>
        </w:rPr>
      </w:pPr>
    </w:p>
    <w:p w14:paraId="1179C754" w14:textId="77777777" w:rsidR="00BA37FC" w:rsidRPr="00AD3456" w:rsidRDefault="00BA37FC" w:rsidP="00BA37FC">
      <w:pPr>
        <w:spacing w:line="240" w:lineRule="atLeast"/>
        <w:rPr>
          <w:rFonts w:cs="Arial"/>
          <w:bCs/>
          <w:color w:val="000000"/>
        </w:rPr>
      </w:pPr>
      <w:r w:rsidRPr="00AD3456">
        <w:rPr>
          <w:rFonts w:cs="Arial"/>
          <w:bCs/>
          <w:color w:val="000000"/>
        </w:rPr>
        <w:t xml:space="preserve">Naročnik lahko ob upravičeni reklamaciji razdre pogodbo in unovči </w:t>
      </w:r>
      <w:r w:rsidR="008071E3" w:rsidRPr="00AD3456">
        <w:rPr>
          <w:rFonts w:cs="Arial"/>
          <w:bCs/>
          <w:color w:val="000000"/>
        </w:rPr>
        <w:t>bančno garancijo</w:t>
      </w:r>
      <w:r w:rsidRPr="00AD3456">
        <w:rPr>
          <w:rFonts w:cs="Arial"/>
          <w:bCs/>
          <w:color w:val="000000"/>
        </w:rPr>
        <w:t xml:space="preserve"> za dobro izvedbo pogodbenih obveznosti, v primeru nastale škode pa ima pravico zahtevati tudi odškodnino.</w:t>
      </w:r>
    </w:p>
    <w:p w14:paraId="07E0AAB9" w14:textId="77777777" w:rsidR="00BA37FC" w:rsidRPr="00AD3456" w:rsidRDefault="00BA37FC" w:rsidP="002810FD">
      <w:pPr>
        <w:spacing w:line="240" w:lineRule="atLeast"/>
        <w:rPr>
          <w:rFonts w:cs="Arial"/>
          <w:b/>
          <w:bCs/>
          <w:color w:val="000000"/>
        </w:rPr>
      </w:pPr>
    </w:p>
    <w:p w14:paraId="63C36F5D" w14:textId="77777777" w:rsidR="005F1D01" w:rsidRPr="00AD3456" w:rsidRDefault="005F1D01" w:rsidP="002810FD">
      <w:pPr>
        <w:spacing w:line="240" w:lineRule="atLeast"/>
        <w:rPr>
          <w:rFonts w:cs="Arial"/>
          <w:b/>
          <w:bCs/>
          <w:color w:val="000000"/>
        </w:rPr>
      </w:pPr>
    </w:p>
    <w:p w14:paraId="5B941D13" w14:textId="64A1CCCA" w:rsidR="006A1A48" w:rsidRPr="00AD3456" w:rsidRDefault="0000222B" w:rsidP="002810FD">
      <w:pPr>
        <w:spacing w:line="240" w:lineRule="atLeast"/>
        <w:rPr>
          <w:rFonts w:cs="Arial"/>
          <w:b/>
          <w:bCs/>
          <w:color w:val="000000"/>
        </w:rPr>
      </w:pPr>
      <w:r w:rsidRPr="00AD3456">
        <w:rPr>
          <w:rFonts w:cs="Arial"/>
          <w:b/>
          <w:bCs/>
          <w:color w:val="000000"/>
        </w:rPr>
        <w:t>1</w:t>
      </w:r>
      <w:r w:rsidR="00FC064C" w:rsidRPr="00AD3456">
        <w:rPr>
          <w:rFonts w:cs="Arial"/>
          <w:b/>
          <w:bCs/>
          <w:color w:val="000000"/>
        </w:rPr>
        <w:t>7</w:t>
      </w:r>
      <w:r w:rsidR="006A1A48" w:rsidRPr="00AD3456">
        <w:rPr>
          <w:rFonts w:cs="Arial"/>
          <w:b/>
          <w:bCs/>
          <w:color w:val="000000"/>
        </w:rPr>
        <w:t>. člen</w:t>
      </w:r>
    </w:p>
    <w:p w14:paraId="5C2C3705" w14:textId="77777777" w:rsidR="006A1A48" w:rsidRPr="00AD3456" w:rsidRDefault="006A1A48" w:rsidP="002810FD">
      <w:pPr>
        <w:spacing w:line="240" w:lineRule="atLeast"/>
        <w:rPr>
          <w:rFonts w:cs="Arial"/>
          <w:color w:val="000000"/>
        </w:rPr>
      </w:pPr>
    </w:p>
    <w:p w14:paraId="2747A1D8" w14:textId="77777777" w:rsidR="00AB06F9" w:rsidRPr="00AD3456" w:rsidRDefault="00AB06F9" w:rsidP="00AB06F9">
      <w:pPr>
        <w:rPr>
          <w:rStyle w:val="PageNumber"/>
        </w:rPr>
      </w:pPr>
      <w:r w:rsidRPr="00AD3456">
        <w:rPr>
          <w:rStyle w:val="PageNumber"/>
        </w:rPr>
        <w:t xml:space="preserve">Kontaktne osebe </w:t>
      </w:r>
      <w:r w:rsidR="008071E3" w:rsidRPr="00AD3456">
        <w:rPr>
          <w:rStyle w:val="PageNumber"/>
        </w:rPr>
        <w:t xml:space="preserve">oz. osebe odgovorne za izvajanje s </w:t>
      </w:r>
      <w:r w:rsidRPr="00AD3456">
        <w:rPr>
          <w:rStyle w:val="PageNumber"/>
        </w:rPr>
        <w:t>strani naročnika in ponudnika so naslednje:</w:t>
      </w:r>
    </w:p>
    <w:p w14:paraId="0218ABF2" w14:textId="77777777" w:rsidR="00AB06F9" w:rsidRPr="00AD3456" w:rsidRDefault="00AB06F9" w:rsidP="00AB06F9">
      <w:r w:rsidRPr="00AD3456">
        <w:rPr>
          <w:rStyle w:val="PageNumber"/>
        </w:rPr>
        <w:t>za naročnika:</w:t>
      </w:r>
      <w:r w:rsidRPr="00AD3456">
        <w:rPr>
          <w:rStyle w:val="PageNumber"/>
        </w:rPr>
        <w:tab/>
      </w:r>
      <w:r w:rsidRPr="00AD3456">
        <w:rPr>
          <w:rFonts w:cs="Arial"/>
          <w:bCs/>
          <w:color w:val="000000"/>
        </w:rPr>
        <w:t>……………………………</w:t>
      </w:r>
      <w:r w:rsidR="008071E3" w:rsidRPr="00AD3456">
        <w:rPr>
          <w:rFonts w:cs="Arial"/>
          <w:bCs/>
          <w:color w:val="000000"/>
        </w:rPr>
        <w:t xml:space="preserve"> (telefon………, e-mail: …………..)</w:t>
      </w:r>
    </w:p>
    <w:p w14:paraId="0789198A" w14:textId="77777777" w:rsidR="00AB06F9" w:rsidRPr="00AD3456" w:rsidRDefault="00AB06F9" w:rsidP="00AB06F9">
      <w:r w:rsidRPr="00AD3456">
        <w:rPr>
          <w:rStyle w:val="PageNumber"/>
        </w:rPr>
        <w:t>za ponudnika:</w:t>
      </w:r>
      <w:r w:rsidRPr="00AD3456">
        <w:rPr>
          <w:rStyle w:val="PageNumber"/>
        </w:rPr>
        <w:tab/>
      </w:r>
      <w:r w:rsidRPr="00AD3456">
        <w:rPr>
          <w:rFonts w:cs="Arial"/>
          <w:bCs/>
          <w:color w:val="000000"/>
        </w:rPr>
        <w:t>……………………………</w:t>
      </w:r>
      <w:r w:rsidR="008071E3" w:rsidRPr="00AD3456">
        <w:rPr>
          <w:rFonts w:cs="Arial"/>
          <w:bCs/>
          <w:color w:val="000000"/>
        </w:rPr>
        <w:t xml:space="preserve"> (telefon ………., e-mail: ………..)</w:t>
      </w:r>
    </w:p>
    <w:p w14:paraId="31A58692" w14:textId="77777777" w:rsidR="00FF0C91" w:rsidRPr="00AD3456" w:rsidRDefault="00FF0C91" w:rsidP="002810FD">
      <w:pPr>
        <w:spacing w:line="240" w:lineRule="atLeast"/>
        <w:rPr>
          <w:rFonts w:cs="Arial"/>
          <w:b/>
          <w:bCs/>
          <w:color w:val="000000"/>
        </w:rPr>
      </w:pPr>
    </w:p>
    <w:p w14:paraId="36286BCB" w14:textId="77777777" w:rsidR="00222CDF" w:rsidRPr="00AD3456" w:rsidRDefault="00222CDF" w:rsidP="002810FD">
      <w:pPr>
        <w:pStyle w:val="BodyText3"/>
        <w:rPr>
          <w:sz w:val="20"/>
          <w:lang w:val="sl-SI"/>
        </w:rPr>
      </w:pPr>
    </w:p>
    <w:p w14:paraId="47BC1064" w14:textId="0F45FA1C" w:rsidR="00310C90" w:rsidRPr="00AD3456" w:rsidRDefault="00310C90" w:rsidP="00310C90">
      <w:pPr>
        <w:jc w:val="left"/>
        <w:rPr>
          <w:b/>
        </w:rPr>
      </w:pPr>
      <w:r w:rsidRPr="00AD3456">
        <w:rPr>
          <w:b/>
        </w:rPr>
        <w:t>1</w:t>
      </w:r>
      <w:r w:rsidR="00FC064C" w:rsidRPr="00AD3456">
        <w:rPr>
          <w:b/>
        </w:rPr>
        <w:t>8</w:t>
      </w:r>
      <w:r w:rsidRPr="00AD3456">
        <w:rPr>
          <w:b/>
        </w:rPr>
        <w:t>. člen</w:t>
      </w:r>
    </w:p>
    <w:p w14:paraId="14CDB2FC" w14:textId="77777777" w:rsidR="00310C90" w:rsidRPr="00AD3456" w:rsidRDefault="00310C90" w:rsidP="00310C90">
      <w:pPr>
        <w:rPr>
          <w:rFonts w:cs="Arial"/>
        </w:rPr>
      </w:pPr>
    </w:p>
    <w:p w14:paraId="32581B2E" w14:textId="77777777" w:rsidR="00310C90" w:rsidRPr="00AD3456" w:rsidRDefault="00310C90" w:rsidP="00310C90">
      <w:pPr>
        <w:rPr>
          <w:rFonts w:cs="Arial"/>
        </w:rPr>
      </w:pPr>
      <w:r w:rsidRPr="00AD3456">
        <w:rPr>
          <w:rFonts w:cs="Arial"/>
        </w:rPr>
        <w:t>Pogodbeni stranki se obvezujeta, da bosta naredili vse, kar je potrebno za izvršitev pogodbe in da bosta ravnali kot dobra gospodarja. Vse  morebitne spore v zvezi s to pogodbo bosta stranki najprej poizkušali rešiti po mirni poti.</w:t>
      </w:r>
      <w:r w:rsidR="002D2263" w:rsidRPr="00AD3456">
        <w:rPr>
          <w:rFonts w:cs="Arial"/>
        </w:rPr>
        <w:t xml:space="preserve"> </w:t>
      </w:r>
      <w:r w:rsidRPr="00AD3456">
        <w:rPr>
          <w:rFonts w:cs="Arial"/>
        </w:rPr>
        <w:t>Če razrešitev po mirni poti ne bo mogoča, sta pogodbeni stranki sporazumni, da je za reševanje vseh morebitnih sporov iz te pogodbe pristojno sodišče v Ljubljani po slovenskem pravu.</w:t>
      </w:r>
    </w:p>
    <w:p w14:paraId="79177EF0" w14:textId="77777777" w:rsidR="001C7D70" w:rsidRPr="00AD3456" w:rsidRDefault="001C7D70" w:rsidP="00310C90">
      <w:pPr>
        <w:pStyle w:val="BodyText3"/>
        <w:jc w:val="left"/>
        <w:rPr>
          <w:b/>
          <w:sz w:val="20"/>
          <w:lang w:val="sl-SI"/>
        </w:rPr>
      </w:pPr>
    </w:p>
    <w:p w14:paraId="156DA51E" w14:textId="77777777" w:rsidR="001C7D70" w:rsidRPr="00AD3456" w:rsidRDefault="001C7D70" w:rsidP="00310C90">
      <w:pPr>
        <w:pStyle w:val="BodyText3"/>
        <w:jc w:val="left"/>
        <w:rPr>
          <w:b/>
          <w:sz w:val="20"/>
          <w:lang w:val="sl-SI"/>
        </w:rPr>
      </w:pPr>
    </w:p>
    <w:p w14:paraId="2A6420FA" w14:textId="202348F8" w:rsidR="00310C90" w:rsidRPr="00AD3456" w:rsidRDefault="00C111CD" w:rsidP="00310C90">
      <w:pPr>
        <w:pStyle w:val="BodyText3"/>
        <w:jc w:val="left"/>
        <w:rPr>
          <w:b/>
          <w:sz w:val="20"/>
          <w:lang w:val="sl-SI"/>
        </w:rPr>
      </w:pPr>
      <w:r w:rsidRPr="00AD3456">
        <w:rPr>
          <w:b/>
          <w:sz w:val="20"/>
          <w:lang w:val="sl-SI"/>
        </w:rPr>
        <w:t>1</w:t>
      </w:r>
      <w:r w:rsidR="00FC064C" w:rsidRPr="00AD3456">
        <w:rPr>
          <w:b/>
          <w:sz w:val="20"/>
          <w:lang w:val="sl-SI"/>
        </w:rPr>
        <w:t>9</w:t>
      </w:r>
      <w:r w:rsidR="00310C90" w:rsidRPr="00AD3456">
        <w:rPr>
          <w:b/>
          <w:sz w:val="20"/>
          <w:lang w:val="sl-SI"/>
        </w:rPr>
        <w:t>. člen</w:t>
      </w:r>
    </w:p>
    <w:p w14:paraId="5E51EFAF" w14:textId="77777777" w:rsidR="00310C90" w:rsidRPr="00AD3456" w:rsidRDefault="00310C90" w:rsidP="00310C90"/>
    <w:p w14:paraId="0864F6C0" w14:textId="77777777" w:rsidR="00233F33" w:rsidRPr="00AD3456" w:rsidRDefault="00233F33" w:rsidP="00233F33">
      <w:pPr>
        <w:pStyle w:val="BESEDILO"/>
        <w:keepLines w:val="0"/>
        <w:widowControl/>
        <w:tabs>
          <w:tab w:val="clear" w:pos="2155"/>
        </w:tabs>
        <w:rPr>
          <w:rFonts w:cs="Arial"/>
          <w:kern w:val="0"/>
          <w:szCs w:val="24"/>
        </w:rPr>
      </w:pPr>
      <w:r w:rsidRPr="00AD3456">
        <w:rPr>
          <w:rFonts w:cs="Arial"/>
          <w:kern w:val="0"/>
          <w:szCs w:val="24"/>
        </w:rPr>
        <w:t xml:space="preserve">V primeru višje sile kot so požar, poplava, potres, vojna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45AE5FD" w14:textId="77777777" w:rsidR="00310C90" w:rsidRPr="00AD3456" w:rsidRDefault="00310C90" w:rsidP="00310C90">
      <w:pPr>
        <w:pStyle w:val="BodyText3"/>
        <w:jc w:val="left"/>
        <w:rPr>
          <w:sz w:val="20"/>
          <w:u w:val="single"/>
          <w:lang w:val="sl-SI"/>
        </w:rPr>
      </w:pPr>
    </w:p>
    <w:p w14:paraId="4E35E444" w14:textId="77777777" w:rsidR="002D2263" w:rsidRPr="00AD3456" w:rsidRDefault="002D2263" w:rsidP="00310C90">
      <w:pPr>
        <w:pStyle w:val="BodyText3"/>
        <w:jc w:val="left"/>
        <w:rPr>
          <w:sz w:val="20"/>
          <w:u w:val="single"/>
          <w:lang w:val="sl-SI"/>
        </w:rPr>
      </w:pPr>
    </w:p>
    <w:p w14:paraId="0482D7E1" w14:textId="5E201BA9" w:rsidR="002D2263" w:rsidRPr="00AD3456" w:rsidRDefault="00FC064C" w:rsidP="002D2263">
      <w:pPr>
        <w:pStyle w:val="BESEDILO"/>
        <w:keepLines w:val="0"/>
        <w:widowControl/>
        <w:tabs>
          <w:tab w:val="clear" w:pos="2155"/>
        </w:tabs>
        <w:rPr>
          <w:rFonts w:cs="Arial"/>
          <w:b/>
          <w:kern w:val="0"/>
          <w:szCs w:val="24"/>
        </w:rPr>
      </w:pPr>
      <w:bookmarkStart w:id="158" w:name="_Hlk184728"/>
      <w:r w:rsidRPr="00AD3456">
        <w:rPr>
          <w:rFonts w:cs="Arial"/>
          <w:b/>
          <w:kern w:val="0"/>
          <w:szCs w:val="24"/>
        </w:rPr>
        <w:t>20</w:t>
      </w:r>
      <w:r w:rsidR="002D2263" w:rsidRPr="00AD3456">
        <w:rPr>
          <w:rFonts w:cs="Arial"/>
          <w:b/>
          <w:kern w:val="0"/>
          <w:szCs w:val="24"/>
        </w:rPr>
        <w:t>. člen</w:t>
      </w:r>
    </w:p>
    <w:p w14:paraId="2AA077AE" w14:textId="77777777" w:rsidR="002D2263" w:rsidRPr="00AD3456" w:rsidRDefault="002D2263" w:rsidP="002D2263">
      <w:pPr>
        <w:pStyle w:val="BESEDILO"/>
        <w:keepLines w:val="0"/>
        <w:widowControl/>
        <w:tabs>
          <w:tab w:val="clear" w:pos="2155"/>
        </w:tabs>
        <w:rPr>
          <w:rFonts w:cs="Arial"/>
          <w:kern w:val="0"/>
          <w:szCs w:val="24"/>
        </w:rPr>
      </w:pPr>
    </w:p>
    <w:p w14:paraId="691C16BD" w14:textId="044C7855" w:rsidR="002D2263" w:rsidRPr="00AD3456" w:rsidRDefault="002D2263" w:rsidP="002D2263">
      <w:pPr>
        <w:pStyle w:val="BESEDILO"/>
        <w:keepLines w:val="0"/>
        <w:widowControl/>
        <w:tabs>
          <w:tab w:val="clear" w:pos="2155"/>
        </w:tabs>
        <w:rPr>
          <w:rFonts w:cs="Arial"/>
          <w:kern w:val="0"/>
          <w:szCs w:val="24"/>
        </w:rPr>
      </w:pPr>
      <w:r w:rsidRPr="00AD3456">
        <w:rPr>
          <w:rFonts w:cs="Arial"/>
          <w:kern w:val="0"/>
          <w:szCs w:val="24"/>
        </w:rPr>
        <w:t xml:space="preserve">Določila pogodbe so fiksna in se jih ne sme spreminjati v času trajanja pogodbe. V primeru, da nastanejo izredni pogoji, ki bi onemogočali izpolnjevanje pogodbenih določil, lahko stranki skleneta </w:t>
      </w:r>
      <w:r w:rsidR="004E1959" w:rsidRPr="00AD3456">
        <w:rPr>
          <w:rFonts w:cs="Arial"/>
          <w:kern w:val="0"/>
          <w:szCs w:val="24"/>
        </w:rPr>
        <w:t>dodatek</w:t>
      </w:r>
      <w:r w:rsidRPr="00AD3456">
        <w:rPr>
          <w:rFonts w:cs="Arial"/>
          <w:kern w:val="0"/>
          <w:szCs w:val="24"/>
        </w:rPr>
        <w:t xml:space="preserve"> k pogodbi v pisni obliki. Ta mora biti podpisan in žigosan s strani obeh pooblaščenih pogodbenih predstavnikov.</w:t>
      </w:r>
    </w:p>
    <w:p w14:paraId="75A14A44" w14:textId="77777777" w:rsidR="002D2263" w:rsidRPr="00AD3456" w:rsidRDefault="002D2263" w:rsidP="00310C90">
      <w:pPr>
        <w:pStyle w:val="BodyText3"/>
        <w:jc w:val="left"/>
        <w:rPr>
          <w:sz w:val="20"/>
          <w:u w:val="single"/>
          <w:lang w:val="sl-SI"/>
        </w:rPr>
      </w:pPr>
    </w:p>
    <w:p w14:paraId="47AB0B56" w14:textId="77777777" w:rsidR="006E0ED1" w:rsidRPr="00AD3456" w:rsidRDefault="006E0ED1" w:rsidP="00310C90">
      <w:pPr>
        <w:pStyle w:val="BodyText3"/>
        <w:jc w:val="left"/>
        <w:rPr>
          <w:b/>
          <w:sz w:val="20"/>
          <w:lang w:val="sl-SI"/>
        </w:rPr>
      </w:pPr>
    </w:p>
    <w:p w14:paraId="07DECD2B" w14:textId="590968A3" w:rsidR="002D2263" w:rsidRPr="00AD3456" w:rsidRDefault="00FC064C" w:rsidP="002D2263">
      <w:pPr>
        <w:spacing w:line="240" w:lineRule="atLeast"/>
        <w:rPr>
          <w:rFonts w:cs="Arial"/>
          <w:b/>
          <w:bCs/>
          <w:color w:val="000000"/>
        </w:rPr>
      </w:pPr>
      <w:r w:rsidRPr="00AD3456">
        <w:rPr>
          <w:rFonts w:cs="Arial"/>
          <w:b/>
          <w:bCs/>
          <w:color w:val="000000"/>
        </w:rPr>
        <w:t>21</w:t>
      </w:r>
      <w:r w:rsidR="002D2263" w:rsidRPr="00AD3456">
        <w:rPr>
          <w:rFonts w:cs="Arial"/>
          <w:b/>
          <w:bCs/>
          <w:color w:val="000000"/>
        </w:rPr>
        <w:t>. člen</w:t>
      </w:r>
    </w:p>
    <w:p w14:paraId="0971A5D1" w14:textId="77777777" w:rsidR="002D2263" w:rsidRPr="00AD3456" w:rsidRDefault="002D2263" w:rsidP="002D2263">
      <w:pPr>
        <w:spacing w:line="240" w:lineRule="atLeast"/>
        <w:rPr>
          <w:rFonts w:cs="Arial"/>
          <w:b/>
          <w:bCs/>
          <w:color w:val="000000"/>
        </w:rPr>
      </w:pPr>
    </w:p>
    <w:p w14:paraId="67F3096E" w14:textId="77777777" w:rsidR="002D2263" w:rsidRPr="00AD3456" w:rsidRDefault="002D2263" w:rsidP="002D2263">
      <w:pPr>
        <w:pStyle w:val="BodyText3"/>
        <w:rPr>
          <w:sz w:val="20"/>
          <w:lang w:val="sl-SI"/>
        </w:rPr>
      </w:pPr>
      <w:bookmarkStart w:id="159" w:name="_Hlk181940"/>
      <w:r w:rsidRPr="00AD3456">
        <w:rPr>
          <w:sz w:val="20"/>
          <w:lang w:val="sl-SI"/>
        </w:rPr>
        <w:t>V primeru, da pride pri ponudniku do organizacijskih sprememb, preidejo vse obveznosti in pravice iz te pogodbe na ponudnikovega pravnega naslednika.</w:t>
      </w:r>
    </w:p>
    <w:bookmarkEnd w:id="159"/>
    <w:p w14:paraId="71BDBE3D" w14:textId="77777777" w:rsidR="002D2263" w:rsidRPr="00AD3456" w:rsidRDefault="002D2263" w:rsidP="00310C90">
      <w:pPr>
        <w:pStyle w:val="BodyText3"/>
        <w:jc w:val="left"/>
        <w:rPr>
          <w:b/>
          <w:sz w:val="20"/>
          <w:lang w:val="sl-SI"/>
        </w:rPr>
      </w:pPr>
    </w:p>
    <w:bookmarkEnd w:id="158"/>
    <w:p w14:paraId="17381EFA" w14:textId="77777777" w:rsidR="002D2263" w:rsidRPr="00AD3456" w:rsidRDefault="002D2263" w:rsidP="00310C90">
      <w:pPr>
        <w:pStyle w:val="BodyText3"/>
        <w:jc w:val="left"/>
        <w:rPr>
          <w:b/>
          <w:sz w:val="20"/>
          <w:lang w:val="sl-SI"/>
        </w:rPr>
      </w:pPr>
    </w:p>
    <w:p w14:paraId="5F091730" w14:textId="1F60F71D" w:rsidR="00310C90" w:rsidRPr="00AD3456" w:rsidRDefault="00FC064C" w:rsidP="00310C90">
      <w:pPr>
        <w:pStyle w:val="BodyText3"/>
        <w:jc w:val="left"/>
        <w:rPr>
          <w:b/>
          <w:sz w:val="20"/>
          <w:lang w:val="sl-SI"/>
        </w:rPr>
      </w:pPr>
      <w:r w:rsidRPr="00AD3456">
        <w:rPr>
          <w:b/>
          <w:sz w:val="20"/>
          <w:lang w:val="sl-SI"/>
        </w:rPr>
        <w:t>22</w:t>
      </w:r>
      <w:r w:rsidR="00310C90" w:rsidRPr="00AD3456">
        <w:rPr>
          <w:b/>
          <w:sz w:val="20"/>
          <w:lang w:val="sl-SI"/>
        </w:rPr>
        <w:t>. člen</w:t>
      </w:r>
    </w:p>
    <w:p w14:paraId="7ACB7961" w14:textId="77777777" w:rsidR="00310C90" w:rsidRPr="00AD3456" w:rsidRDefault="00310C90" w:rsidP="00310C90"/>
    <w:p w14:paraId="6AFC827C" w14:textId="0B6D2AD2" w:rsidR="00233F33" w:rsidRPr="00AD3456" w:rsidRDefault="00233F33" w:rsidP="00233F33">
      <w:pPr>
        <w:pStyle w:val="BESEDILO"/>
        <w:keepLines w:val="0"/>
        <w:widowControl/>
        <w:tabs>
          <w:tab w:val="clear" w:pos="2155"/>
        </w:tabs>
        <w:rPr>
          <w:rFonts w:cs="Arial"/>
          <w:kern w:val="0"/>
          <w:szCs w:val="24"/>
        </w:rPr>
      </w:pPr>
      <w:r w:rsidRPr="00AD3456">
        <w:rPr>
          <w:rFonts w:cs="Arial"/>
          <w:kern w:val="0"/>
          <w:szCs w:val="24"/>
        </w:rPr>
        <w:t xml:space="preserve">Pogodba je sklenjena </w:t>
      </w:r>
      <w:r w:rsidR="00195FDA" w:rsidRPr="00AD3456">
        <w:rPr>
          <w:rFonts w:cs="Arial"/>
          <w:kern w:val="0"/>
          <w:szCs w:val="24"/>
        </w:rPr>
        <w:t>pod</w:t>
      </w:r>
      <w:r w:rsidRPr="00AD3456">
        <w:rPr>
          <w:rFonts w:cs="Arial"/>
          <w:kern w:val="0"/>
          <w:szCs w:val="24"/>
        </w:rPr>
        <w:t xml:space="preserve"> </w:t>
      </w:r>
      <w:proofErr w:type="spellStart"/>
      <w:r w:rsidRPr="00AD3456">
        <w:rPr>
          <w:rFonts w:cs="Arial"/>
          <w:kern w:val="0"/>
          <w:szCs w:val="24"/>
        </w:rPr>
        <w:t>odložnim</w:t>
      </w:r>
      <w:proofErr w:type="spellEnd"/>
      <w:r w:rsidRPr="00AD3456">
        <w:rPr>
          <w:rFonts w:cs="Arial"/>
          <w:kern w:val="0"/>
          <w:szCs w:val="24"/>
        </w:rPr>
        <w:t xml:space="preserve"> pogojem in stopi v veljavo:</w:t>
      </w:r>
    </w:p>
    <w:p w14:paraId="6DF6CBED" w14:textId="77777777" w:rsidR="007B1403" w:rsidRPr="00AD3456" w:rsidRDefault="007B1403" w:rsidP="00233F33">
      <w:pPr>
        <w:pStyle w:val="BESEDILO"/>
        <w:keepLines w:val="0"/>
        <w:widowControl/>
        <w:tabs>
          <w:tab w:val="clear" w:pos="2155"/>
        </w:tabs>
        <w:rPr>
          <w:rFonts w:cs="Arial"/>
          <w:kern w:val="0"/>
          <w:szCs w:val="24"/>
        </w:rPr>
      </w:pPr>
    </w:p>
    <w:p w14:paraId="7426BFD0" w14:textId="4792DDBA" w:rsidR="00233F33" w:rsidRPr="00AD3456" w:rsidRDefault="00233F33" w:rsidP="00976D3F">
      <w:pPr>
        <w:numPr>
          <w:ilvl w:val="0"/>
          <w:numId w:val="8"/>
        </w:numPr>
        <w:rPr>
          <w:rFonts w:cs="Arial"/>
        </w:rPr>
      </w:pPr>
      <w:r w:rsidRPr="00AD3456">
        <w:rPr>
          <w:rFonts w:cs="Arial"/>
        </w:rPr>
        <w:t xml:space="preserve">z dnem obojestranskega podpisa s strani pooblaščenih podpisnikov naročnika in ponudnika ter veljavnim žigom obeh pogodbenih strank, ter </w:t>
      </w:r>
    </w:p>
    <w:p w14:paraId="6850FF56" w14:textId="77777777" w:rsidR="002F3DF7" w:rsidRPr="00AD3456" w:rsidRDefault="002F3DF7" w:rsidP="002F3DF7">
      <w:pPr>
        <w:ind w:left="720"/>
        <w:rPr>
          <w:rFonts w:cs="Arial"/>
        </w:rPr>
      </w:pPr>
    </w:p>
    <w:p w14:paraId="0D9976A4" w14:textId="0D8004A8" w:rsidR="00233F33" w:rsidRPr="00AD3456" w:rsidRDefault="00233F33" w:rsidP="00976D3F">
      <w:pPr>
        <w:numPr>
          <w:ilvl w:val="0"/>
          <w:numId w:val="8"/>
        </w:numPr>
        <w:rPr>
          <w:rFonts w:cs="Arial"/>
        </w:rPr>
      </w:pPr>
      <w:r w:rsidRPr="00AD3456">
        <w:rPr>
          <w:rFonts w:cs="Arial"/>
        </w:rPr>
        <w:t>s</w:t>
      </w:r>
      <w:r w:rsidRPr="00AD3456">
        <w:rPr>
          <w:rFonts w:cs="Arial"/>
          <w:color w:val="000000"/>
        </w:rPr>
        <w:t xml:space="preserve"> predložitvijo garancije za dobro izvedbo pogodbenih obveznosti, brezpogojno, nepreklicno in plačljivo na prvi poziv, v višini 10</w:t>
      </w:r>
      <w:r w:rsidR="00801EA3" w:rsidRPr="00AD3456">
        <w:rPr>
          <w:rFonts w:cs="Arial"/>
          <w:color w:val="000000"/>
        </w:rPr>
        <w:t xml:space="preserve"> </w:t>
      </w:r>
      <w:r w:rsidRPr="00AD3456">
        <w:rPr>
          <w:rFonts w:cs="Arial"/>
          <w:color w:val="000000"/>
        </w:rPr>
        <w:t xml:space="preserve">% pogodbene vrednosti, </w:t>
      </w:r>
      <w:r w:rsidR="005F1D01" w:rsidRPr="00AD3456">
        <w:rPr>
          <w:rFonts w:cs="Arial"/>
          <w:color w:val="000000"/>
        </w:rPr>
        <w:t>z veljavnostjo</w:t>
      </w:r>
      <w:r w:rsidRPr="00AD3456">
        <w:rPr>
          <w:rFonts w:cs="Arial"/>
          <w:color w:val="000000"/>
        </w:rPr>
        <w:t xml:space="preserve"> </w:t>
      </w:r>
      <w:r w:rsidRPr="00AD3456">
        <w:rPr>
          <w:rFonts w:cs="Arial"/>
        </w:rPr>
        <w:t xml:space="preserve">13 mesecev </w:t>
      </w:r>
      <w:r w:rsidR="005F1D01" w:rsidRPr="00AD3456">
        <w:rPr>
          <w:rFonts w:cs="Arial"/>
        </w:rPr>
        <w:t>od pričetka veljavnosti</w:t>
      </w:r>
      <w:r w:rsidRPr="00AD3456">
        <w:rPr>
          <w:rFonts w:cs="Arial"/>
        </w:rPr>
        <w:t xml:space="preserve"> pogodbe. </w:t>
      </w:r>
      <w:r w:rsidRPr="00AD3456">
        <w:rPr>
          <w:rFonts w:cs="Arial"/>
          <w:color w:val="000000"/>
        </w:rPr>
        <w:t xml:space="preserve">Ponudnik je dolžan predložiti garancijo za dobro izvedbo pogodbenih obveznosti </w:t>
      </w:r>
      <w:r w:rsidRPr="00AD3456">
        <w:rPr>
          <w:rFonts w:cs="Arial"/>
        </w:rPr>
        <w:t xml:space="preserve">najkasneje 10 dni po </w:t>
      </w:r>
      <w:r w:rsidR="002F3DF7" w:rsidRPr="00AD3456">
        <w:rPr>
          <w:rFonts w:cs="Arial"/>
        </w:rPr>
        <w:t>prejemu podpisane pogodbe s strani naročnika.</w:t>
      </w:r>
    </w:p>
    <w:p w14:paraId="53693098" w14:textId="697FBC0D" w:rsidR="00233F33" w:rsidRPr="00AD3456" w:rsidRDefault="00233F33" w:rsidP="00233F33">
      <w:pPr>
        <w:rPr>
          <w:rFonts w:cs="Arial"/>
        </w:rPr>
      </w:pPr>
    </w:p>
    <w:p w14:paraId="5A84305D" w14:textId="089175C1" w:rsidR="00DA23DF" w:rsidRPr="00AD3456" w:rsidRDefault="004E1959" w:rsidP="00233F33">
      <w:pPr>
        <w:rPr>
          <w:rFonts w:cs="Arial"/>
        </w:rPr>
      </w:pPr>
      <w:bookmarkStart w:id="160" w:name="_Hlk99446799"/>
      <w:r w:rsidRPr="00AD3456">
        <w:rPr>
          <w:rFonts w:cs="Arial"/>
        </w:rPr>
        <w:t>Pogodbena partnerja sta sporazumna, da pogodbo lahko vsaka pogodbena stranka odpove predčasno. Odpovedni rok je 2 (dva) meseca in začne teči z dnem vročitve pisne odpovedi drugi stranki.</w:t>
      </w:r>
    </w:p>
    <w:bookmarkEnd w:id="160"/>
    <w:p w14:paraId="5509E9DF" w14:textId="5C5FB30E" w:rsidR="00DA23DF" w:rsidRPr="00AD3456" w:rsidRDefault="00DA23DF" w:rsidP="00233F33">
      <w:pPr>
        <w:rPr>
          <w:rFonts w:cs="Arial"/>
        </w:rPr>
      </w:pPr>
    </w:p>
    <w:p w14:paraId="5E651A11" w14:textId="77777777" w:rsidR="007B1403" w:rsidRPr="00AD3456" w:rsidRDefault="007B1403" w:rsidP="00233F33">
      <w:pPr>
        <w:rPr>
          <w:rFonts w:cs="Arial"/>
        </w:rPr>
      </w:pPr>
    </w:p>
    <w:p w14:paraId="7E21C33B" w14:textId="7FA254C9" w:rsidR="00310C90" w:rsidRPr="00AD3456" w:rsidRDefault="0000222B" w:rsidP="00310C90">
      <w:pPr>
        <w:pStyle w:val="BodyText3"/>
        <w:jc w:val="left"/>
        <w:rPr>
          <w:b/>
          <w:sz w:val="20"/>
          <w:lang w:val="sl-SI"/>
        </w:rPr>
      </w:pPr>
      <w:r w:rsidRPr="00AD3456">
        <w:rPr>
          <w:b/>
          <w:sz w:val="20"/>
          <w:lang w:val="sl-SI"/>
        </w:rPr>
        <w:t>2</w:t>
      </w:r>
      <w:r w:rsidR="00FC064C" w:rsidRPr="00AD3456">
        <w:rPr>
          <w:b/>
          <w:sz w:val="20"/>
          <w:lang w:val="sl-SI"/>
        </w:rPr>
        <w:t>3</w:t>
      </w:r>
      <w:r w:rsidR="00310C90" w:rsidRPr="00AD3456">
        <w:rPr>
          <w:b/>
          <w:sz w:val="20"/>
          <w:lang w:val="sl-SI"/>
        </w:rPr>
        <w:t>. člen</w:t>
      </w:r>
    </w:p>
    <w:p w14:paraId="704BA5A4" w14:textId="77777777" w:rsidR="00310C90" w:rsidRPr="00AD3456" w:rsidRDefault="00310C90" w:rsidP="00310C90"/>
    <w:p w14:paraId="211E847C" w14:textId="77777777" w:rsidR="00310C90" w:rsidRPr="00AD3456" w:rsidRDefault="00310C90" w:rsidP="00310C90">
      <w:pPr>
        <w:pStyle w:val="BESEDILO"/>
        <w:keepLines w:val="0"/>
        <w:widowControl/>
        <w:tabs>
          <w:tab w:val="clear" w:pos="2155"/>
        </w:tabs>
        <w:rPr>
          <w:rFonts w:cs="Arial"/>
          <w:kern w:val="0"/>
          <w:szCs w:val="24"/>
        </w:rPr>
      </w:pPr>
      <w:r w:rsidRPr="00AD3456">
        <w:rPr>
          <w:rFonts w:cs="Arial"/>
          <w:kern w:val="0"/>
          <w:szCs w:val="24"/>
        </w:rPr>
        <w:t>Pogodbeni stranki izjavljata, da je to pogodbo možno odpovedati pred njeno izpolnitvijo v primeru, da nastopi ena od  naslednjih spodaj navedenih okoliščin.</w:t>
      </w:r>
    </w:p>
    <w:p w14:paraId="2ACD3EEC" w14:textId="77777777" w:rsidR="00310C90" w:rsidRPr="00AD3456" w:rsidRDefault="00310C90" w:rsidP="00310C90">
      <w:pPr>
        <w:rPr>
          <w:rFonts w:cs="Arial"/>
          <w:szCs w:val="20"/>
        </w:rPr>
      </w:pPr>
    </w:p>
    <w:p w14:paraId="1EF3AE37" w14:textId="77777777" w:rsidR="00310C90" w:rsidRPr="00AD3456" w:rsidRDefault="00310C90" w:rsidP="00310C90">
      <w:pPr>
        <w:rPr>
          <w:rFonts w:cs="Arial"/>
        </w:rPr>
      </w:pPr>
      <w:r w:rsidRPr="00AD3456">
        <w:rPr>
          <w:rFonts w:cs="Arial"/>
          <w:szCs w:val="20"/>
        </w:rPr>
        <w:t>N</w:t>
      </w:r>
      <w:r w:rsidRPr="00AD3456">
        <w:rPr>
          <w:rFonts w:cs="Arial"/>
        </w:rPr>
        <w:t>aročnik  lahko odpove pogodbo pred njeno izpolnitvijo:</w:t>
      </w:r>
    </w:p>
    <w:p w14:paraId="056F3C97" w14:textId="77777777" w:rsidR="00310C90" w:rsidRPr="00AD3456" w:rsidRDefault="00310C90" w:rsidP="00976D3F">
      <w:pPr>
        <w:numPr>
          <w:ilvl w:val="0"/>
          <w:numId w:val="9"/>
        </w:numPr>
        <w:rPr>
          <w:rFonts w:cs="Arial"/>
        </w:rPr>
      </w:pPr>
      <w:r w:rsidRPr="00AD3456">
        <w:rPr>
          <w:rFonts w:cs="Arial"/>
        </w:rPr>
        <w:t>če je proti  ponudniku uveden stečaj ali prisilna poravnava,</w:t>
      </w:r>
    </w:p>
    <w:p w14:paraId="177420B5" w14:textId="77777777" w:rsidR="002A511F" w:rsidRPr="00AD3456" w:rsidRDefault="002A511F" w:rsidP="002A511F">
      <w:pPr>
        <w:pStyle w:val="ListParagraph"/>
        <w:numPr>
          <w:ilvl w:val="0"/>
          <w:numId w:val="9"/>
        </w:numPr>
        <w:rPr>
          <w:sz w:val="20"/>
          <w:lang w:val="sl-SI"/>
        </w:rPr>
      </w:pPr>
      <w:r w:rsidRPr="00AD3456">
        <w:rPr>
          <w:sz w:val="20"/>
          <w:lang w:val="sl-SI"/>
        </w:rPr>
        <w:t xml:space="preserve">če je neuspešno pretekel pogodbeno določen rok, pa ponudnik ni izpolnil pogodbenih obveznosti, </w:t>
      </w:r>
    </w:p>
    <w:p w14:paraId="5D178DE7" w14:textId="77777777" w:rsidR="00041FCA" w:rsidRPr="00AD3456" w:rsidRDefault="00041FCA" w:rsidP="00041FCA">
      <w:pPr>
        <w:numPr>
          <w:ilvl w:val="0"/>
          <w:numId w:val="9"/>
        </w:numPr>
        <w:rPr>
          <w:rFonts w:cs="Arial"/>
        </w:rPr>
      </w:pPr>
      <w:r w:rsidRPr="00AD3456">
        <w:rPr>
          <w:rFonts w:cs="Arial"/>
        </w:rPr>
        <w:t xml:space="preserve">če ponudnik </w:t>
      </w:r>
      <w:r w:rsidR="0000222B" w:rsidRPr="00AD3456">
        <w:rPr>
          <w:rFonts w:cs="Arial"/>
        </w:rPr>
        <w:t xml:space="preserve">ni odpravil </w:t>
      </w:r>
      <w:proofErr w:type="spellStart"/>
      <w:r w:rsidR="0000222B" w:rsidRPr="00AD3456">
        <w:rPr>
          <w:rFonts w:cs="Arial"/>
        </w:rPr>
        <w:t>ugovarjanih</w:t>
      </w:r>
      <w:proofErr w:type="spellEnd"/>
      <w:r w:rsidR="0000222B" w:rsidRPr="00AD3456">
        <w:rPr>
          <w:rFonts w:cs="Arial"/>
        </w:rPr>
        <w:t xml:space="preserve"> napak oz. odprava napak ni možna,</w:t>
      </w:r>
    </w:p>
    <w:p w14:paraId="6BABC210" w14:textId="77777777" w:rsidR="005A21C2" w:rsidRPr="00AD3456" w:rsidRDefault="005A21C2" w:rsidP="00041FCA">
      <w:pPr>
        <w:numPr>
          <w:ilvl w:val="0"/>
          <w:numId w:val="9"/>
        </w:numPr>
        <w:rPr>
          <w:rFonts w:cs="Arial"/>
        </w:rPr>
      </w:pPr>
      <w:r w:rsidRPr="00AD3456">
        <w:rPr>
          <w:rFonts w:cs="Arial"/>
        </w:rPr>
        <w:t>če ponudnik ne predloži Načrta varovanja v določenem roku,</w:t>
      </w:r>
    </w:p>
    <w:p w14:paraId="3740D646" w14:textId="77777777" w:rsidR="00CC7A94" w:rsidRPr="00AD3456" w:rsidRDefault="00F53A62" w:rsidP="00976D3F">
      <w:pPr>
        <w:numPr>
          <w:ilvl w:val="0"/>
          <w:numId w:val="9"/>
        </w:numPr>
        <w:rPr>
          <w:rFonts w:cs="Arial"/>
        </w:rPr>
      </w:pPr>
      <w:r w:rsidRPr="00AD3456">
        <w:rPr>
          <w:rFonts w:cs="Arial"/>
        </w:rPr>
        <w:t xml:space="preserve">če pride do </w:t>
      </w:r>
      <w:r w:rsidR="003D6B40" w:rsidRPr="00AD3456">
        <w:rPr>
          <w:rFonts w:cs="Arial"/>
        </w:rPr>
        <w:t xml:space="preserve">neizpolnjevanja pogoja </w:t>
      </w:r>
      <w:r w:rsidRPr="00AD3456">
        <w:rPr>
          <w:rFonts w:cs="Arial"/>
        </w:rPr>
        <w:t xml:space="preserve">iz </w:t>
      </w:r>
      <w:r w:rsidR="003D6B40" w:rsidRPr="00AD3456">
        <w:rPr>
          <w:rFonts w:cs="Arial"/>
        </w:rPr>
        <w:t>1</w:t>
      </w:r>
      <w:r w:rsidR="00D13DCA" w:rsidRPr="00AD3456">
        <w:rPr>
          <w:rFonts w:cs="Arial"/>
        </w:rPr>
        <w:t>1</w:t>
      </w:r>
      <w:r w:rsidR="00490714" w:rsidRPr="00AD3456">
        <w:rPr>
          <w:rFonts w:cs="Arial"/>
        </w:rPr>
        <w:t>. člena</w:t>
      </w:r>
      <w:r w:rsidR="005A21C2" w:rsidRPr="00AD3456">
        <w:rPr>
          <w:rFonts w:cs="Arial"/>
        </w:rPr>
        <w:t>.</w:t>
      </w:r>
    </w:p>
    <w:p w14:paraId="4D691C03" w14:textId="77777777" w:rsidR="00310C90" w:rsidRPr="00AD3456" w:rsidRDefault="00310C90" w:rsidP="00310C90">
      <w:pPr>
        <w:pStyle w:val="BodyText3"/>
        <w:rPr>
          <w:rFonts w:cs="Arial"/>
          <w:color w:val="000000"/>
          <w:sz w:val="20"/>
          <w:lang w:val="sl-SI"/>
        </w:rPr>
      </w:pPr>
    </w:p>
    <w:p w14:paraId="54647E19" w14:textId="77777777" w:rsidR="00310C90" w:rsidRPr="00AD3456" w:rsidRDefault="00310C90" w:rsidP="00310C90">
      <w:pPr>
        <w:rPr>
          <w:rFonts w:cs="Arial"/>
        </w:rPr>
      </w:pPr>
      <w:r w:rsidRPr="00AD3456">
        <w:rPr>
          <w:rFonts w:cs="Arial"/>
        </w:rPr>
        <w:t>Ponudnik lahko odpove pogodbo:</w:t>
      </w:r>
    </w:p>
    <w:p w14:paraId="2E466B36" w14:textId="77777777" w:rsidR="00310C90" w:rsidRPr="00AD3456" w:rsidRDefault="00310C90" w:rsidP="00976D3F">
      <w:pPr>
        <w:numPr>
          <w:ilvl w:val="0"/>
          <w:numId w:val="10"/>
        </w:numPr>
        <w:rPr>
          <w:rFonts w:cs="Arial"/>
        </w:rPr>
      </w:pPr>
      <w:r w:rsidRPr="00AD3456">
        <w:rPr>
          <w:rFonts w:cs="Arial"/>
        </w:rPr>
        <w:t>če naročnik ne plača pogodbene cene.</w:t>
      </w:r>
    </w:p>
    <w:p w14:paraId="5E8BC032" w14:textId="77777777" w:rsidR="00310C90" w:rsidRPr="00AD3456" w:rsidRDefault="00310C90" w:rsidP="00310C90">
      <w:pPr>
        <w:rPr>
          <w:rFonts w:cs="Arial"/>
        </w:rPr>
      </w:pPr>
    </w:p>
    <w:p w14:paraId="3259263E" w14:textId="77777777" w:rsidR="008071E3" w:rsidRPr="00AD3456" w:rsidRDefault="00310C90" w:rsidP="00310C90">
      <w:pPr>
        <w:rPr>
          <w:rFonts w:cs="Arial"/>
        </w:rPr>
      </w:pPr>
      <w:r w:rsidRPr="00AD3456">
        <w:rPr>
          <w:rFonts w:cs="Arial"/>
        </w:rPr>
        <w:t xml:space="preserve">Odpoved pogodbe se poda v pisni obliki, pogodba preneha veljati v tridesetih dneh po prejemu takšne odpovedi, podpisane s strani pooblaščene osebe pogodbenega stranke. </w:t>
      </w:r>
    </w:p>
    <w:p w14:paraId="211CD777" w14:textId="77777777" w:rsidR="008071E3" w:rsidRPr="00AD3456" w:rsidRDefault="008071E3" w:rsidP="00310C90">
      <w:pPr>
        <w:rPr>
          <w:rFonts w:cs="Arial"/>
        </w:rPr>
      </w:pPr>
    </w:p>
    <w:p w14:paraId="6A82B9E2" w14:textId="53BD8A43" w:rsidR="00310C90" w:rsidRPr="00AD3456" w:rsidRDefault="00310C90" w:rsidP="00310C90">
      <w:pPr>
        <w:rPr>
          <w:rFonts w:cs="Arial"/>
        </w:rPr>
      </w:pPr>
      <w:r w:rsidRPr="00AD3456">
        <w:rPr>
          <w:rFonts w:cs="Arial"/>
        </w:rPr>
        <w:t xml:space="preserve">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34220225" w14:textId="45882671" w:rsidR="002D2263" w:rsidRPr="00AD3456" w:rsidRDefault="002D2263" w:rsidP="002D2263">
      <w:pPr>
        <w:pStyle w:val="BodyText3"/>
        <w:rPr>
          <w:sz w:val="20"/>
          <w:lang w:val="sl-SI"/>
        </w:rPr>
      </w:pPr>
    </w:p>
    <w:p w14:paraId="1337970B" w14:textId="77777777" w:rsidR="00D9767F" w:rsidRPr="00AD3456" w:rsidRDefault="00D9767F" w:rsidP="002D2263">
      <w:pPr>
        <w:pStyle w:val="BodyText3"/>
        <w:rPr>
          <w:sz w:val="20"/>
          <w:lang w:val="sl-SI"/>
        </w:rPr>
      </w:pPr>
    </w:p>
    <w:p w14:paraId="08FF75B9" w14:textId="519F7D47" w:rsidR="00B50A89" w:rsidRPr="00AD3456" w:rsidRDefault="00FC064C" w:rsidP="002D2263">
      <w:pPr>
        <w:pStyle w:val="BodyText3"/>
        <w:rPr>
          <w:b/>
          <w:bCs/>
          <w:sz w:val="20"/>
          <w:lang w:val="sl-SI"/>
        </w:rPr>
      </w:pPr>
      <w:r w:rsidRPr="00AD3456">
        <w:rPr>
          <w:b/>
          <w:bCs/>
          <w:sz w:val="20"/>
          <w:lang w:val="sl-SI"/>
        </w:rPr>
        <w:t>24</w:t>
      </w:r>
      <w:r w:rsidR="00B50A89" w:rsidRPr="00AD3456">
        <w:rPr>
          <w:b/>
          <w:bCs/>
          <w:sz w:val="20"/>
          <w:lang w:val="sl-SI"/>
        </w:rPr>
        <w:t>. člen</w:t>
      </w:r>
    </w:p>
    <w:p w14:paraId="21DDD533" w14:textId="77777777" w:rsidR="00B50A89" w:rsidRPr="00AD3456" w:rsidRDefault="00B50A89" w:rsidP="002D2263">
      <w:pPr>
        <w:pStyle w:val="BodyText3"/>
        <w:rPr>
          <w:sz w:val="20"/>
          <w:lang w:val="sl-SI"/>
        </w:rPr>
      </w:pPr>
    </w:p>
    <w:p w14:paraId="4B087527" w14:textId="45BEA0CF" w:rsidR="00B50A89" w:rsidRPr="00AD3456" w:rsidRDefault="00B50A89" w:rsidP="00B50A89">
      <w:pPr>
        <w:spacing w:line="240" w:lineRule="atLeast"/>
        <w:rPr>
          <w:rFonts w:cs="Arial"/>
        </w:rPr>
      </w:pPr>
      <w:bookmarkStart w:id="161" w:name="_Hlk99446754"/>
      <w:r w:rsidRPr="00AD3456">
        <w:rPr>
          <w:rFonts w:cs="Arial"/>
        </w:rPr>
        <w:t xml:space="preserve">Pogodba je sklenjena z dnem podpisa s strani obeh pogodbenih strank, uporablja pa se od </w:t>
      </w:r>
      <w:r w:rsidR="002028EE" w:rsidRPr="00AD3456">
        <w:rPr>
          <w:rFonts w:cs="Arial"/>
        </w:rPr>
        <w:t>…….</w:t>
      </w:r>
      <w:r w:rsidRPr="00AD3456">
        <w:rPr>
          <w:rFonts w:cs="Arial"/>
        </w:rPr>
        <w:t xml:space="preserve"> dalje. Pogodba je sklenjena za obdobje enega leta (do </w:t>
      </w:r>
      <w:r w:rsidR="002028EE" w:rsidRPr="00AD3456">
        <w:rPr>
          <w:rFonts w:cs="Arial"/>
        </w:rPr>
        <w:t>………….</w:t>
      </w:r>
      <w:r w:rsidRPr="00AD3456">
        <w:rPr>
          <w:rFonts w:cs="Arial"/>
        </w:rPr>
        <w:t>) z možnostjo podaljšanja do treh let.</w:t>
      </w:r>
    </w:p>
    <w:bookmarkEnd w:id="161"/>
    <w:p w14:paraId="42A5A23A" w14:textId="77777777" w:rsidR="00B50A89" w:rsidRPr="00AD3456" w:rsidRDefault="00B50A89" w:rsidP="00B50A89">
      <w:pPr>
        <w:spacing w:line="240" w:lineRule="atLeast"/>
        <w:rPr>
          <w:rFonts w:cs="Arial"/>
        </w:rPr>
      </w:pPr>
    </w:p>
    <w:p w14:paraId="1E832C6A" w14:textId="073E8903" w:rsidR="00B50A89" w:rsidRPr="00AD3456" w:rsidRDefault="00B50A89" w:rsidP="00B50A89">
      <w:pPr>
        <w:spacing w:line="240" w:lineRule="atLeast"/>
        <w:rPr>
          <w:rFonts w:cs="Arial"/>
        </w:rPr>
      </w:pPr>
      <w:r w:rsidRPr="00AD3456">
        <w:rPr>
          <w:rFonts w:cs="Arial"/>
        </w:rPr>
        <w:t>Pogodba se podaljša s sklenitvijo pisnega dodatka k pogodbi, ki ga pogodbeni stranki skleneta vsaj mesec dni pred predvidenim zaključkom enoletnega obdobja.</w:t>
      </w:r>
    </w:p>
    <w:p w14:paraId="294BB0C8" w14:textId="77777777" w:rsidR="00B50A89" w:rsidRPr="00AD3456" w:rsidRDefault="00B50A89" w:rsidP="00B50A89">
      <w:pPr>
        <w:spacing w:line="240" w:lineRule="atLeast"/>
        <w:rPr>
          <w:rFonts w:cs="Arial"/>
        </w:rPr>
      </w:pPr>
    </w:p>
    <w:p w14:paraId="189FBF0F" w14:textId="77777777" w:rsidR="00801EA3" w:rsidRPr="00AD3456" w:rsidRDefault="00801EA3" w:rsidP="00801EA3">
      <w:pPr>
        <w:rPr>
          <w:rFonts w:cs="Arial"/>
        </w:rPr>
      </w:pPr>
      <w:bookmarkStart w:id="162" w:name="_Hlk872358"/>
      <w:r w:rsidRPr="00AD3456">
        <w:rPr>
          <w:rFonts w:cs="Arial"/>
        </w:rPr>
        <w:t>Ponudnik bo moral naročniku pred sklenitvijo dodatka ponovno predložiti sklenjeno in veljavno podjetniško kolektivno pogodbo iz katere je razvidno, da velja za celo obdobje te pogodbe.</w:t>
      </w:r>
    </w:p>
    <w:bookmarkEnd w:id="162"/>
    <w:p w14:paraId="43716A88" w14:textId="77777777" w:rsidR="00801EA3" w:rsidRPr="00AD3456" w:rsidRDefault="00801EA3" w:rsidP="00801EA3">
      <w:pPr>
        <w:spacing w:line="240" w:lineRule="atLeast"/>
        <w:rPr>
          <w:rFonts w:cs="Arial"/>
        </w:rPr>
      </w:pPr>
    </w:p>
    <w:p w14:paraId="03985EC7" w14:textId="5AAF2DE1" w:rsidR="001F59DF" w:rsidRPr="00AD3456" w:rsidRDefault="00801EA3" w:rsidP="00310C90">
      <w:pPr>
        <w:rPr>
          <w:rFonts w:cs="Arial"/>
        </w:rPr>
      </w:pPr>
      <w:r w:rsidRPr="00AD3456">
        <w:rPr>
          <w:rFonts w:cs="Arial"/>
        </w:rPr>
        <w:t>V primeru podaljšanja pogodbe je ponudnik dolžan predložiti novo garancijo za dobro izvedbo pogodbenih obveznosti v višini 10 % enoletne pogodbene vrednosti (z DDV), brezpogojno, nepreklicno in plačljivo na prvi poziv naročnika, z veljavnostjo 13 mesecev od pričetka veljavnosti dodatka k pogodbi. Ponudnik je dolžan predložiti  garancijo za dobro izvedbo pogodbenih obveznosti najkasneje 10 dni po prejemu podpisanega dodatka s strani naročnika.</w:t>
      </w:r>
    </w:p>
    <w:p w14:paraId="398B0B73" w14:textId="56AA3A3E" w:rsidR="001F59DF" w:rsidRPr="00AD3456" w:rsidRDefault="001F59DF" w:rsidP="00310C90"/>
    <w:p w14:paraId="5B892DAB" w14:textId="77777777" w:rsidR="00D9767F" w:rsidRPr="00AD3456" w:rsidRDefault="00D9767F" w:rsidP="00310C90"/>
    <w:p w14:paraId="350B9228" w14:textId="4D05D5EE" w:rsidR="00310C90" w:rsidRPr="00AD3456" w:rsidRDefault="008071E3" w:rsidP="00310C90">
      <w:pPr>
        <w:pStyle w:val="BodyText3"/>
        <w:jc w:val="left"/>
        <w:rPr>
          <w:b/>
          <w:sz w:val="20"/>
          <w:lang w:val="sl-SI"/>
        </w:rPr>
      </w:pPr>
      <w:r w:rsidRPr="00AD3456">
        <w:rPr>
          <w:b/>
          <w:sz w:val="20"/>
          <w:lang w:val="sl-SI"/>
        </w:rPr>
        <w:t>2</w:t>
      </w:r>
      <w:r w:rsidR="00FC064C" w:rsidRPr="00AD3456">
        <w:rPr>
          <w:b/>
          <w:sz w:val="20"/>
          <w:lang w:val="sl-SI"/>
        </w:rPr>
        <w:t>5</w:t>
      </w:r>
      <w:r w:rsidR="00310C90" w:rsidRPr="00AD3456">
        <w:rPr>
          <w:b/>
          <w:sz w:val="20"/>
          <w:lang w:val="sl-SI"/>
        </w:rPr>
        <w:t>. člen</w:t>
      </w:r>
    </w:p>
    <w:p w14:paraId="17F2CDB1" w14:textId="77777777" w:rsidR="00310C90" w:rsidRPr="00AD3456" w:rsidRDefault="00310C90" w:rsidP="00310C90"/>
    <w:p w14:paraId="58C9CBE0" w14:textId="58992681" w:rsidR="00233F33" w:rsidRPr="00AD3456" w:rsidRDefault="00233F33" w:rsidP="00233F33">
      <w:pPr>
        <w:pStyle w:val="default"/>
        <w:jc w:val="both"/>
        <w:rPr>
          <w:bCs/>
          <w:iCs/>
          <w:color w:val="auto"/>
          <w:sz w:val="20"/>
          <w:szCs w:val="20"/>
        </w:rPr>
      </w:pPr>
      <w:r w:rsidRPr="00AD3456">
        <w:rPr>
          <w:bCs/>
          <w:iCs/>
          <w:color w:val="auto"/>
          <w:sz w:val="20"/>
          <w:szCs w:val="20"/>
        </w:rPr>
        <w:t>Če kdo od pogodbenih partnerjev posredno ali neposredno obljubi, ponudi ali da kakšno nedovoljeno korist z namenom vplivati na:</w:t>
      </w:r>
    </w:p>
    <w:p w14:paraId="08CC677F" w14:textId="77777777" w:rsidR="00233F33" w:rsidRPr="00AD3456" w:rsidRDefault="00233F33" w:rsidP="00233F33">
      <w:pPr>
        <w:pStyle w:val="default"/>
        <w:numPr>
          <w:ilvl w:val="0"/>
          <w:numId w:val="3"/>
        </w:numPr>
        <w:jc w:val="both"/>
        <w:rPr>
          <w:sz w:val="20"/>
          <w:szCs w:val="20"/>
        </w:rPr>
      </w:pPr>
      <w:r w:rsidRPr="00AD3456">
        <w:rPr>
          <w:bCs/>
          <w:iCs/>
          <w:color w:val="auto"/>
          <w:sz w:val="20"/>
          <w:szCs w:val="20"/>
        </w:rPr>
        <w:t xml:space="preserve">pridobitev posla, </w:t>
      </w:r>
    </w:p>
    <w:p w14:paraId="24AB256A" w14:textId="77777777" w:rsidR="00233F33" w:rsidRPr="00AD3456" w:rsidRDefault="00233F33" w:rsidP="00233F33">
      <w:pPr>
        <w:pStyle w:val="default"/>
        <w:numPr>
          <w:ilvl w:val="0"/>
          <w:numId w:val="3"/>
        </w:numPr>
        <w:jc w:val="both"/>
        <w:rPr>
          <w:sz w:val="20"/>
          <w:szCs w:val="20"/>
        </w:rPr>
      </w:pPr>
      <w:r w:rsidRPr="00AD3456">
        <w:rPr>
          <w:bCs/>
          <w:iCs/>
          <w:color w:val="auto"/>
          <w:sz w:val="20"/>
          <w:szCs w:val="20"/>
        </w:rPr>
        <w:t xml:space="preserve">sklenitev posla pod ugodnejšimi pogoji, </w:t>
      </w:r>
    </w:p>
    <w:p w14:paraId="54C728C6" w14:textId="77777777" w:rsidR="00233F33" w:rsidRPr="00AD3456" w:rsidRDefault="00233F33" w:rsidP="00233F33">
      <w:pPr>
        <w:pStyle w:val="default"/>
        <w:numPr>
          <w:ilvl w:val="0"/>
          <w:numId w:val="3"/>
        </w:numPr>
        <w:jc w:val="both"/>
        <w:rPr>
          <w:sz w:val="20"/>
          <w:szCs w:val="20"/>
        </w:rPr>
      </w:pPr>
      <w:r w:rsidRPr="00AD3456">
        <w:rPr>
          <w:bCs/>
          <w:iCs/>
          <w:color w:val="auto"/>
          <w:sz w:val="20"/>
          <w:szCs w:val="20"/>
        </w:rPr>
        <w:t xml:space="preserve">opustitev dolžnega nadzora nad izvajanjem pogodbenih obveznosti ali </w:t>
      </w:r>
    </w:p>
    <w:p w14:paraId="777428E4" w14:textId="77777777" w:rsidR="00233F33" w:rsidRPr="00AD3456" w:rsidRDefault="00233F33" w:rsidP="00233F33">
      <w:pPr>
        <w:pStyle w:val="default"/>
        <w:numPr>
          <w:ilvl w:val="0"/>
          <w:numId w:val="3"/>
        </w:numPr>
        <w:jc w:val="both"/>
        <w:rPr>
          <w:bCs/>
          <w:iCs/>
          <w:color w:val="auto"/>
          <w:sz w:val="20"/>
          <w:szCs w:val="20"/>
        </w:rPr>
      </w:pPr>
      <w:r w:rsidRPr="00AD3456">
        <w:rPr>
          <w:bCs/>
          <w:iCs/>
          <w:color w:val="auto"/>
          <w:sz w:val="20"/>
          <w:szCs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AA89F8" w14:textId="77777777" w:rsidR="00233F33" w:rsidRPr="00AD3456" w:rsidRDefault="00233F33" w:rsidP="00233F33">
      <w:pPr>
        <w:pStyle w:val="default"/>
        <w:jc w:val="both"/>
        <w:rPr>
          <w:sz w:val="20"/>
          <w:szCs w:val="20"/>
        </w:rPr>
      </w:pPr>
      <w:r w:rsidRPr="00AD3456">
        <w:rPr>
          <w:bCs/>
          <w:iCs/>
          <w:color w:val="auto"/>
          <w:sz w:val="20"/>
          <w:szCs w:val="20"/>
        </w:rPr>
        <w:t> je pogodba nična.</w:t>
      </w:r>
    </w:p>
    <w:p w14:paraId="4A2E5B1B" w14:textId="77777777" w:rsidR="00A16D6A" w:rsidRPr="00AD3456" w:rsidRDefault="00A16D6A" w:rsidP="00310C90">
      <w:pPr>
        <w:pStyle w:val="BodyText3"/>
        <w:jc w:val="left"/>
        <w:rPr>
          <w:sz w:val="20"/>
          <w:u w:val="single"/>
          <w:lang w:val="sl-SI"/>
        </w:rPr>
      </w:pPr>
    </w:p>
    <w:p w14:paraId="31640955" w14:textId="77777777" w:rsidR="00035158" w:rsidRPr="00AD3456" w:rsidRDefault="00035158" w:rsidP="00310C90">
      <w:pPr>
        <w:pStyle w:val="BodyText3"/>
        <w:jc w:val="left"/>
        <w:rPr>
          <w:b/>
          <w:sz w:val="20"/>
          <w:lang w:val="sl-SI"/>
        </w:rPr>
      </w:pPr>
    </w:p>
    <w:p w14:paraId="6F69FC83" w14:textId="5D8AD040" w:rsidR="00310C90" w:rsidRPr="00AD3456" w:rsidRDefault="008071E3" w:rsidP="00310C90">
      <w:pPr>
        <w:pStyle w:val="BodyText3"/>
        <w:jc w:val="left"/>
        <w:rPr>
          <w:b/>
          <w:sz w:val="20"/>
          <w:lang w:val="sl-SI"/>
        </w:rPr>
      </w:pPr>
      <w:r w:rsidRPr="00AD3456">
        <w:rPr>
          <w:b/>
          <w:sz w:val="20"/>
          <w:lang w:val="sl-SI"/>
        </w:rPr>
        <w:t>2</w:t>
      </w:r>
      <w:r w:rsidR="00FC064C" w:rsidRPr="00AD3456">
        <w:rPr>
          <w:b/>
          <w:sz w:val="20"/>
          <w:lang w:val="sl-SI"/>
        </w:rPr>
        <w:t>6</w:t>
      </w:r>
      <w:r w:rsidR="00310C90" w:rsidRPr="00AD3456">
        <w:rPr>
          <w:b/>
          <w:sz w:val="20"/>
          <w:lang w:val="sl-SI"/>
        </w:rPr>
        <w:t>. člen</w:t>
      </w:r>
    </w:p>
    <w:p w14:paraId="50092866" w14:textId="77777777" w:rsidR="00310C90" w:rsidRPr="00AD3456" w:rsidRDefault="00310C90" w:rsidP="00310C90"/>
    <w:p w14:paraId="0A5F9FCF" w14:textId="77777777" w:rsidR="00F35BAB" w:rsidRPr="00AD3456" w:rsidRDefault="00F35BAB" w:rsidP="00F35BAB">
      <w:pPr>
        <w:rPr>
          <w:rFonts w:eastAsia="Calibri" w:cs="Arial"/>
          <w:szCs w:val="20"/>
        </w:rPr>
      </w:pPr>
      <w:r w:rsidRPr="00AD3456">
        <w:rPr>
          <w:rFonts w:eastAsia="Calibri" w:cs="Arial"/>
          <w:szCs w:val="20"/>
        </w:rPr>
        <w:t>Ta pogodba je sklenjena pod razveznim pogojem, ki se uresniči v primeru izpolnitve ene od naslednjih okoliščin:</w:t>
      </w:r>
    </w:p>
    <w:p w14:paraId="11827802" w14:textId="77777777" w:rsidR="00F35BAB" w:rsidRPr="00AD3456" w:rsidRDefault="00F35BAB" w:rsidP="00976D3F">
      <w:pPr>
        <w:numPr>
          <w:ilvl w:val="0"/>
          <w:numId w:val="19"/>
        </w:numPr>
        <w:contextualSpacing/>
        <w:jc w:val="left"/>
        <w:rPr>
          <w:rFonts w:eastAsia="Calibri" w:cs="Arial"/>
          <w:szCs w:val="20"/>
        </w:rPr>
      </w:pPr>
      <w:r w:rsidRPr="00AD3456">
        <w:rPr>
          <w:rFonts w:eastAsia="Calibri" w:cs="Arial"/>
          <w:szCs w:val="20"/>
        </w:rPr>
        <w:t xml:space="preserve">če bo naročnik seznanjen, da je sodišče s pravnomočno odločitvijo ugotovilo kršitev obveznosti delovne, </w:t>
      </w:r>
      <w:proofErr w:type="spellStart"/>
      <w:r w:rsidRPr="00AD3456">
        <w:rPr>
          <w:rFonts w:eastAsia="Calibri" w:cs="Arial"/>
          <w:szCs w:val="20"/>
        </w:rPr>
        <w:t>okoljske</w:t>
      </w:r>
      <w:proofErr w:type="spellEnd"/>
      <w:r w:rsidRPr="00AD3456">
        <w:rPr>
          <w:rFonts w:eastAsia="Calibri" w:cs="Arial"/>
          <w:szCs w:val="20"/>
        </w:rPr>
        <w:t xml:space="preserve"> ali socialne zakonodaje s strani ponudnika/dobavitelja ali podizvajalca ali </w:t>
      </w:r>
    </w:p>
    <w:p w14:paraId="554293DB" w14:textId="77777777" w:rsidR="00F35BAB" w:rsidRPr="00AD3456" w:rsidRDefault="00F35BAB" w:rsidP="00976D3F">
      <w:pPr>
        <w:numPr>
          <w:ilvl w:val="0"/>
          <w:numId w:val="19"/>
        </w:numPr>
        <w:contextualSpacing/>
        <w:jc w:val="left"/>
        <w:rPr>
          <w:rFonts w:eastAsia="Calibri" w:cs="Arial"/>
          <w:szCs w:val="20"/>
        </w:rPr>
      </w:pPr>
      <w:r w:rsidRPr="00AD3456">
        <w:rPr>
          <w:rFonts w:eastAsia="Calibri" w:cs="Arial"/>
          <w:szCs w:val="20"/>
        </w:rPr>
        <w:t>če bo naročnik seznanjen, da je pristojni državni organ pri ponudniku/dobavitelju ali podizvajalcu v času izvajanja pogodbe ugotovil najmanj dve kršitvi v zvezi s:</w:t>
      </w:r>
    </w:p>
    <w:p w14:paraId="762F1C0F" w14:textId="77777777" w:rsidR="00F35BAB" w:rsidRPr="00AD3456" w:rsidRDefault="00F35BAB" w:rsidP="00976D3F">
      <w:pPr>
        <w:numPr>
          <w:ilvl w:val="1"/>
          <w:numId w:val="19"/>
        </w:numPr>
        <w:contextualSpacing/>
        <w:jc w:val="left"/>
        <w:rPr>
          <w:rFonts w:eastAsia="Calibri" w:cs="Arial"/>
          <w:szCs w:val="20"/>
        </w:rPr>
      </w:pPr>
      <w:r w:rsidRPr="00AD3456">
        <w:rPr>
          <w:rFonts w:eastAsia="Calibri" w:cs="Arial"/>
          <w:szCs w:val="20"/>
        </w:rPr>
        <w:t xml:space="preserve">plačilom za delo, </w:t>
      </w:r>
    </w:p>
    <w:p w14:paraId="0854740C" w14:textId="77777777" w:rsidR="00F35BAB" w:rsidRPr="00AD3456" w:rsidRDefault="00F35BAB" w:rsidP="00976D3F">
      <w:pPr>
        <w:numPr>
          <w:ilvl w:val="1"/>
          <w:numId w:val="19"/>
        </w:numPr>
        <w:contextualSpacing/>
        <w:jc w:val="left"/>
        <w:rPr>
          <w:rFonts w:eastAsia="Calibri" w:cs="Arial"/>
          <w:szCs w:val="20"/>
        </w:rPr>
      </w:pPr>
      <w:r w:rsidRPr="00AD3456">
        <w:rPr>
          <w:rFonts w:eastAsia="Calibri" w:cs="Arial"/>
          <w:szCs w:val="20"/>
        </w:rPr>
        <w:t xml:space="preserve">delovnim časom, </w:t>
      </w:r>
    </w:p>
    <w:p w14:paraId="2AF4A8EF" w14:textId="77777777" w:rsidR="00F35BAB" w:rsidRPr="00AD3456" w:rsidRDefault="00F35BAB" w:rsidP="00976D3F">
      <w:pPr>
        <w:numPr>
          <w:ilvl w:val="1"/>
          <w:numId w:val="19"/>
        </w:numPr>
        <w:contextualSpacing/>
        <w:jc w:val="left"/>
        <w:rPr>
          <w:rFonts w:eastAsia="Calibri" w:cs="Arial"/>
          <w:szCs w:val="20"/>
        </w:rPr>
      </w:pPr>
      <w:r w:rsidRPr="00AD3456">
        <w:rPr>
          <w:rFonts w:eastAsia="Calibri" w:cs="Arial"/>
          <w:szCs w:val="20"/>
        </w:rPr>
        <w:t xml:space="preserve">počitki, </w:t>
      </w:r>
    </w:p>
    <w:p w14:paraId="070191A0" w14:textId="77777777" w:rsidR="00F35BAB" w:rsidRPr="00AD3456" w:rsidRDefault="00F35BAB" w:rsidP="00976D3F">
      <w:pPr>
        <w:numPr>
          <w:ilvl w:val="1"/>
          <w:numId w:val="19"/>
        </w:numPr>
        <w:contextualSpacing/>
        <w:jc w:val="left"/>
        <w:rPr>
          <w:rFonts w:eastAsia="Calibri" w:cs="Arial"/>
          <w:szCs w:val="20"/>
        </w:rPr>
      </w:pPr>
      <w:r w:rsidRPr="00AD3456">
        <w:rPr>
          <w:rFonts w:eastAsia="Calibri" w:cs="Arial"/>
          <w:szCs w:val="20"/>
        </w:rPr>
        <w:t xml:space="preserve">opravljanjem dela na podlagi pogodb civilnega prava kljub obstoju elementov delovnega razmerja ali v zvezi z zaposlovanjem na črno </w:t>
      </w:r>
    </w:p>
    <w:p w14:paraId="623C4E76" w14:textId="77777777" w:rsidR="00F35BAB" w:rsidRPr="00AD3456" w:rsidRDefault="00F35BAB" w:rsidP="00F35BAB">
      <w:pPr>
        <w:ind w:left="708"/>
        <w:rPr>
          <w:rFonts w:eastAsia="Calibri" w:cs="Arial"/>
          <w:szCs w:val="20"/>
        </w:rPr>
      </w:pPr>
      <w:r w:rsidRPr="00AD3456">
        <w:rPr>
          <w:rFonts w:eastAsia="Calibri" w:cs="Arial"/>
          <w:szCs w:val="20"/>
        </w:rPr>
        <w:t>in za kateri mu je bila s pravnomočno odločitvijo ali več pravnomočnimi odločitvami izrečena globa za prekršek,</w:t>
      </w:r>
    </w:p>
    <w:p w14:paraId="3E9AEC91" w14:textId="77777777" w:rsidR="00F35BAB" w:rsidRPr="00AD3456" w:rsidRDefault="00F35BAB" w:rsidP="00F35BAB">
      <w:pPr>
        <w:rPr>
          <w:rFonts w:eastAsia="Calibri" w:cs="Arial"/>
          <w:szCs w:val="20"/>
        </w:rPr>
      </w:pPr>
      <w:r w:rsidRPr="00AD3456">
        <w:rPr>
          <w:rFonts w:eastAsia="Calibri" w:cs="Arial"/>
          <w:szCs w:val="20"/>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AD3456">
        <w:rPr>
          <w:rFonts w:eastAsia="Calibri" w:cs="Arial"/>
          <w:iCs/>
          <w:szCs w:val="20"/>
        </w:rPr>
        <w:t>skladu s 94. členom ZJN-3</w:t>
      </w:r>
      <w:r w:rsidRPr="00AD3456">
        <w:rPr>
          <w:rFonts w:eastAsia="Calibri" w:cs="Arial"/>
          <w:szCs w:val="20"/>
        </w:rPr>
        <w:t xml:space="preserve"> in določili te pogodbe v roku 30 dni od seznanitve s kršitvijo. </w:t>
      </w:r>
    </w:p>
    <w:p w14:paraId="58725F80" w14:textId="77777777" w:rsidR="00F35BAB" w:rsidRPr="00AD3456" w:rsidRDefault="00F35BAB" w:rsidP="00F35BAB">
      <w:pPr>
        <w:rPr>
          <w:rFonts w:eastAsia="Calibri" w:cs="Arial"/>
          <w:szCs w:val="20"/>
        </w:rPr>
      </w:pPr>
    </w:p>
    <w:p w14:paraId="36C68FC3" w14:textId="77777777" w:rsidR="00F35BAB" w:rsidRPr="00AD3456" w:rsidRDefault="00F35BAB" w:rsidP="00F35BAB">
      <w:pPr>
        <w:rPr>
          <w:rFonts w:eastAsia="Calibri" w:cs="Arial"/>
          <w:szCs w:val="20"/>
        </w:rPr>
      </w:pPr>
      <w:r w:rsidRPr="00AD3456">
        <w:rPr>
          <w:rFonts w:eastAsia="Calibri" w:cs="Arial"/>
          <w:szCs w:val="20"/>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7A85F2A5" w14:textId="77777777" w:rsidR="00F35BAB" w:rsidRPr="00AD3456" w:rsidRDefault="00F35BAB" w:rsidP="00F35BAB">
      <w:pPr>
        <w:rPr>
          <w:rFonts w:eastAsia="Calibri" w:cs="Arial"/>
          <w:szCs w:val="20"/>
        </w:rPr>
      </w:pPr>
    </w:p>
    <w:p w14:paraId="7FBA96BA" w14:textId="77777777" w:rsidR="00F35BAB" w:rsidRPr="00AD3456" w:rsidRDefault="00F35BAB" w:rsidP="00F35BAB">
      <w:pPr>
        <w:rPr>
          <w:rFonts w:eastAsia="Calibri" w:cs="Arial"/>
          <w:szCs w:val="20"/>
        </w:rPr>
      </w:pPr>
      <w:r w:rsidRPr="00AD3456">
        <w:rPr>
          <w:rFonts w:eastAsia="Calibri" w:cs="Arial"/>
          <w:szCs w:val="20"/>
        </w:rPr>
        <w:t>Če naročnik v roku 30 dni od seznanitve s kršitvijo ne začne novega postopka javnega naročila, se šteje, da je pogodba razvezana trideseti dan od seznanitve s kršitvijo.</w:t>
      </w:r>
    </w:p>
    <w:p w14:paraId="34356843" w14:textId="77777777" w:rsidR="00773C94" w:rsidRPr="00AD3456" w:rsidRDefault="00773C94" w:rsidP="00F35BAB">
      <w:pPr>
        <w:jc w:val="left"/>
        <w:rPr>
          <w:rFonts w:eastAsia="Calibri" w:cs="Arial"/>
          <w:b/>
          <w:iCs/>
          <w:szCs w:val="20"/>
        </w:rPr>
      </w:pPr>
    </w:p>
    <w:p w14:paraId="7FEDB491" w14:textId="77777777" w:rsidR="00773C94" w:rsidRPr="00AD3456" w:rsidRDefault="00773C94" w:rsidP="00F35BAB">
      <w:pPr>
        <w:jc w:val="left"/>
        <w:rPr>
          <w:rFonts w:eastAsia="Calibri" w:cs="Arial"/>
          <w:b/>
          <w:iCs/>
          <w:szCs w:val="20"/>
        </w:rPr>
      </w:pPr>
    </w:p>
    <w:p w14:paraId="5D3523E6" w14:textId="2C690472" w:rsidR="00F35BAB" w:rsidRPr="00AD3456" w:rsidRDefault="008071E3" w:rsidP="00F35BAB">
      <w:pPr>
        <w:jc w:val="left"/>
        <w:rPr>
          <w:rFonts w:eastAsia="Calibri" w:cs="Arial"/>
          <w:b/>
          <w:iCs/>
          <w:szCs w:val="20"/>
        </w:rPr>
      </w:pPr>
      <w:r w:rsidRPr="00AD3456">
        <w:rPr>
          <w:rFonts w:eastAsia="Calibri" w:cs="Arial"/>
          <w:b/>
          <w:iCs/>
          <w:szCs w:val="20"/>
        </w:rPr>
        <w:t>2</w:t>
      </w:r>
      <w:r w:rsidR="00FC064C" w:rsidRPr="00AD3456">
        <w:rPr>
          <w:rFonts w:eastAsia="Calibri" w:cs="Arial"/>
          <w:b/>
          <w:iCs/>
          <w:szCs w:val="20"/>
        </w:rPr>
        <w:t>7</w:t>
      </w:r>
      <w:r w:rsidR="00F35BAB" w:rsidRPr="00AD3456">
        <w:rPr>
          <w:rFonts w:eastAsia="Calibri" w:cs="Arial"/>
          <w:b/>
          <w:iCs/>
          <w:szCs w:val="20"/>
        </w:rPr>
        <w:t>. člen</w:t>
      </w:r>
    </w:p>
    <w:p w14:paraId="5AAF06E5" w14:textId="77777777" w:rsidR="00F35BAB" w:rsidRPr="00AD3456" w:rsidRDefault="00F35BAB" w:rsidP="00F35BAB">
      <w:pPr>
        <w:rPr>
          <w:rFonts w:eastAsia="Calibri" w:cs="Arial"/>
          <w:iCs/>
          <w:szCs w:val="20"/>
        </w:rPr>
      </w:pPr>
    </w:p>
    <w:p w14:paraId="07A85EF4" w14:textId="77777777" w:rsidR="00F35BAB" w:rsidRPr="00AD3456" w:rsidRDefault="00F35BAB" w:rsidP="00F35BAB">
      <w:pPr>
        <w:rPr>
          <w:rFonts w:eastAsia="Calibri" w:cs="Arial"/>
          <w:iCs/>
          <w:szCs w:val="20"/>
        </w:rPr>
      </w:pPr>
      <w:r w:rsidRPr="00AD3456">
        <w:rPr>
          <w:rFonts w:eastAsia="Calibri" w:cs="Arial"/>
          <w:iCs/>
          <w:szCs w:val="20"/>
        </w:rPr>
        <w:t>(1) Naročnik bo po izteku vsakih šest mesecev od sklenitve te pogodbe preveril ali je na dan tega preverjanja pri ponudniku ali podizvajalcu izpolnjena ena ali več naslednjih okoliščin:</w:t>
      </w:r>
    </w:p>
    <w:p w14:paraId="614F6F5C" w14:textId="77777777" w:rsidR="00F35BAB" w:rsidRPr="00AD3456" w:rsidRDefault="00F35BAB" w:rsidP="00F35BAB">
      <w:pPr>
        <w:rPr>
          <w:rFonts w:eastAsia="Calibri" w:cs="Arial"/>
          <w:iCs/>
          <w:szCs w:val="20"/>
        </w:rPr>
      </w:pPr>
    </w:p>
    <w:p w14:paraId="3F700985" w14:textId="77777777" w:rsidR="00F35BAB" w:rsidRPr="00AD3456" w:rsidRDefault="00F35BAB" w:rsidP="00F35BAB">
      <w:pPr>
        <w:rPr>
          <w:rFonts w:eastAsia="Calibri" w:cs="Arial"/>
          <w:iCs/>
          <w:szCs w:val="20"/>
        </w:rPr>
      </w:pPr>
      <w:r w:rsidRPr="00AD3456">
        <w:rPr>
          <w:rFonts w:eastAsia="Calibri" w:cs="Arial"/>
          <w:iCs/>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ponudnik ali njegov podizvajalec ne izpolnjuje obveznosti iz prejšnjega stavka tudi, če na dan preverjanja ni imel predloženih vseh obračunov davčnih odtegljajev za dohodke iz delovnega razmerja za obdobje zadnjih petih let do dne preverjanja;</w:t>
      </w:r>
    </w:p>
    <w:p w14:paraId="4829F8C6" w14:textId="77777777" w:rsidR="00F35BAB" w:rsidRPr="00AD3456" w:rsidRDefault="00F35BAB" w:rsidP="00F35BAB">
      <w:pPr>
        <w:rPr>
          <w:rFonts w:eastAsia="Calibri" w:cs="Arial"/>
          <w:iCs/>
          <w:szCs w:val="20"/>
        </w:rPr>
      </w:pPr>
    </w:p>
    <w:p w14:paraId="0D39AC62" w14:textId="77777777" w:rsidR="00F35BAB" w:rsidRPr="00AD3456" w:rsidRDefault="00F35BAB" w:rsidP="00F35BAB">
      <w:pPr>
        <w:rPr>
          <w:rFonts w:eastAsia="Calibri" w:cs="Arial"/>
          <w:iCs/>
          <w:szCs w:val="20"/>
        </w:rPr>
      </w:pPr>
      <w:r w:rsidRPr="00AD3456">
        <w:rPr>
          <w:rFonts w:eastAsia="Calibri" w:cs="Arial"/>
          <w:iCs/>
          <w:szCs w:val="20"/>
        </w:rPr>
        <w:t>2. da je ponudnik ali njegov podizvajalec izločen iz postopkov oddaje javnih naročil zaradi uvrstitve v evidenco gospodarskih subjektov z negativnimi referencami;</w:t>
      </w:r>
    </w:p>
    <w:p w14:paraId="7896E704" w14:textId="77777777" w:rsidR="00F35BAB" w:rsidRPr="00AD3456" w:rsidRDefault="00F35BAB" w:rsidP="00F35BAB">
      <w:pPr>
        <w:rPr>
          <w:rFonts w:eastAsia="Calibri" w:cs="Arial"/>
          <w:iCs/>
          <w:szCs w:val="20"/>
        </w:rPr>
      </w:pPr>
    </w:p>
    <w:p w14:paraId="5029863A" w14:textId="77777777" w:rsidR="00F35BAB" w:rsidRPr="00AD3456" w:rsidRDefault="00F35BAB" w:rsidP="00F35BAB">
      <w:pPr>
        <w:rPr>
          <w:rFonts w:eastAsia="Calibri" w:cs="Arial"/>
          <w:szCs w:val="20"/>
        </w:rPr>
      </w:pPr>
      <w:r w:rsidRPr="00AD3456">
        <w:rPr>
          <w:rFonts w:eastAsia="Calibri" w:cs="Arial"/>
          <w:iCs/>
          <w:szCs w:val="20"/>
        </w:rPr>
        <w:t xml:space="preserve">3.  </w:t>
      </w:r>
      <w:r w:rsidRPr="00AD3456">
        <w:rPr>
          <w:rFonts w:eastAsia="Calibri" w:cs="Arial"/>
          <w:szCs w:val="20"/>
        </w:rPr>
        <w:t>da je v zadnjih treh letih pred dnevom preverjanja pristojni organ Republike Slovenije ali druge države članice ali tretje države pri ponudniku ali njegovemu podizvajalcu ugotovil najmanj dve kršitvi v zvezi s:</w:t>
      </w:r>
    </w:p>
    <w:p w14:paraId="640F4FFC" w14:textId="77777777" w:rsidR="00F35BAB" w:rsidRPr="00AD3456" w:rsidRDefault="00F35BAB" w:rsidP="00976D3F">
      <w:pPr>
        <w:numPr>
          <w:ilvl w:val="0"/>
          <w:numId w:val="19"/>
        </w:numPr>
        <w:contextualSpacing/>
        <w:jc w:val="left"/>
        <w:rPr>
          <w:rFonts w:eastAsia="Calibri" w:cs="Arial"/>
          <w:szCs w:val="20"/>
        </w:rPr>
      </w:pPr>
      <w:r w:rsidRPr="00AD3456">
        <w:rPr>
          <w:rFonts w:eastAsia="Calibri" w:cs="Arial"/>
          <w:szCs w:val="20"/>
        </w:rPr>
        <w:t xml:space="preserve">plačilom za delo, </w:t>
      </w:r>
    </w:p>
    <w:p w14:paraId="3A7C6C7C" w14:textId="77777777" w:rsidR="00F35BAB" w:rsidRPr="00AD3456" w:rsidRDefault="00F35BAB" w:rsidP="00976D3F">
      <w:pPr>
        <w:numPr>
          <w:ilvl w:val="0"/>
          <w:numId w:val="19"/>
        </w:numPr>
        <w:contextualSpacing/>
        <w:jc w:val="left"/>
        <w:rPr>
          <w:rFonts w:eastAsia="Calibri" w:cs="Arial"/>
          <w:szCs w:val="20"/>
        </w:rPr>
      </w:pPr>
      <w:r w:rsidRPr="00AD3456">
        <w:rPr>
          <w:rFonts w:eastAsia="Calibri" w:cs="Arial"/>
          <w:szCs w:val="20"/>
        </w:rPr>
        <w:t xml:space="preserve">delovnim časom, </w:t>
      </w:r>
    </w:p>
    <w:p w14:paraId="525AA724" w14:textId="77777777" w:rsidR="00F35BAB" w:rsidRPr="00AD3456" w:rsidRDefault="00F35BAB" w:rsidP="00976D3F">
      <w:pPr>
        <w:numPr>
          <w:ilvl w:val="0"/>
          <w:numId w:val="19"/>
        </w:numPr>
        <w:contextualSpacing/>
        <w:jc w:val="left"/>
        <w:rPr>
          <w:rFonts w:eastAsia="Calibri" w:cs="Arial"/>
          <w:iCs/>
          <w:szCs w:val="20"/>
        </w:rPr>
      </w:pPr>
      <w:r w:rsidRPr="00AD3456">
        <w:rPr>
          <w:rFonts w:eastAsia="Calibri" w:cs="Arial"/>
          <w:szCs w:val="20"/>
        </w:rPr>
        <w:t xml:space="preserve">počitki, </w:t>
      </w:r>
    </w:p>
    <w:p w14:paraId="7ACADE9A" w14:textId="77777777" w:rsidR="00F35BAB" w:rsidRPr="00AD3456" w:rsidRDefault="00F35BAB" w:rsidP="00976D3F">
      <w:pPr>
        <w:numPr>
          <w:ilvl w:val="0"/>
          <w:numId w:val="19"/>
        </w:numPr>
        <w:contextualSpacing/>
        <w:jc w:val="left"/>
        <w:rPr>
          <w:rFonts w:eastAsia="Calibri" w:cs="Arial"/>
          <w:iCs/>
          <w:szCs w:val="20"/>
        </w:rPr>
      </w:pPr>
      <w:r w:rsidRPr="00AD3456">
        <w:rPr>
          <w:rFonts w:eastAsia="Calibri" w:cs="Arial"/>
          <w:szCs w:val="20"/>
        </w:rPr>
        <w:t xml:space="preserve">opravljanjem dela na podlagi pogodb civilnega prava kljub obstoju elementov delovnega razmerja ali </w:t>
      </w:r>
    </w:p>
    <w:p w14:paraId="53CAA192" w14:textId="77777777" w:rsidR="00F35BAB" w:rsidRPr="00AD3456" w:rsidRDefault="00F35BAB" w:rsidP="00976D3F">
      <w:pPr>
        <w:numPr>
          <w:ilvl w:val="0"/>
          <w:numId w:val="19"/>
        </w:numPr>
        <w:contextualSpacing/>
        <w:jc w:val="left"/>
        <w:rPr>
          <w:rFonts w:eastAsia="Calibri" w:cs="Arial"/>
          <w:iCs/>
          <w:szCs w:val="20"/>
        </w:rPr>
      </w:pPr>
      <w:r w:rsidRPr="00AD3456">
        <w:rPr>
          <w:rFonts w:eastAsia="Calibri" w:cs="Arial"/>
          <w:szCs w:val="20"/>
        </w:rPr>
        <w:t xml:space="preserve">v zvezi z zaposlovanjem na črno, </w:t>
      </w:r>
    </w:p>
    <w:p w14:paraId="1FA53FF9" w14:textId="77777777" w:rsidR="00F35BAB" w:rsidRPr="00AD3456" w:rsidRDefault="00F35BAB" w:rsidP="00F35BAB">
      <w:pPr>
        <w:rPr>
          <w:rFonts w:eastAsia="Calibri" w:cs="Arial"/>
          <w:szCs w:val="20"/>
        </w:rPr>
      </w:pPr>
      <w:r w:rsidRPr="00AD3456">
        <w:rPr>
          <w:rFonts w:eastAsia="Calibri" w:cs="Arial"/>
          <w:szCs w:val="20"/>
        </w:rPr>
        <w:t>za kateri mu je bila s pravnomočno odločitvijo ali več pravnomočnimi odločitvami izrečena globa za prekršek.</w:t>
      </w:r>
    </w:p>
    <w:p w14:paraId="2193F672" w14:textId="77777777" w:rsidR="00F35BAB" w:rsidRPr="00AD3456" w:rsidRDefault="00F35BAB" w:rsidP="00F35BAB">
      <w:pPr>
        <w:rPr>
          <w:rFonts w:eastAsia="Calibri" w:cs="Arial"/>
          <w:szCs w:val="20"/>
        </w:rPr>
      </w:pPr>
    </w:p>
    <w:p w14:paraId="446235BA" w14:textId="77777777" w:rsidR="00F35BAB" w:rsidRPr="00AD3456" w:rsidRDefault="00F35BAB" w:rsidP="00F35BAB">
      <w:pPr>
        <w:rPr>
          <w:rFonts w:eastAsia="Calibri" w:cs="Arial"/>
          <w:iCs/>
          <w:szCs w:val="20"/>
        </w:rPr>
      </w:pPr>
      <w:r w:rsidRPr="00AD3456">
        <w:rPr>
          <w:rFonts w:eastAsia="Calibri" w:cs="Arial"/>
          <w:iCs/>
          <w:szCs w:val="20"/>
        </w:rPr>
        <w:t xml:space="preserve">(2) Če je ponudnik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w:t>
      </w:r>
      <w:r w:rsidRPr="00AD3456">
        <w:rPr>
          <w:rFonts w:eastAsia="Calibri" w:cs="Arial"/>
          <w:iCs/>
          <w:szCs w:val="20"/>
        </w:rPr>
        <w:lastRenderedPageBreak/>
        <w:t xml:space="preserve">petih dni po poteku vsakih šest mesecev od sklenitve pogodbe, se šteje, da so izpolnjene okoliščine iz prejšnjega odstavka tega člena. </w:t>
      </w:r>
    </w:p>
    <w:p w14:paraId="29A8C9DE" w14:textId="77777777" w:rsidR="0056649D" w:rsidRPr="00AD3456" w:rsidRDefault="0056649D" w:rsidP="00310C90">
      <w:pPr>
        <w:pStyle w:val="BodyText3"/>
        <w:jc w:val="left"/>
        <w:rPr>
          <w:b/>
          <w:sz w:val="20"/>
          <w:lang w:val="sl-SI"/>
        </w:rPr>
      </w:pPr>
    </w:p>
    <w:p w14:paraId="199EA259" w14:textId="77777777" w:rsidR="0056649D" w:rsidRPr="00AD3456" w:rsidRDefault="0056649D" w:rsidP="00310C90">
      <w:pPr>
        <w:pStyle w:val="BodyText3"/>
        <w:jc w:val="left"/>
        <w:rPr>
          <w:b/>
          <w:sz w:val="20"/>
          <w:lang w:val="sl-SI"/>
        </w:rPr>
      </w:pPr>
    </w:p>
    <w:p w14:paraId="256C2634" w14:textId="4B5511F4" w:rsidR="00AF03F2" w:rsidRPr="00AD3456" w:rsidRDefault="008071E3" w:rsidP="00310C90">
      <w:pPr>
        <w:pStyle w:val="BodyText3"/>
        <w:jc w:val="left"/>
        <w:rPr>
          <w:b/>
          <w:sz w:val="20"/>
          <w:lang w:val="sl-SI"/>
        </w:rPr>
      </w:pPr>
      <w:r w:rsidRPr="00AD3456">
        <w:rPr>
          <w:b/>
          <w:sz w:val="20"/>
          <w:lang w:val="sl-SI"/>
        </w:rPr>
        <w:t>2</w:t>
      </w:r>
      <w:r w:rsidR="00FC064C" w:rsidRPr="00AD3456">
        <w:rPr>
          <w:b/>
          <w:sz w:val="20"/>
          <w:lang w:val="sl-SI"/>
        </w:rPr>
        <w:t>8</w:t>
      </w:r>
      <w:r w:rsidR="00913F3A" w:rsidRPr="00AD3456">
        <w:rPr>
          <w:b/>
          <w:sz w:val="20"/>
          <w:lang w:val="sl-SI"/>
        </w:rPr>
        <w:t>. člen</w:t>
      </w:r>
    </w:p>
    <w:p w14:paraId="41025DE6" w14:textId="77777777" w:rsidR="00A97C55" w:rsidRPr="00AD3456" w:rsidRDefault="00A97C55" w:rsidP="00310C90">
      <w:pPr>
        <w:pStyle w:val="BodyText3"/>
        <w:jc w:val="left"/>
        <w:rPr>
          <w:b/>
          <w:sz w:val="20"/>
          <w:lang w:val="sl-SI"/>
        </w:rPr>
      </w:pPr>
    </w:p>
    <w:p w14:paraId="12D92590" w14:textId="77777777" w:rsidR="00A97C55" w:rsidRPr="00AD3456" w:rsidRDefault="00A97C55" w:rsidP="00A97C55">
      <w:pPr>
        <w:rPr>
          <w:iCs/>
        </w:rPr>
      </w:pPr>
      <w:r w:rsidRPr="00AD3456">
        <w:rPr>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2F82B318" w14:textId="77777777" w:rsidR="00A97C55" w:rsidRPr="00AD3456" w:rsidRDefault="00A97C55" w:rsidP="00A97C55">
      <w:pPr>
        <w:rPr>
          <w:iCs/>
        </w:rPr>
      </w:pPr>
    </w:p>
    <w:p w14:paraId="441D78E2" w14:textId="77777777" w:rsidR="00A97C55" w:rsidRPr="00AD3456" w:rsidRDefault="00A97C55" w:rsidP="00A97C55">
      <w:pPr>
        <w:rPr>
          <w:iCs/>
        </w:rPr>
      </w:pPr>
      <w:r w:rsidRPr="00AD3456">
        <w:rPr>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9B355C9" w14:textId="77777777" w:rsidR="00A97C55" w:rsidRPr="00AD3456" w:rsidRDefault="00A97C55" w:rsidP="00310C90">
      <w:pPr>
        <w:pStyle w:val="BodyText3"/>
        <w:jc w:val="left"/>
        <w:rPr>
          <w:b/>
          <w:sz w:val="20"/>
          <w:lang w:val="sl-SI"/>
        </w:rPr>
      </w:pPr>
    </w:p>
    <w:p w14:paraId="2FEED823" w14:textId="77777777" w:rsidR="00A97C55" w:rsidRPr="00AD3456" w:rsidRDefault="00A97C55" w:rsidP="00310C90">
      <w:pPr>
        <w:pStyle w:val="BodyText3"/>
        <w:jc w:val="left"/>
        <w:rPr>
          <w:b/>
          <w:sz w:val="20"/>
          <w:lang w:val="sl-SI"/>
        </w:rPr>
      </w:pPr>
    </w:p>
    <w:p w14:paraId="78E68191" w14:textId="1FB425EE" w:rsidR="00A97C55" w:rsidRPr="00AD3456" w:rsidRDefault="008071E3" w:rsidP="00310C90">
      <w:pPr>
        <w:pStyle w:val="BodyText3"/>
        <w:jc w:val="left"/>
        <w:rPr>
          <w:b/>
          <w:sz w:val="20"/>
          <w:lang w:val="sl-SI"/>
        </w:rPr>
      </w:pPr>
      <w:r w:rsidRPr="00AD3456">
        <w:rPr>
          <w:b/>
          <w:sz w:val="20"/>
          <w:lang w:val="sl-SI"/>
        </w:rPr>
        <w:t>2</w:t>
      </w:r>
      <w:r w:rsidR="00FC064C" w:rsidRPr="00AD3456">
        <w:rPr>
          <w:b/>
          <w:sz w:val="20"/>
          <w:lang w:val="sl-SI"/>
        </w:rPr>
        <w:t>9</w:t>
      </w:r>
      <w:r w:rsidR="00A97C55" w:rsidRPr="00AD3456">
        <w:rPr>
          <w:b/>
          <w:sz w:val="20"/>
          <w:lang w:val="sl-SI"/>
        </w:rPr>
        <w:t>. člen</w:t>
      </w:r>
    </w:p>
    <w:p w14:paraId="3E058320" w14:textId="77777777" w:rsidR="00A97C55" w:rsidRPr="00AD3456" w:rsidRDefault="00A97C55" w:rsidP="00310C90">
      <w:pPr>
        <w:pStyle w:val="BodyText3"/>
        <w:jc w:val="left"/>
        <w:rPr>
          <w:b/>
          <w:sz w:val="20"/>
          <w:lang w:val="sl-SI"/>
        </w:rPr>
      </w:pPr>
    </w:p>
    <w:p w14:paraId="74842861" w14:textId="7327433D" w:rsidR="00A97C55" w:rsidRPr="00AD3456" w:rsidRDefault="00A97C55" w:rsidP="00A97C55">
      <w:r w:rsidRPr="00AD3456">
        <w:rPr>
          <w:iCs/>
        </w:rPr>
        <w:t xml:space="preserve">Ta pogodba je sklenjena pod razveznim pogojem, ki se, v primeru izpolnitve okoliščin iz prvega odstavka </w:t>
      </w:r>
      <w:r w:rsidR="008071E3" w:rsidRPr="00AD3456">
        <w:rPr>
          <w:iCs/>
        </w:rPr>
        <w:t>2</w:t>
      </w:r>
      <w:r w:rsidR="00FC064C" w:rsidRPr="00AD3456">
        <w:rPr>
          <w:iCs/>
        </w:rPr>
        <w:t>6</w:t>
      </w:r>
      <w:r w:rsidRPr="00AD3456">
        <w:rPr>
          <w:iCs/>
        </w:rPr>
        <w:t>. člena ter ob upoštevanju prejšnjega člena, uresniči z dnem sklenitve nove pogodbe o izvedbi javnega naročila za predmetno naročilo.</w:t>
      </w:r>
      <w:r w:rsidRPr="00AD3456">
        <w:t xml:space="preserve"> O datumu sklenitve nove pogodbe bo naročnik obvestil izvajalca.</w:t>
      </w:r>
    </w:p>
    <w:p w14:paraId="0D0E1591" w14:textId="77777777" w:rsidR="00A97C55" w:rsidRPr="00AD3456" w:rsidRDefault="00A97C55" w:rsidP="00310C90">
      <w:pPr>
        <w:pStyle w:val="BodyText3"/>
        <w:jc w:val="left"/>
        <w:rPr>
          <w:b/>
          <w:sz w:val="20"/>
          <w:lang w:val="sl-SI"/>
        </w:rPr>
      </w:pPr>
    </w:p>
    <w:p w14:paraId="705E06C2" w14:textId="77777777" w:rsidR="00773C94" w:rsidRPr="00AD3456" w:rsidRDefault="00773C94" w:rsidP="00310C90">
      <w:pPr>
        <w:pStyle w:val="BodyText3"/>
        <w:jc w:val="left"/>
        <w:rPr>
          <w:b/>
          <w:sz w:val="20"/>
          <w:lang w:val="sl-SI"/>
        </w:rPr>
      </w:pPr>
    </w:p>
    <w:p w14:paraId="62362B53" w14:textId="3587BD16" w:rsidR="00310C90" w:rsidRPr="00AD3456" w:rsidRDefault="00FC064C" w:rsidP="00310C90">
      <w:pPr>
        <w:pStyle w:val="BodyText3"/>
        <w:jc w:val="left"/>
        <w:rPr>
          <w:b/>
          <w:sz w:val="20"/>
          <w:lang w:val="sl-SI"/>
        </w:rPr>
      </w:pPr>
      <w:r w:rsidRPr="00AD3456">
        <w:rPr>
          <w:b/>
          <w:sz w:val="20"/>
          <w:lang w:val="sl-SI"/>
        </w:rPr>
        <w:t>30</w:t>
      </w:r>
      <w:r w:rsidR="00310C90" w:rsidRPr="00AD3456">
        <w:rPr>
          <w:b/>
          <w:sz w:val="20"/>
          <w:lang w:val="sl-SI"/>
        </w:rPr>
        <w:t>. člen</w:t>
      </w:r>
    </w:p>
    <w:p w14:paraId="5328E9E4" w14:textId="77777777" w:rsidR="00310C90" w:rsidRPr="00AD3456" w:rsidRDefault="00310C90" w:rsidP="00310C90"/>
    <w:p w14:paraId="63A1A864" w14:textId="77777777" w:rsidR="00310C90" w:rsidRPr="00AD3456" w:rsidRDefault="00310C90" w:rsidP="00310C90">
      <w:pPr>
        <w:rPr>
          <w:rFonts w:cs="Arial"/>
        </w:rPr>
      </w:pPr>
      <w:r w:rsidRPr="00AD3456">
        <w:rPr>
          <w:rFonts w:cs="Arial"/>
        </w:rPr>
        <w:t>Pogodba je sestavljena iz naslednjih delov, ki predstavljajo enovito celoto:</w:t>
      </w:r>
    </w:p>
    <w:p w14:paraId="4BC5F8FE" w14:textId="77777777" w:rsidR="00310C90" w:rsidRPr="00AD3456" w:rsidRDefault="00310C90" w:rsidP="00976D3F">
      <w:pPr>
        <w:numPr>
          <w:ilvl w:val="0"/>
          <w:numId w:val="10"/>
        </w:numPr>
        <w:rPr>
          <w:rFonts w:cs="Arial"/>
        </w:rPr>
      </w:pPr>
      <w:r w:rsidRPr="00AD3456">
        <w:rPr>
          <w:rFonts w:cs="Arial"/>
        </w:rPr>
        <w:t>Osnovna pogodba s komercialnimi pogoji</w:t>
      </w:r>
    </w:p>
    <w:p w14:paraId="04EDFB00" w14:textId="7B598D38" w:rsidR="00310C90" w:rsidRPr="00AD3456" w:rsidRDefault="00310C90" w:rsidP="00976D3F">
      <w:pPr>
        <w:numPr>
          <w:ilvl w:val="0"/>
          <w:numId w:val="10"/>
        </w:numPr>
        <w:tabs>
          <w:tab w:val="left" w:pos="1260"/>
        </w:tabs>
        <w:rPr>
          <w:rFonts w:cs="Arial"/>
        </w:rPr>
      </w:pPr>
      <w:r w:rsidRPr="00AD3456">
        <w:rPr>
          <w:rFonts w:cs="Arial"/>
        </w:rPr>
        <w:t>Priloga 1: Ponudbena dokumentacija štev. ............................................................</w:t>
      </w:r>
    </w:p>
    <w:p w14:paraId="358B9FF2" w14:textId="052DF32C" w:rsidR="00513D5C" w:rsidRPr="00AD3456" w:rsidRDefault="00513D5C" w:rsidP="00976D3F">
      <w:pPr>
        <w:numPr>
          <w:ilvl w:val="0"/>
          <w:numId w:val="10"/>
        </w:numPr>
        <w:tabs>
          <w:tab w:val="left" w:pos="1260"/>
        </w:tabs>
        <w:rPr>
          <w:rFonts w:cs="Arial"/>
        </w:rPr>
      </w:pPr>
      <w:bookmarkStart w:id="163" w:name="_Hlk99447404"/>
      <w:r w:rsidRPr="00AD3456">
        <w:rPr>
          <w:rFonts w:cs="Arial"/>
        </w:rPr>
        <w:t>Priloga 2: Kopija zavarovalne police pred odgovornostjo</w:t>
      </w:r>
    </w:p>
    <w:bookmarkEnd w:id="163"/>
    <w:p w14:paraId="38C2D07E" w14:textId="77777777" w:rsidR="009104A4" w:rsidRPr="00AD3456" w:rsidRDefault="00FD5ADA" w:rsidP="009104A4">
      <w:pPr>
        <w:numPr>
          <w:ilvl w:val="0"/>
          <w:numId w:val="10"/>
        </w:numPr>
        <w:tabs>
          <w:tab w:val="left" w:pos="1260"/>
        </w:tabs>
      </w:pPr>
      <w:r w:rsidRPr="00AD3456">
        <w:rPr>
          <w:rFonts w:cs="Arial"/>
        </w:rPr>
        <w:t xml:space="preserve">Priloga </w:t>
      </w:r>
      <w:r w:rsidR="009104A4" w:rsidRPr="00AD3456">
        <w:rPr>
          <w:rFonts w:cs="Arial"/>
        </w:rPr>
        <w:t>2</w:t>
      </w:r>
      <w:r w:rsidR="00310C90" w:rsidRPr="00AD3456">
        <w:rPr>
          <w:rFonts w:cs="Arial"/>
        </w:rPr>
        <w:t xml:space="preserve">: Garancija za dobro izvedbo pogodbenih obveznosti, </w:t>
      </w:r>
    </w:p>
    <w:p w14:paraId="24C55308" w14:textId="77777777" w:rsidR="009104A4" w:rsidRPr="00AD3456" w:rsidRDefault="009104A4" w:rsidP="009104A4">
      <w:pPr>
        <w:tabs>
          <w:tab w:val="left" w:pos="1260"/>
        </w:tabs>
      </w:pPr>
    </w:p>
    <w:p w14:paraId="410F2AE7" w14:textId="77777777" w:rsidR="00310C90" w:rsidRPr="00AD3456" w:rsidRDefault="00310C90" w:rsidP="009104A4">
      <w:pPr>
        <w:tabs>
          <w:tab w:val="left" w:pos="1260"/>
        </w:tabs>
      </w:pPr>
      <w:r w:rsidRPr="00AD3456">
        <w:t>Pogodba je sestavljena v petih izvodih, od katerih prejme naročnik tri izvode, ponudnik pa dva izvoda.</w:t>
      </w:r>
    </w:p>
    <w:p w14:paraId="7DEDC751" w14:textId="77777777" w:rsidR="006A1A48" w:rsidRPr="00AD3456" w:rsidRDefault="006A1A48"/>
    <w:p w14:paraId="260461BE" w14:textId="77777777" w:rsidR="00773C94" w:rsidRPr="00AD3456" w:rsidRDefault="00773C94">
      <w:pPr>
        <w:rPr>
          <w:sz w:val="18"/>
        </w:rPr>
      </w:pPr>
    </w:p>
    <w:p w14:paraId="11267E7B" w14:textId="242C1166" w:rsidR="006A1A48" w:rsidRPr="00AD3456" w:rsidRDefault="006A1A48">
      <w:pPr>
        <w:rPr>
          <w:sz w:val="18"/>
        </w:rPr>
      </w:pPr>
      <w:r w:rsidRPr="00AD3456">
        <w:rPr>
          <w:sz w:val="18"/>
        </w:rPr>
        <w:t xml:space="preserve">PODPIS IN ŽIG POOBLAŠČENIH PREDSTAVNIKOV NAROČNIKA IN IZVAJALCA – POGODBA ŠT. </w:t>
      </w:r>
      <w:r w:rsidR="009F3A73" w:rsidRPr="00AD3456">
        <w:rPr>
          <w:sz w:val="18"/>
        </w:rPr>
        <w:t>JN-</w:t>
      </w:r>
      <w:r w:rsidR="009E3640" w:rsidRPr="00AD3456">
        <w:rPr>
          <w:sz w:val="18"/>
        </w:rPr>
        <w:t>S0</w:t>
      </w:r>
      <w:r w:rsidR="00375073" w:rsidRPr="00AD3456">
        <w:rPr>
          <w:sz w:val="18"/>
        </w:rPr>
        <w:t>634</w:t>
      </w:r>
      <w:r w:rsidR="00C05C11" w:rsidRPr="00AD3456">
        <w:rPr>
          <w:sz w:val="18"/>
        </w:rPr>
        <w:t>.</w:t>
      </w:r>
    </w:p>
    <w:p w14:paraId="0CCF00F7" w14:textId="77777777" w:rsidR="00773C94" w:rsidRPr="00AD3456" w:rsidRDefault="00773C94">
      <w:pPr>
        <w:rPr>
          <w:sz w:val="18"/>
        </w:rPr>
      </w:pPr>
    </w:p>
    <w:p w14:paraId="7C64B3C2" w14:textId="77777777" w:rsidR="006A1A48" w:rsidRPr="00AD3456" w:rsidRDefault="006A1A48">
      <w:pPr>
        <w:rPr>
          <w:b/>
        </w:rPr>
      </w:pPr>
    </w:p>
    <w:p w14:paraId="3E5103E0" w14:textId="77777777" w:rsidR="006A1A48" w:rsidRPr="00AD3456" w:rsidRDefault="006A1A48">
      <w:pPr>
        <w:pStyle w:val="BodyText3"/>
        <w:tabs>
          <w:tab w:val="center" w:pos="1980"/>
          <w:tab w:val="center" w:pos="7020"/>
        </w:tabs>
        <w:rPr>
          <w:sz w:val="20"/>
          <w:lang w:val="sl-SI"/>
        </w:rPr>
      </w:pPr>
      <w:r w:rsidRPr="00AD3456">
        <w:rPr>
          <w:sz w:val="20"/>
          <w:lang w:val="sl-SI"/>
        </w:rPr>
        <w:tab/>
        <w:t>Ljubljana, dne..................</w:t>
      </w:r>
      <w:r w:rsidRPr="00AD3456">
        <w:rPr>
          <w:sz w:val="20"/>
          <w:lang w:val="sl-SI"/>
        </w:rPr>
        <w:tab/>
        <w:t>......................., dne.................</w:t>
      </w:r>
    </w:p>
    <w:p w14:paraId="450E7F84" w14:textId="77777777" w:rsidR="00773C94" w:rsidRPr="00AD3456" w:rsidRDefault="00773C94">
      <w:pPr>
        <w:pStyle w:val="BodyText3"/>
        <w:tabs>
          <w:tab w:val="center" w:pos="1980"/>
          <w:tab w:val="center" w:pos="7020"/>
        </w:tabs>
        <w:rPr>
          <w:sz w:val="20"/>
          <w:lang w:val="sl-SI"/>
        </w:rPr>
      </w:pPr>
    </w:p>
    <w:p w14:paraId="583ECE4F" w14:textId="77777777" w:rsidR="006A1A48" w:rsidRPr="00AD3456" w:rsidRDefault="006A1A48">
      <w:pPr>
        <w:tabs>
          <w:tab w:val="center" w:pos="1980"/>
          <w:tab w:val="center" w:pos="7020"/>
        </w:tabs>
      </w:pPr>
    </w:p>
    <w:p w14:paraId="7C7D80FD" w14:textId="77777777" w:rsidR="00A16D6A" w:rsidRPr="00AD3456" w:rsidRDefault="00A16D6A">
      <w:pPr>
        <w:tabs>
          <w:tab w:val="center" w:pos="1980"/>
          <w:tab w:val="center" w:pos="7020"/>
        </w:tabs>
      </w:pPr>
    </w:p>
    <w:p w14:paraId="75CA775F" w14:textId="77777777" w:rsidR="006A1A48" w:rsidRPr="00AD3456" w:rsidRDefault="006A1A48">
      <w:pPr>
        <w:tabs>
          <w:tab w:val="center" w:pos="1980"/>
          <w:tab w:val="center" w:pos="7020"/>
        </w:tabs>
      </w:pPr>
      <w:r w:rsidRPr="00AD3456">
        <w:tab/>
        <w:t>NAROČNIK:</w:t>
      </w:r>
      <w:r w:rsidRPr="00AD3456">
        <w:tab/>
      </w:r>
      <w:r w:rsidR="00795B34" w:rsidRPr="00AD3456">
        <w:t>PONUDNIK</w:t>
      </w:r>
      <w:r w:rsidRPr="00AD3456">
        <w:t>:</w:t>
      </w:r>
    </w:p>
    <w:p w14:paraId="73527550" w14:textId="77777777" w:rsidR="006A1A48" w:rsidRPr="00AD3456" w:rsidRDefault="006A1A48">
      <w:pPr>
        <w:tabs>
          <w:tab w:val="center" w:pos="1980"/>
          <w:tab w:val="center" w:pos="7020"/>
        </w:tabs>
      </w:pPr>
    </w:p>
    <w:p w14:paraId="3D6B7D5E" w14:textId="77777777" w:rsidR="006A1A48" w:rsidRPr="00AD3456" w:rsidRDefault="006A1A48">
      <w:pPr>
        <w:tabs>
          <w:tab w:val="center" w:pos="1980"/>
          <w:tab w:val="center" w:pos="7020"/>
        </w:tabs>
      </w:pPr>
      <w:r w:rsidRPr="00AD3456">
        <w:tab/>
        <w:t>Radiotelevizija Slovenija, Javni zavod</w:t>
      </w:r>
      <w:r w:rsidRPr="00AD3456">
        <w:tab/>
        <w:t>..................................….................</w:t>
      </w:r>
    </w:p>
    <w:p w14:paraId="5FB54A00" w14:textId="77777777" w:rsidR="006A1A48" w:rsidRPr="00AD3456" w:rsidRDefault="006A1A48">
      <w:pPr>
        <w:tabs>
          <w:tab w:val="center" w:pos="1980"/>
          <w:tab w:val="center" w:pos="7020"/>
        </w:tabs>
      </w:pPr>
      <w:r w:rsidRPr="00AD3456">
        <w:tab/>
        <w:t xml:space="preserve">Generalni direktor </w:t>
      </w:r>
      <w:r w:rsidRPr="00AD3456">
        <w:tab/>
        <w:t>………………………………………..</w:t>
      </w:r>
    </w:p>
    <w:p w14:paraId="48E4CD72" w14:textId="77777777" w:rsidR="006A1A48" w:rsidRPr="00AD3456" w:rsidRDefault="006A1A48">
      <w:pPr>
        <w:tabs>
          <w:tab w:val="center" w:pos="1980"/>
          <w:tab w:val="center" w:pos="7020"/>
        </w:tabs>
      </w:pPr>
    </w:p>
    <w:p w14:paraId="0CAA7A64" w14:textId="326845F3" w:rsidR="006A1A48" w:rsidRPr="00AD3456" w:rsidRDefault="006A1A48">
      <w:pPr>
        <w:tabs>
          <w:tab w:val="center" w:pos="1980"/>
          <w:tab w:val="center" w:pos="7020"/>
        </w:tabs>
      </w:pPr>
      <w:r w:rsidRPr="00AD3456">
        <w:tab/>
      </w:r>
      <w:r w:rsidR="00513D5C" w:rsidRPr="00AD3456">
        <w:t xml:space="preserve">Andrej Grah </w:t>
      </w:r>
      <w:proofErr w:type="spellStart"/>
      <w:r w:rsidR="00513D5C" w:rsidRPr="00AD3456">
        <w:t>Whatmough</w:t>
      </w:r>
      <w:proofErr w:type="spellEnd"/>
      <w:r w:rsidRPr="00AD3456">
        <w:tab/>
        <w:t>.....................................................</w:t>
      </w:r>
    </w:p>
    <w:p w14:paraId="0325F7FE" w14:textId="77777777" w:rsidR="00A84E62" w:rsidRPr="00AD3456" w:rsidRDefault="00A84E62">
      <w:pPr>
        <w:tabs>
          <w:tab w:val="center" w:pos="1980"/>
          <w:tab w:val="center" w:pos="7020"/>
        </w:tabs>
      </w:pPr>
    </w:p>
    <w:p w14:paraId="62A77E73" w14:textId="77777777" w:rsidR="00A84E62" w:rsidRPr="00AD3456" w:rsidRDefault="00A84E62">
      <w:pPr>
        <w:tabs>
          <w:tab w:val="center" w:pos="1980"/>
          <w:tab w:val="center" w:pos="7020"/>
        </w:tabs>
      </w:pPr>
    </w:p>
    <w:p w14:paraId="4EAADDF1" w14:textId="77777777" w:rsidR="00772F2F" w:rsidRPr="00AD3456" w:rsidRDefault="006A1A48" w:rsidP="00F3662C">
      <w:pPr>
        <w:tabs>
          <w:tab w:val="center" w:pos="1980"/>
          <w:tab w:val="center" w:pos="7020"/>
        </w:tabs>
      </w:pPr>
      <w:r w:rsidRPr="00AD3456">
        <w:tab/>
        <w:t>Žig:</w:t>
      </w:r>
      <w:r w:rsidRPr="00AD3456">
        <w:tab/>
        <w:t>Žig:</w:t>
      </w:r>
    </w:p>
    <w:p w14:paraId="0C114111" w14:textId="77777777" w:rsidR="001B4EFC" w:rsidRPr="00AD3456" w:rsidRDefault="001B4EFC" w:rsidP="00C05C11"/>
    <w:p w14:paraId="0CF9ECD7" w14:textId="77777777" w:rsidR="001B4EFC" w:rsidRPr="00AD3456" w:rsidRDefault="001B4EFC">
      <w:pPr>
        <w:jc w:val="left"/>
      </w:pPr>
      <w:r w:rsidRPr="00AD3456">
        <w:br w:type="page"/>
      </w:r>
    </w:p>
    <w:p w14:paraId="6AFFA867" w14:textId="77777777" w:rsidR="00772F2F" w:rsidRPr="00AD3456" w:rsidRDefault="00772F2F" w:rsidP="00C05C11">
      <w:pPr>
        <w:rPr>
          <w:i/>
        </w:rPr>
      </w:pPr>
      <w:r w:rsidRPr="00AD3456">
        <w:lastRenderedPageBreak/>
        <w:t>Ponudnik ..................................................</w:t>
      </w:r>
      <w:r w:rsidRPr="00AD3456">
        <w:rPr>
          <w:i/>
        </w:rPr>
        <w:tab/>
      </w:r>
      <w:r w:rsidRPr="00AD3456">
        <w:rPr>
          <w:i/>
        </w:rPr>
        <w:tab/>
      </w:r>
      <w:r w:rsidRPr="00AD3456">
        <w:rPr>
          <w:i/>
        </w:rPr>
        <w:tab/>
      </w:r>
      <w:r w:rsidRPr="00AD3456">
        <w:rPr>
          <w:i/>
        </w:rPr>
        <w:tab/>
        <w:t xml:space="preserve">     </w:t>
      </w:r>
      <w:r w:rsidRPr="00AD3456">
        <w:rPr>
          <w:i/>
        </w:rPr>
        <w:tab/>
      </w:r>
      <w:r w:rsidRPr="00AD3456">
        <w:rPr>
          <w:i/>
        </w:rPr>
        <w:tab/>
      </w:r>
      <w:r w:rsidRPr="00AD3456">
        <w:rPr>
          <w:i/>
        </w:rPr>
        <w:tab/>
      </w:r>
      <w:r w:rsidRPr="00AD3456">
        <w:rPr>
          <w:i/>
        </w:rPr>
        <w:tab/>
      </w:r>
      <w:r w:rsidRPr="00AD3456">
        <w:rPr>
          <w:i/>
        </w:rPr>
        <w:tab/>
      </w:r>
      <w:r w:rsidRPr="00AD3456">
        <w:rPr>
          <w:i/>
        </w:rPr>
        <w:tab/>
      </w:r>
    </w:p>
    <w:p w14:paraId="6CEC6F60" w14:textId="77777777" w:rsidR="00772F2F" w:rsidRPr="00AD3456" w:rsidRDefault="00772F2F" w:rsidP="00772F2F">
      <w:pPr>
        <w:spacing w:line="360" w:lineRule="auto"/>
      </w:pPr>
      <w:r w:rsidRPr="00AD3456">
        <w:t>Naslov .......................................................</w:t>
      </w:r>
    </w:p>
    <w:p w14:paraId="4579AEBC" w14:textId="77777777" w:rsidR="00772F2F" w:rsidRPr="00AD3456" w:rsidRDefault="00772F2F" w:rsidP="00772F2F">
      <w:pPr>
        <w:spacing w:line="360" w:lineRule="auto"/>
      </w:pPr>
      <w:r w:rsidRPr="00AD3456">
        <w:t>....................................................................</w:t>
      </w:r>
    </w:p>
    <w:p w14:paraId="68313BAF" w14:textId="77777777" w:rsidR="00772F2F" w:rsidRPr="00AD3456" w:rsidRDefault="00772F2F" w:rsidP="00772F2F">
      <w:pPr>
        <w:pStyle w:val="Footer"/>
        <w:tabs>
          <w:tab w:val="clear" w:pos="4153"/>
          <w:tab w:val="clear" w:pos="8306"/>
        </w:tabs>
        <w:rPr>
          <w:rFonts w:ascii="Arial" w:hAnsi="Arial"/>
          <w:lang w:val="sl-SI"/>
        </w:rPr>
      </w:pPr>
    </w:p>
    <w:p w14:paraId="43CB9D2A" w14:textId="77777777" w:rsidR="00772F2F" w:rsidRPr="00AD3456" w:rsidRDefault="00772F2F" w:rsidP="00772F2F"/>
    <w:p w14:paraId="75592002" w14:textId="77777777" w:rsidR="00772F2F" w:rsidRPr="00AD3456" w:rsidRDefault="00772F2F" w:rsidP="00772F2F"/>
    <w:p w14:paraId="772DDF10" w14:textId="77777777" w:rsidR="00772F2F" w:rsidRPr="00AD3456" w:rsidRDefault="00772F2F" w:rsidP="00772F2F"/>
    <w:p w14:paraId="35D37035" w14:textId="77777777" w:rsidR="00772F2F" w:rsidRPr="00AD3456" w:rsidRDefault="00772F2F" w:rsidP="00772F2F">
      <w:pPr>
        <w:pStyle w:val="Style1"/>
        <w:rPr>
          <w:lang w:val="sl-SI"/>
        </w:rPr>
      </w:pPr>
      <w:bookmarkStart w:id="164" w:name="_Toc11644904"/>
      <w:bookmarkStart w:id="165" w:name="_Toc126544294"/>
      <w:bookmarkStart w:id="166" w:name="_Toc298224654"/>
      <w:bookmarkStart w:id="167" w:name="_Toc106865624"/>
      <w:r w:rsidRPr="00AD3456">
        <w:rPr>
          <w:lang w:val="sl-SI"/>
        </w:rPr>
        <w:t>I</w:t>
      </w:r>
      <w:bookmarkEnd w:id="164"/>
      <w:r w:rsidRPr="00AD3456">
        <w:rPr>
          <w:lang w:val="sl-SI"/>
        </w:rPr>
        <w:t>zjava o predložitvi garancije za dobro izvedbo pogodbenih obveznosti</w:t>
      </w:r>
      <w:bookmarkEnd w:id="165"/>
      <w:bookmarkEnd w:id="166"/>
      <w:bookmarkEnd w:id="167"/>
    </w:p>
    <w:p w14:paraId="0B8483CA" w14:textId="3CA8B7BF" w:rsidR="00772F2F" w:rsidRPr="00AD3456" w:rsidRDefault="00772F2F" w:rsidP="00772F2F">
      <w:pPr>
        <w:jc w:val="center"/>
        <w:rPr>
          <w:b/>
          <w:sz w:val="22"/>
          <w:szCs w:val="22"/>
        </w:rPr>
      </w:pPr>
      <w:r w:rsidRPr="00AD3456">
        <w:rPr>
          <w:rFonts w:cs="Arial"/>
          <w:b/>
          <w:sz w:val="22"/>
          <w:szCs w:val="22"/>
        </w:rPr>
        <w:t xml:space="preserve">ZA JAVNO NAROČILO </w:t>
      </w:r>
      <w:r w:rsidR="009F3A73" w:rsidRPr="00AD3456">
        <w:rPr>
          <w:b/>
          <w:sz w:val="22"/>
          <w:szCs w:val="22"/>
        </w:rPr>
        <w:t>JN-</w:t>
      </w:r>
      <w:r w:rsidR="009E3640" w:rsidRPr="00AD3456">
        <w:rPr>
          <w:b/>
          <w:sz w:val="22"/>
          <w:szCs w:val="22"/>
        </w:rPr>
        <w:t>S0</w:t>
      </w:r>
      <w:r w:rsidR="00375073" w:rsidRPr="00AD3456">
        <w:rPr>
          <w:b/>
          <w:sz w:val="22"/>
          <w:szCs w:val="22"/>
        </w:rPr>
        <w:t>634</w:t>
      </w:r>
    </w:p>
    <w:p w14:paraId="75C08A63" w14:textId="77777777" w:rsidR="00772F2F" w:rsidRPr="00AD3456" w:rsidRDefault="00772F2F" w:rsidP="00772F2F"/>
    <w:p w14:paraId="7689E608" w14:textId="77777777" w:rsidR="00772F2F" w:rsidRPr="00AD3456" w:rsidRDefault="00772F2F" w:rsidP="00772F2F"/>
    <w:p w14:paraId="234ABAAB" w14:textId="77777777" w:rsidR="00772F2F" w:rsidRPr="00AD3456" w:rsidRDefault="00772F2F" w:rsidP="00772F2F">
      <w:pPr>
        <w:rPr>
          <w:rFonts w:cs="Arial"/>
          <w:szCs w:val="20"/>
        </w:rPr>
      </w:pPr>
    </w:p>
    <w:p w14:paraId="04E7EC0B" w14:textId="77777777" w:rsidR="00772F2F" w:rsidRPr="00AD3456" w:rsidRDefault="00772F2F" w:rsidP="00772F2F">
      <w:pPr>
        <w:rPr>
          <w:rFonts w:cs="Arial"/>
          <w:szCs w:val="20"/>
        </w:rPr>
      </w:pPr>
    </w:p>
    <w:p w14:paraId="50572522" w14:textId="5A729DF2" w:rsidR="00772F2F" w:rsidRPr="00AD3456" w:rsidRDefault="00772F2F" w:rsidP="00772F2F">
      <w:pPr>
        <w:pStyle w:val="BodyText"/>
        <w:rPr>
          <w:rFonts w:ascii="Arial" w:hAnsi="Arial" w:cs="Arial"/>
          <w:bCs/>
          <w:sz w:val="20"/>
        </w:rPr>
      </w:pPr>
      <w:r w:rsidRPr="00AD3456">
        <w:rPr>
          <w:rFonts w:ascii="Arial" w:hAnsi="Arial" w:cs="Arial"/>
          <w:b w:val="0"/>
          <w:sz w:val="20"/>
        </w:rPr>
        <w:t xml:space="preserve">V zvezi z našo ponudbo za javno naročilo za </w:t>
      </w:r>
      <w:r w:rsidR="00ED330F" w:rsidRPr="00AD3456">
        <w:rPr>
          <w:rFonts w:ascii="Arial" w:hAnsi="Arial" w:cs="Arial"/>
          <w:sz w:val="20"/>
        </w:rPr>
        <w:t>izvajanje</w:t>
      </w:r>
      <w:r w:rsidR="00ED330F" w:rsidRPr="00AD3456">
        <w:rPr>
          <w:rFonts w:ascii="Arial" w:hAnsi="Arial" w:cs="Arial"/>
          <w:b w:val="0"/>
          <w:sz w:val="20"/>
        </w:rPr>
        <w:t xml:space="preserve"> </w:t>
      </w:r>
      <w:r w:rsidR="00442C9E" w:rsidRPr="00AD3456">
        <w:rPr>
          <w:rFonts w:ascii="Arial" w:hAnsi="Arial" w:cs="Arial"/>
          <w:sz w:val="20"/>
        </w:rPr>
        <w:t>storit</w:t>
      </w:r>
      <w:r w:rsidR="00ED330F" w:rsidRPr="00AD3456">
        <w:rPr>
          <w:rFonts w:ascii="Arial" w:hAnsi="Arial" w:cs="Arial"/>
          <w:sz w:val="20"/>
        </w:rPr>
        <w:t>ev</w:t>
      </w:r>
      <w:r w:rsidR="00442C9E" w:rsidRPr="00AD3456">
        <w:rPr>
          <w:rFonts w:ascii="Arial" w:hAnsi="Arial" w:cs="Arial"/>
          <w:sz w:val="20"/>
        </w:rPr>
        <w:t xml:space="preserve"> varovanja objektov RC Koper - </w:t>
      </w:r>
      <w:proofErr w:type="spellStart"/>
      <w:r w:rsidR="00442C9E" w:rsidRPr="00AD3456">
        <w:rPr>
          <w:rFonts w:ascii="Arial" w:hAnsi="Arial" w:cs="Arial"/>
          <w:sz w:val="20"/>
        </w:rPr>
        <w:t>Capodistria</w:t>
      </w:r>
      <w:proofErr w:type="spellEnd"/>
      <w:r w:rsidRPr="00AD3456">
        <w:rPr>
          <w:rFonts w:ascii="Arial" w:hAnsi="Arial" w:cs="Arial"/>
          <w:bCs/>
          <w:sz w:val="20"/>
        </w:rPr>
        <w:t xml:space="preserve">, </w:t>
      </w:r>
      <w:r w:rsidRPr="00AD3456">
        <w:rPr>
          <w:rFonts w:ascii="Arial" w:hAnsi="Arial" w:cs="Arial"/>
          <w:b w:val="0"/>
          <w:bCs/>
          <w:sz w:val="20"/>
        </w:rPr>
        <w:t>za j</w:t>
      </w:r>
      <w:r w:rsidRPr="00AD3456">
        <w:rPr>
          <w:rFonts w:ascii="Arial" w:hAnsi="Arial" w:cs="Arial"/>
          <w:b w:val="0"/>
          <w:sz w:val="20"/>
        </w:rPr>
        <w:t xml:space="preserve">avno naročilo štev. </w:t>
      </w:r>
      <w:r w:rsidR="009F3A73" w:rsidRPr="00AD3456">
        <w:rPr>
          <w:rFonts w:ascii="Arial" w:hAnsi="Arial" w:cs="Arial"/>
          <w:b w:val="0"/>
          <w:sz w:val="20"/>
        </w:rPr>
        <w:t>JN-</w:t>
      </w:r>
      <w:r w:rsidR="009E3640" w:rsidRPr="00AD3456">
        <w:rPr>
          <w:rFonts w:ascii="Arial" w:hAnsi="Arial" w:cs="Arial"/>
          <w:b w:val="0"/>
          <w:sz w:val="20"/>
        </w:rPr>
        <w:t>S0</w:t>
      </w:r>
      <w:r w:rsidR="00375073" w:rsidRPr="00AD3456">
        <w:rPr>
          <w:rFonts w:ascii="Arial" w:hAnsi="Arial" w:cs="Arial"/>
          <w:b w:val="0"/>
          <w:sz w:val="20"/>
        </w:rPr>
        <w:t>634</w:t>
      </w:r>
      <w:r w:rsidRPr="00AD3456">
        <w:rPr>
          <w:rFonts w:ascii="Arial" w:hAnsi="Arial" w:cs="Arial"/>
          <w:b w:val="0"/>
          <w:sz w:val="20"/>
        </w:rPr>
        <w:t>, ki je bil objavljen na portalu javnih naročil dne……  pod št</w:t>
      </w:r>
      <w:r w:rsidR="00487811" w:rsidRPr="00AD3456">
        <w:rPr>
          <w:rFonts w:ascii="Arial" w:hAnsi="Arial" w:cs="Arial"/>
          <w:b w:val="0"/>
          <w:sz w:val="20"/>
        </w:rPr>
        <w:t>. ...........… in v Uradnem listu EU, štev. ….., z dne …………..</w:t>
      </w:r>
    </w:p>
    <w:p w14:paraId="3A38599A" w14:textId="77777777" w:rsidR="00772F2F" w:rsidRPr="00AD3456" w:rsidRDefault="00772F2F" w:rsidP="00772F2F">
      <w:pPr>
        <w:pStyle w:val="BodyText3"/>
        <w:rPr>
          <w:rFonts w:cs="Arial"/>
          <w:sz w:val="20"/>
          <w:lang w:val="sl-SI"/>
        </w:rPr>
      </w:pPr>
    </w:p>
    <w:p w14:paraId="1ED23107" w14:textId="77777777" w:rsidR="00772F2F" w:rsidRPr="00AD3456" w:rsidRDefault="00772F2F" w:rsidP="00772F2F">
      <w:pPr>
        <w:pStyle w:val="BodyText3"/>
        <w:rPr>
          <w:sz w:val="20"/>
          <w:lang w:val="sl-SI"/>
        </w:rPr>
      </w:pPr>
    </w:p>
    <w:p w14:paraId="00AFA959" w14:textId="77777777" w:rsidR="00772F2F" w:rsidRPr="00AD3456" w:rsidRDefault="00772F2F" w:rsidP="00772F2F">
      <w:pPr>
        <w:pStyle w:val="BodyText3"/>
        <w:rPr>
          <w:sz w:val="20"/>
          <w:lang w:val="sl-SI"/>
        </w:rPr>
      </w:pPr>
      <w:r w:rsidRPr="00AD3456">
        <w:rPr>
          <w:sz w:val="20"/>
          <w:lang w:val="sl-SI"/>
        </w:rPr>
        <w:t>IZJAVLJAMO</w:t>
      </w:r>
    </w:p>
    <w:p w14:paraId="6E00599A" w14:textId="77777777" w:rsidR="00772F2F" w:rsidRPr="00AD3456" w:rsidRDefault="00772F2F" w:rsidP="00772F2F">
      <w:pPr>
        <w:pStyle w:val="BodyText3"/>
        <w:rPr>
          <w:sz w:val="20"/>
          <w:lang w:val="sl-SI"/>
        </w:rPr>
      </w:pPr>
    </w:p>
    <w:p w14:paraId="1E7A5179" w14:textId="77777777" w:rsidR="00772F2F" w:rsidRPr="00AD3456" w:rsidRDefault="00772F2F" w:rsidP="00772F2F"/>
    <w:p w14:paraId="55945CF5" w14:textId="77777777" w:rsidR="00772F2F" w:rsidRPr="00AD3456" w:rsidRDefault="00772F2F" w:rsidP="00772F2F">
      <w:pPr>
        <w:pStyle w:val="BodyText3"/>
        <w:rPr>
          <w:sz w:val="20"/>
          <w:lang w:val="sl-SI"/>
        </w:rPr>
      </w:pPr>
      <w:r w:rsidRPr="00AD3456">
        <w:rPr>
          <w:sz w:val="20"/>
          <w:lang w:val="sl-SI"/>
        </w:rPr>
        <w:t>da bomo v primeru sklenitve pogodbe z naročnikom predložili</w:t>
      </w:r>
      <w:r w:rsidRPr="00AD3456">
        <w:rPr>
          <w:b/>
          <w:sz w:val="20"/>
          <w:lang w:val="sl-SI"/>
        </w:rPr>
        <w:t xml:space="preserve"> </w:t>
      </w:r>
      <w:r w:rsidRPr="00AD3456">
        <w:rPr>
          <w:bCs/>
          <w:sz w:val="20"/>
          <w:lang w:val="sl-SI"/>
        </w:rPr>
        <w:t xml:space="preserve">garancijo </w:t>
      </w:r>
      <w:r w:rsidRPr="00AD3456">
        <w:rPr>
          <w:sz w:val="20"/>
          <w:lang w:val="sl-SI"/>
        </w:rPr>
        <w:t xml:space="preserve">za dobro izvedbo pogodbenih obveznosti (izdano s strani banke ali zavarovalnice) v višini </w:t>
      </w:r>
      <w:r w:rsidR="00635EC2" w:rsidRPr="00AD3456">
        <w:rPr>
          <w:b/>
          <w:sz w:val="20"/>
          <w:lang w:val="sl-SI"/>
        </w:rPr>
        <w:t>10</w:t>
      </w:r>
      <w:r w:rsidRPr="00AD3456">
        <w:rPr>
          <w:b/>
          <w:sz w:val="20"/>
          <w:lang w:val="sl-SI"/>
        </w:rPr>
        <w:t xml:space="preserve"> %</w:t>
      </w:r>
      <w:r w:rsidRPr="00AD3456">
        <w:rPr>
          <w:sz w:val="20"/>
          <w:lang w:val="sl-SI"/>
        </w:rPr>
        <w:t xml:space="preserve"> pogodbene vrednosti, nepreklicno, brezpogojno in plačljivo na prvi poziv naročnika, </w:t>
      </w:r>
      <w:r w:rsidR="005F1D01" w:rsidRPr="00AD3456">
        <w:rPr>
          <w:sz w:val="20"/>
          <w:lang w:val="sl-SI"/>
        </w:rPr>
        <w:t xml:space="preserve">z veljavnostjo </w:t>
      </w:r>
      <w:r w:rsidRPr="00AD3456">
        <w:rPr>
          <w:sz w:val="20"/>
          <w:lang w:val="sl-SI"/>
        </w:rPr>
        <w:t>1</w:t>
      </w:r>
      <w:r w:rsidR="009A746A" w:rsidRPr="00AD3456">
        <w:rPr>
          <w:sz w:val="20"/>
          <w:lang w:val="sl-SI"/>
        </w:rPr>
        <w:t>3</w:t>
      </w:r>
      <w:r w:rsidRPr="00AD3456">
        <w:rPr>
          <w:sz w:val="20"/>
          <w:lang w:val="sl-SI"/>
        </w:rPr>
        <w:t xml:space="preserve"> mesecev </w:t>
      </w:r>
      <w:r w:rsidR="005F1D01" w:rsidRPr="00AD3456">
        <w:rPr>
          <w:sz w:val="20"/>
          <w:lang w:val="sl-SI"/>
        </w:rPr>
        <w:t>od pričetka veljavnosti pogodbe</w:t>
      </w:r>
      <w:r w:rsidR="009A746A" w:rsidRPr="00AD3456">
        <w:rPr>
          <w:sz w:val="20"/>
          <w:lang w:val="sl-SI"/>
        </w:rPr>
        <w:t>.</w:t>
      </w:r>
    </w:p>
    <w:p w14:paraId="37BF0037" w14:textId="77777777" w:rsidR="00772F2F" w:rsidRPr="00AD3456" w:rsidRDefault="00772F2F" w:rsidP="00772F2F">
      <w:pPr>
        <w:rPr>
          <w:b/>
          <w:bCs/>
        </w:rPr>
      </w:pPr>
    </w:p>
    <w:p w14:paraId="35781652" w14:textId="77777777" w:rsidR="00772F2F" w:rsidRPr="00AD3456" w:rsidRDefault="00772F2F" w:rsidP="00772F2F">
      <w:pPr>
        <w:pStyle w:val="BESEDILO"/>
        <w:keepLines w:val="0"/>
        <w:widowControl/>
        <w:tabs>
          <w:tab w:val="clear" w:pos="2155"/>
        </w:tabs>
        <w:rPr>
          <w:kern w:val="0"/>
          <w:szCs w:val="24"/>
        </w:rPr>
      </w:pPr>
    </w:p>
    <w:p w14:paraId="5AFD278C" w14:textId="77777777" w:rsidR="00772F2F" w:rsidRPr="00AD3456" w:rsidRDefault="00772F2F" w:rsidP="00772F2F"/>
    <w:p w14:paraId="3CE304F2" w14:textId="77777777" w:rsidR="00772F2F" w:rsidRPr="00AD3456" w:rsidRDefault="00772F2F" w:rsidP="00772F2F"/>
    <w:p w14:paraId="6C417EA5" w14:textId="77777777" w:rsidR="00772F2F" w:rsidRPr="00AD3456" w:rsidRDefault="00772F2F" w:rsidP="00772F2F"/>
    <w:p w14:paraId="27A46BC4" w14:textId="77777777" w:rsidR="00772F2F" w:rsidRPr="00AD3456" w:rsidRDefault="00772F2F" w:rsidP="00772F2F"/>
    <w:p w14:paraId="69C7005D" w14:textId="77777777" w:rsidR="00772F2F" w:rsidRPr="00AD3456" w:rsidRDefault="00772F2F" w:rsidP="00772F2F"/>
    <w:p w14:paraId="1265D88A" w14:textId="77777777" w:rsidR="00772F2F" w:rsidRPr="00AD3456" w:rsidRDefault="00772F2F" w:rsidP="00772F2F"/>
    <w:p w14:paraId="6830D70F" w14:textId="77777777" w:rsidR="00772F2F" w:rsidRPr="00AD3456" w:rsidRDefault="00772F2F" w:rsidP="00772F2F"/>
    <w:p w14:paraId="34B74BBE" w14:textId="77777777" w:rsidR="00772F2F" w:rsidRPr="00AD3456" w:rsidRDefault="00772F2F" w:rsidP="00772F2F"/>
    <w:p w14:paraId="76E18413" w14:textId="77777777" w:rsidR="00772F2F" w:rsidRPr="00AD3456" w:rsidRDefault="00772F2F" w:rsidP="00772F2F"/>
    <w:p w14:paraId="4494B4C1" w14:textId="77777777" w:rsidR="00772F2F" w:rsidRPr="00AD3456" w:rsidRDefault="00772F2F" w:rsidP="00772F2F"/>
    <w:p w14:paraId="17E720AA" w14:textId="77777777" w:rsidR="00772F2F" w:rsidRPr="00AD3456" w:rsidRDefault="00772F2F" w:rsidP="00772F2F"/>
    <w:p w14:paraId="18DCD75A" w14:textId="77777777" w:rsidR="00772F2F" w:rsidRPr="00AD3456" w:rsidRDefault="00772F2F" w:rsidP="00772F2F"/>
    <w:p w14:paraId="6B3E5702" w14:textId="77777777" w:rsidR="00772F2F" w:rsidRPr="00AD3456" w:rsidRDefault="00772F2F" w:rsidP="00772F2F"/>
    <w:p w14:paraId="519CD439" w14:textId="77777777" w:rsidR="00772F2F" w:rsidRPr="00AD3456" w:rsidRDefault="00772F2F" w:rsidP="00772F2F"/>
    <w:p w14:paraId="08866926" w14:textId="77777777" w:rsidR="00772F2F" w:rsidRPr="00AD3456" w:rsidRDefault="00772F2F" w:rsidP="00772F2F"/>
    <w:p w14:paraId="277C9380" w14:textId="77777777" w:rsidR="00772F2F" w:rsidRPr="00AD3456" w:rsidRDefault="00772F2F" w:rsidP="00772F2F"/>
    <w:p w14:paraId="71334DEB" w14:textId="77777777" w:rsidR="00772F2F" w:rsidRPr="00AD3456" w:rsidRDefault="00772F2F" w:rsidP="00772F2F"/>
    <w:p w14:paraId="584127F5" w14:textId="77777777" w:rsidR="00772F2F" w:rsidRPr="00AD3456" w:rsidRDefault="00772F2F" w:rsidP="00772F2F"/>
    <w:p w14:paraId="56A6B7F2" w14:textId="77777777" w:rsidR="00772F2F" w:rsidRPr="00AD3456" w:rsidRDefault="00772F2F" w:rsidP="00772F2F"/>
    <w:p w14:paraId="54EBA5DD" w14:textId="09491772" w:rsidR="00772F2F" w:rsidRPr="00AD3456" w:rsidRDefault="00772F2F" w:rsidP="00772F2F">
      <w:pPr>
        <w:spacing w:line="360" w:lineRule="auto"/>
      </w:pPr>
      <w:r w:rsidRPr="00AD3456">
        <w:t xml:space="preserve">Kraj in datum: </w:t>
      </w:r>
      <w:r w:rsidRPr="00AD3456">
        <w:tab/>
      </w:r>
      <w:r w:rsidRPr="00AD3456">
        <w:tab/>
      </w:r>
      <w:r w:rsidRPr="00AD3456">
        <w:tab/>
      </w:r>
      <w:r w:rsidR="00C94E8F" w:rsidRPr="00AD3456">
        <w:tab/>
      </w:r>
      <w:r w:rsidRPr="00AD3456">
        <w:tab/>
        <w:t>Žig:</w:t>
      </w:r>
      <w:r w:rsidRPr="00AD3456">
        <w:tab/>
      </w:r>
      <w:r w:rsidRPr="00AD3456">
        <w:tab/>
      </w:r>
      <w:r w:rsidRPr="00AD3456">
        <w:tab/>
        <w:t>Podpis zastopnika</w:t>
      </w:r>
    </w:p>
    <w:p w14:paraId="6F46FF27" w14:textId="5415235D" w:rsidR="00772F2F" w:rsidRPr="00AD3456" w:rsidRDefault="00772F2F" w:rsidP="00772F2F">
      <w:pPr>
        <w:spacing w:line="360" w:lineRule="auto"/>
      </w:pPr>
      <w:r w:rsidRPr="00AD3456">
        <w:tab/>
      </w:r>
      <w:r w:rsidRPr="00AD3456">
        <w:tab/>
      </w:r>
      <w:r w:rsidRPr="00AD3456">
        <w:tab/>
      </w:r>
      <w:r w:rsidRPr="00AD3456">
        <w:tab/>
      </w:r>
      <w:r w:rsidRPr="00AD3456">
        <w:tab/>
      </w:r>
      <w:r w:rsidR="00C94E8F" w:rsidRPr="00AD3456">
        <w:tab/>
      </w:r>
      <w:r w:rsidRPr="00AD3456">
        <w:tab/>
      </w:r>
      <w:r w:rsidRPr="00AD3456">
        <w:tab/>
      </w:r>
      <w:r w:rsidRPr="00AD3456">
        <w:tab/>
        <w:t>oz. prokurista:</w:t>
      </w:r>
    </w:p>
    <w:p w14:paraId="11B75C47" w14:textId="77777777" w:rsidR="00772F2F" w:rsidRPr="00AD3456" w:rsidRDefault="00772F2F" w:rsidP="00772F2F">
      <w:pPr>
        <w:spacing w:line="360" w:lineRule="auto"/>
      </w:pPr>
    </w:p>
    <w:p w14:paraId="425BD2DB" w14:textId="49FA9468" w:rsidR="00881FB3" w:rsidRPr="00AD3456" w:rsidRDefault="00772F2F" w:rsidP="00772F2F">
      <w:pPr>
        <w:spacing w:line="360" w:lineRule="auto"/>
      </w:pPr>
      <w:r w:rsidRPr="00AD3456">
        <w:t>........................................</w:t>
      </w:r>
      <w:r w:rsidRPr="00AD3456">
        <w:tab/>
      </w:r>
      <w:r w:rsidRPr="00AD3456">
        <w:tab/>
      </w:r>
      <w:r w:rsidRPr="00AD3456">
        <w:tab/>
      </w:r>
      <w:r w:rsidR="00C94E8F" w:rsidRPr="00AD3456">
        <w:tab/>
      </w:r>
      <w:r w:rsidRPr="00AD3456">
        <w:tab/>
      </w:r>
      <w:r w:rsidRPr="00AD3456">
        <w:tab/>
        <w:t>.........................................</w:t>
      </w:r>
      <w:r w:rsidR="00FF0C91" w:rsidRPr="00AD3456">
        <w:br w:type="page"/>
      </w:r>
    </w:p>
    <w:p w14:paraId="57B4E4D6" w14:textId="77777777" w:rsidR="00881FB3" w:rsidRPr="00AD3456" w:rsidRDefault="0036464B" w:rsidP="00881FB3">
      <w:pPr>
        <w:framePr w:hSpace="141" w:wrap="around" w:vAnchor="text" w:hAnchor="page" w:x="6160" w:y="212"/>
      </w:pPr>
      <w:r w:rsidRPr="00AD3456">
        <w:rPr>
          <w:noProof/>
          <w:lang w:eastAsia="sl-SI"/>
        </w:rPr>
        <w:lastRenderedPageBreak/>
        <w:drawing>
          <wp:inline distT="0" distB="0" distL="0" distR="0" wp14:anchorId="77922DF8" wp14:editId="3DFA7908">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1BBD84F" w14:textId="77777777" w:rsidR="00881FB3" w:rsidRPr="00AD3456" w:rsidRDefault="00881FB3" w:rsidP="00881FB3"/>
    <w:p w14:paraId="2E661E20" w14:textId="77777777" w:rsidR="00881FB3" w:rsidRPr="00AD3456" w:rsidRDefault="00881FB3" w:rsidP="00881FB3"/>
    <w:p w14:paraId="1E9E79C9" w14:textId="77777777" w:rsidR="00881FB3" w:rsidRPr="00AD3456" w:rsidRDefault="00881FB3" w:rsidP="00881FB3"/>
    <w:p w14:paraId="40B2C46C" w14:textId="77777777" w:rsidR="00881FB3" w:rsidRPr="00AD3456" w:rsidRDefault="00881FB3" w:rsidP="00881FB3"/>
    <w:p w14:paraId="25264A1D" w14:textId="77777777" w:rsidR="00881FB3" w:rsidRPr="00AD3456" w:rsidRDefault="00881FB3" w:rsidP="00881FB3"/>
    <w:p w14:paraId="48F5FD12" w14:textId="77777777" w:rsidR="00772F2F" w:rsidRPr="00AD3456" w:rsidRDefault="00772F2F" w:rsidP="00881FB3"/>
    <w:p w14:paraId="1FFA80C5" w14:textId="77777777" w:rsidR="00772F2F" w:rsidRPr="00AD3456" w:rsidRDefault="00772F2F" w:rsidP="00881FB3"/>
    <w:p w14:paraId="682AC840" w14:textId="77777777" w:rsidR="00772F2F" w:rsidRPr="00AD3456" w:rsidRDefault="00772F2F" w:rsidP="00881FB3"/>
    <w:p w14:paraId="4C51326A" w14:textId="77777777" w:rsidR="00881FB3" w:rsidRPr="00AD3456" w:rsidRDefault="00881FB3" w:rsidP="004B66A3">
      <w:pPr>
        <w:pStyle w:val="Style1"/>
        <w:rPr>
          <w:lang w:val="sl-SI"/>
        </w:rPr>
      </w:pPr>
      <w:bookmarkStart w:id="168" w:name="_Toc233007139"/>
      <w:bookmarkStart w:id="169" w:name="_Toc106865625"/>
      <w:r w:rsidRPr="00AD3456">
        <w:rPr>
          <w:lang w:val="sl-SI"/>
        </w:rPr>
        <w:t>POTRDILO O OGLEDU LOKACIJE</w:t>
      </w:r>
      <w:bookmarkEnd w:id="168"/>
      <w:bookmarkEnd w:id="169"/>
    </w:p>
    <w:p w14:paraId="6207ED50" w14:textId="77777777" w:rsidR="00881FB3" w:rsidRPr="00AD3456" w:rsidRDefault="00881FB3" w:rsidP="00881FB3">
      <w:pPr>
        <w:tabs>
          <w:tab w:val="left" w:pos="567"/>
          <w:tab w:val="left" w:pos="2410"/>
          <w:tab w:val="left" w:pos="5387"/>
          <w:tab w:val="left" w:pos="6663"/>
        </w:tabs>
        <w:jc w:val="center"/>
        <w:rPr>
          <w:b/>
          <w:bCs/>
          <w:szCs w:val="22"/>
        </w:rPr>
      </w:pPr>
    </w:p>
    <w:p w14:paraId="652809FA" w14:textId="0F239E86" w:rsidR="00881FB3" w:rsidRPr="00AD3456" w:rsidRDefault="00881FB3" w:rsidP="00881FB3">
      <w:pPr>
        <w:tabs>
          <w:tab w:val="left" w:pos="567"/>
          <w:tab w:val="left" w:pos="2410"/>
          <w:tab w:val="left" w:pos="5387"/>
          <w:tab w:val="left" w:pos="6663"/>
        </w:tabs>
        <w:jc w:val="center"/>
        <w:rPr>
          <w:b/>
          <w:sz w:val="22"/>
        </w:rPr>
      </w:pPr>
      <w:r w:rsidRPr="00AD3456">
        <w:rPr>
          <w:b/>
          <w:sz w:val="22"/>
        </w:rPr>
        <w:t xml:space="preserve">ZA JAVNO NAROČILO </w:t>
      </w:r>
      <w:r w:rsidR="009F3A73" w:rsidRPr="00AD3456">
        <w:rPr>
          <w:b/>
          <w:sz w:val="22"/>
        </w:rPr>
        <w:t>JN-</w:t>
      </w:r>
      <w:r w:rsidR="009E3640" w:rsidRPr="00AD3456">
        <w:rPr>
          <w:b/>
          <w:sz w:val="22"/>
        </w:rPr>
        <w:t>S0</w:t>
      </w:r>
      <w:r w:rsidR="00375073" w:rsidRPr="00AD3456">
        <w:rPr>
          <w:b/>
          <w:sz w:val="22"/>
        </w:rPr>
        <w:t>634</w:t>
      </w:r>
    </w:p>
    <w:p w14:paraId="4C139596" w14:textId="77777777" w:rsidR="00881FB3" w:rsidRPr="00AD3456" w:rsidRDefault="00881FB3" w:rsidP="00881FB3">
      <w:pPr>
        <w:tabs>
          <w:tab w:val="left" w:pos="567"/>
          <w:tab w:val="left" w:pos="2410"/>
          <w:tab w:val="left" w:pos="5387"/>
          <w:tab w:val="left" w:pos="6663"/>
        </w:tabs>
        <w:rPr>
          <w:szCs w:val="22"/>
        </w:rPr>
      </w:pPr>
    </w:p>
    <w:p w14:paraId="265E6633" w14:textId="77777777" w:rsidR="00881FB3" w:rsidRPr="00AD3456" w:rsidRDefault="00881FB3" w:rsidP="00881FB3">
      <w:pPr>
        <w:tabs>
          <w:tab w:val="left" w:pos="567"/>
          <w:tab w:val="left" w:pos="2410"/>
          <w:tab w:val="left" w:pos="5387"/>
          <w:tab w:val="left" w:pos="6663"/>
        </w:tabs>
        <w:rPr>
          <w:szCs w:val="20"/>
        </w:rPr>
      </w:pPr>
    </w:p>
    <w:p w14:paraId="0E8369AE" w14:textId="77777777" w:rsidR="00881FB3" w:rsidRPr="00AD3456" w:rsidRDefault="00881FB3" w:rsidP="00881FB3">
      <w:pPr>
        <w:tabs>
          <w:tab w:val="left" w:pos="567"/>
          <w:tab w:val="left" w:pos="2410"/>
          <w:tab w:val="left" w:pos="5387"/>
          <w:tab w:val="left" w:pos="6663"/>
        </w:tabs>
        <w:rPr>
          <w:szCs w:val="20"/>
        </w:rPr>
      </w:pPr>
    </w:p>
    <w:p w14:paraId="6279DFB2" w14:textId="77777777" w:rsidR="00881FB3" w:rsidRPr="00AD3456" w:rsidRDefault="00881FB3" w:rsidP="00881FB3">
      <w:pPr>
        <w:tabs>
          <w:tab w:val="left" w:pos="567"/>
          <w:tab w:val="left" w:pos="2410"/>
          <w:tab w:val="left" w:pos="5387"/>
          <w:tab w:val="left" w:pos="6663"/>
        </w:tabs>
        <w:rPr>
          <w:szCs w:val="20"/>
        </w:rPr>
      </w:pPr>
    </w:p>
    <w:p w14:paraId="7887A54C" w14:textId="77777777" w:rsidR="00881FB3" w:rsidRPr="00AD3456" w:rsidRDefault="00881FB3" w:rsidP="00881FB3">
      <w:pPr>
        <w:tabs>
          <w:tab w:val="left" w:pos="567"/>
          <w:tab w:val="left" w:pos="2410"/>
          <w:tab w:val="left" w:pos="5387"/>
          <w:tab w:val="left" w:pos="6663"/>
        </w:tabs>
        <w:rPr>
          <w:szCs w:val="20"/>
        </w:rPr>
      </w:pPr>
    </w:p>
    <w:p w14:paraId="06DD5B8F" w14:textId="0C6D2430" w:rsidR="00881FB3" w:rsidRPr="00AD3456" w:rsidRDefault="00881FB3" w:rsidP="00881FB3">
      <w:pPr>
        <w:rPr>
          <w:bCs/>
          <w:szCs w:val="20"/>
        </w:rPr>
      </w:pPr>
      <w:r w:rsidRPr="00AD3456">
        <w:rPr>
          <w:bCs/>
          <w:szCs w:val="20"/>
        </w:rPr>
        <w:t>Radiotelevizija Slovenija, Javni zavod, potrjujemo, da si je predstavnik ponudnika</w:t>
      </w:r>
      <w:r w:rsidR="00442C9E" w:rsidRPr="00AD3456">
        <w:rPr>
          <w:bCs/>
          <w:szCs w:val="20"/>
        </w:rPr>
        <w:t xml:space="preserve"> </w:t>
      </w:r>
    </w:p>
    <w:p w14:paraId="750E35AB" w14:textId="77777777" w:rsidR="00881FB3" w:rsidRPr="00AD3456" w:rsidRDefault="00881FB3" w:rsidP="00881FB3">
      <w:pPr>
        <w:rPr>
          <w:bCs/>
          <w:szCs w:val="20"/>
        </w:rPr>
      </w:pPr>
    </w:p>
    <w:p w14:paraId="3D2DCE38" w14:textId="77777777" w:rsidR="00881FB3" w:rsidRPr="00AD3456" w:rsidRDefault="00881FB3" w:rsidP="00881FB3">
      <w:pPr>
        <w:rPr>
          <w:bCs/>
          <w:szCs w:val="20"/>
        </w:rPr>
      </w:pPr>
      <w:r w:rsidRPr="00AD3456">
        <w:rPr>
          <w:bCs/>
          <w:szCs w:val="20"/>
        </w:rPr>
        <w:t>……………………………………………………………………………………………..………………</w:t>
      </w:r>
      <w:r w:rsidR="00243A7E" w:rsidRPr="00AD3456">
        <w:rPr>
          <w:bCs/>
          <w:szCs w:val="20"/>
        </w:rPr>
        <w:t>……...</w:t>
      </w:r>
    </w:p>
    <w:p w14:paraId="214CFFCE" w14:textId="77777777" w:rsidR="00881FB3" w:rsidRPr="00AD3456" w:rsidRDefault="00881FB3" w:rsidP="00881FB3">
      <w:pPr>
        <w:rPr>
          <w:bCs/>
          <w:szCs w:val="20"/>
        </w:rPr>
      </w:pPr>
    </w:p>
    <w:p w14:paraId="21FE43ED" w14:textId="77777777" w:rsidR="00881FB3" w:rsidRPr="00AD3456" w:rsidRDefault="00881FB3" w:rsidP="00881FB3">
      <w:pPr>
        <w:rPr>
          <w:bCs/>
          <w:szCs w:val="20"/>
        </w:rPr>
      </w:pPr>
      <w:r w:rsidRPr="00AD3456">
        <w:rPr>
          <w:bCs/>
          <w:szCs w:val="20"/>
        </w:rPr>
        <w:t>gospod/gospa ……………………………………………………………….</w:t>
      </w:r>
      <w:r w:rsidR="00243A7E" w:rsidRPr="00AD3456">
        <w:rPr>
          <w:bCs/>
          <w:szCs w:val="20"/>
        </w:rPr>
        <w:t xml:space="preserve">  </w:t>
      </w:r>
      <w:r w:rsidRPr="00AD3456">
        <w:rPr>
          <w:bCs/>
          <w:szCs w:val="20"/>
        </w:rPr>
        <w:t>dne ……………………</w:t>
      </w:r>
      <w:r w:rsidR="00243A7E" w:rsidRPr="00AD3456">
        <w:rPr>
          <w:bCs/>
          <w:szCs w:val="20"/>
        </w:rPr>
        <w:t>………</w:t>
      </w:r>
    </w:p>
    <w:p w14:paraId="32809684" w14:textId="77777777" w:rsidR="00881FB3" w:rsidRPr="00AD3456" w:rsidRDefault="00881FB3" w:rsidP="00881FB3">
      <w:pPr>
        <w:rPr>
          <w:bCs/>
          <w:szCs w:val="20"/>
        </w:rPr>
      </w:pPr>
    </w:p>
    <w:p w14:paraId="0A1B215F" w14:textId="66876C56" w:rsidR="00C23C86" w:rsidRPr="00AD3456" w:rsidRDefault="008C555E" w:rsidP="00C23C86">
      <w:pPr>
        <w:spacing w:line="360" w:lineRule="auto"/>
        <w:rPr>
          <w:szCs w:val="20"/>
        </w:rPr>
      </w:pPr>
      <w:r w:rsidRPr="00AD3456">
        <w:rPr>
          <w:bCs/>
          <w:szCs w:val="20"/>
        </w:rPr>
        <w:t>za potrebe oddaje ponudbe za javno naročilo št. JN-S0</w:t>
      </w:r>
      <w:r w:rsidR="00375073" w:rsidRPr="00AD3456">
        <w:rPr>
          <w:bCs/>
          <w:szCs w:val="20"/>
        </w:rPr>
        <w:t>634</w:t>
      </w:r>
      <w:r w:rsidRPr="00AD3456">
        <w:rPr>
          <w:bCs/>
          <w:szCs w:val="20"/>
        </w:rPr>
        <w:t xml:space="preserve"> – Izvajanje storitev varovanja objektov RC Koper </w:t>
      </w:r>
      <w:proofErr w:type="spellStart"/>
      <w:r w:rsidRPr="00AD3456">
        <w:rPr>
          <w:bCs/>
          <w:szCs w:val="20"/>
        </w:rPr>
        <w:t>Capodistria</w:t>
      </w:r>
      <w:proofErr w:type="spellEnd"/>
      <w:r w:rsidRPr="00AD3456">
        <w:rPr>
          <w:bCs/>
          <w:szCs w:val="20"/>
        </w:rPr>
        <w:t xml:space="preserve">, </w:t>
      </w:r>
      <w:r w:rsidR="00881FB3" w:rsidRPr="00AD3456">
        <w:rPr>
          <w:bCs/>
          <w:szCs w:val="20"/>
        </w:rPr>
        <w:t xml:space="preserve">ogledal/a </w:t>
      </w:r>
      <w:r w:rsidR="00442C9E" w:rsidRPr="00AD3456">
        <w:rPr>
          <w:bCs/>
          <w:szCs w:val="20"/>
        </w:rPr>
        <w:t>lokacije naročnika</w:t>
      </w:r>
      <w:r w:rsidR="00A1700F" w:rsidRPr="00AD3456">
        <w:rPr>
          <w:bCs/>
          <w:szCs w:val="20"/>
        </w:rPr>
        <w:t xml:space="preserve">, kjer so bodo izvajale </w:t>
      </w:r>
      <w:r w:rsidRPr="00AD3456">
        <w:rPr>
          <w:bCs/>
          <w:szCs w:val="20"/>
        </w:rPr>
        <w:t>predmetne storitve</w:t>
      </w:r>
      <w:r w:rsidR="00A1700F" w:rsidRPr="00AD3456">
        <w:rPr>
          <w:bCs/>
          <w:szCs w:val="20"/>
        </w:rPr>
        <w:t>.</w:t>
      </w:r>
      <w:r w:rsidR="00C05C11" w:rsidRPr="00AD3456">
        <w:rPr>
          <w:bCs/>
          <w:szCs w:val="20"/>
        </w:rPr>
        <w:t xml:space="preserve"> </w:t>
      </w:r>
    </w:p>
    <w:p w14:paraId="371F06D3" w14:textId="77777777" w:rsidR="00CF2520" w:rsidRPr="00AD3456" w:rsidRDefault="00CF2520" w:rsidP="00C23C86">
      <w:pPr>
        <w:spacing w:line="360" w:lineRule="auto"/>
        <w:rPr>
          <w:szCs w:val="20"/>
        </w:rPr>
      </w:pPr>
    </w:p>
    <w:p w14:paraId="3C559B2E" w14:textId="77777777" w:rsidR="00CF2520" w:rsidRPr="00AD3456" w:rsidRDefault="00CF2520" w:rsidP="00C23C86">
      <w:pPr>
        <w:spacing w:line="360" w:lineRule="auto"/>
        <w:rPr>
          <w:szCs w:val="20"/>
        </w:rPr>
      </w:pPr>
    </w:p>
    <w:p w14:paraId="3B2EF4F9" w14:textId="77777777" w:rsidR="00881FB3" w:rsidRPr="00AD3456" w:rsidRDefault="00881FB3" w:rsidP="00881FB3">
      <w:pPr>
        <w:rPr>
          <w:b/>
          <w:szCs w:val="20"/>
        </w:rPr>
      </w:pPr>
    </w:p>
    <w:p w14:paraId="1378D651" w14:textId="6BE33FB8" w:rsidR="00CF2520" w:rsidRPr="00AD3456" w:rsidRDefault="00CF2520" w:rsidP="00CF2520">
      <w:pPr>
        <w:rPr>
          <w:bCs/>
        </w:rPr>
      </w:pPr>
      <w:r w:rsidRPr="00AD3456">
        <w:rPr>
          <w:bCs/>
        </w:rPr>
        <w:t>Predstavnik ponudnika:</w:t>
      </w:r>
      <w:r w:rsidR="00D9767F" w:rsidRPr="00AD3456">
        <w:rPr>
          <w:bCs/>
        </w:rPr>
        <w:tab/>
      </w:r>
      <w:r w:rsidR="00D9767F" w:rsidRPr="00AD3456">
        <w:rPr>
          <w:bCs/>
        </w:rPr>
        <w:tab/>
      </w:r>
      <w:r w:rsidRPr="00AD3456">
        <w:rPr>
          <w:bCs/>
        </w:rPr>
        <w:t xml:space="preserve"> ……………………………………</w:t>
      </w:r>
      <w:r w:rsidR="002637DB" w:rsidRPr="00AD3456">
        <w:rPr>
          <w:bCs/>
        </w:rPr>
        <w:t>……………………</w:t>
      </w:r>
    </w:p>
    <w:p w14:paraId="1DC29D72" w14:textId="77777777" w:rsidR="00CF2520" w:rsidRPr="00AD3456" w:rsidRDefault="00CF2520" w:rsidP="00CF2520">
      <w:pPr>
        <w:ind w:left="2160" w:firstLine="720"/>
        <w:rPr>
          <w:bCs/>
          <w:i/>
          <w:sz w:val="16"/>
          <w:szCs w:val="16"/>
        </w:rPr>
      </w:pPr>
      <w:r w:rsidRPr="00AD3456">
        <w:rPr>
          <w:bCs/>
          <w:i/>
          <w:sz w:val="16"/>
          <w:szCs w:val="16"/>
        </w:rPr>
        <w:t>(ime in priimek, podpis)</w:t>
      </w:r>
    </w:p>
    <w:p w14:paraId="4E1EE4D9" w14:textId="77777777" w:rsidR="00CF2520" w:rsidRPr="00AD3456" w:rsidRDefault="00CF2520" w:rsidP="00CF2520">
      <w:pPr>
        <w:rPr>
          <w:bCs/>
        </w:rPr>
      </w:pPr>
    </w:p>
    <w:p w14:paraId="123E28C9" w14:textId="77777777" w:rsidR="00CF2520" w:rsidRPr="00AD3456" w:rsidRDefault="00CF2520" w:rsidP="00CF2520">
      <w:pPr>
        <w:rPr>
          <w:bCs/>
        </w:rPr>
      </w:pPr>
    </w:p>
    <w:p w14:paraId="75AF5339" w14:textId="4497B093" w:rsidR="00CF2520" w:rsidRPr="00AD3456" w:rsidRDefault="00CF2520" w:rsidP="00CF2520">
      <w:pPr>
        <w:rPr>
          <w:bCs/>
        </w:rPr>
      </w:pPr>
      <w:r w:rsidRPr="00AD3456">
        <w:rPr>
          <w:bCs/>
        </w:rPr>
        <w:t xml:space="preserve">Predstavnik naročnika: </w:t>
      </w:r>
      <w:r w:rsidRPr="00AD3456">
        <w:rPr>
          <w:bCs/>
        </w:rPr>
        <w:tab/>
      </w:r>
      <w:r w:rsidRPr="00AD3456">
        <w:rPr>
          <w:bCs/>
        </w:rPr>
        <w:tab/>
        <w:t>……………………………………</w:t>
      </w:r>
      <w:r w:rsidR="002637DB" w:rsidRPr="00AD3456">
        <w:rPr>
          <w:bCs/>
        </w:rPr>
        <w:t>…………………….</w:t>
      </w:r>
    </w:p>
    <w:p w14:paraId="6218B85A" w14:textId="77777777" w:rsidR="00CF2520" w:rsidRPr="00AD3456" w:rsidRDefault="00CF2520" w:rsidP="00CF2520">
      <w:pPr>
        <w:rPr>
          <w:bCs/>
          <w:i/>
          <w:sz w:val="16"/>
          <w:szCs w:val="16"/>
        </w:rPr>
      </w:pPr>
      <w:r w:rsidRPr="00AD3456">
        <w:rPr>
          <w:bCs/>
          <w:i/>
          <w:sz w:val="16"/>
          <w:szCs w:val="16"/>
        </w:rPr>
        <w:tab/>
      </w:r>
      <w:r w:rsidRPr="00AD3456">
        <w:rPr>
          <w:bCs/>
          <w:i/>
          <w:sz w:val="16"/>
          <w:szCs w:val="16"/>
        </w:rPr>
        <w:tab/>
      </w:r>
      <w:r w:rsidRPr="00AD3456">
        <w:rPr>
          <w:bCs/>
          <w:i/>
          <w:sz w:val="16"/>
          <w:szCs w:val="16"/>
        </w:rPr>
        <w:tab/>
      </w:r>
      <w:r w:rsidRPr="00AD3456">
        <w:rPr>
          <w:bCs/>
          <w:i/>
          <w:sz w:val="16"/>
          <w:szCs w:val="16"/>
        </w:rPr>
        <w:tab/>
        <w:t>(ime in priimek, podpis)</w:t>
      </w:r>
    </w:p>
    <w:p w14:paraId="69653E44" w14:textId="77777777" w:rsidR="00CF2520" w:rsidRPr="00AD3456" w:rsidRDefault="00CF2520" w:rsidP="00CF2520">
      <w:pPr>
        <w:rPr>
          <w:bCs/>
        </w:rPr>
      </w:pPr>
    </w:p>
    <w:p w14:paraId="6C12B448" w14:textId="77777777" w:rsidR="00CF2520" w:rsidRPr="00AD3456" w:rsidRDefault="00CF2520" w:rsidP="00CF2520"/>
    <w:p w14:paraId="249B187B" w14:textId="77777777" w:rsidR="0074628C" w:rsidRPr="00AD3456" w:rsidRDefault="0074628C" w:rsidP="00881FB3">
      <w:pPr>
        <w:rPr>
          <w:bCs/>
          <w:szCs w:val="20"/>
        </w:rPr>
      </w:pPr>
    </w:p>
    <w:p w14:paraId="40018B8C" w14:textId="77777777" w:rsidR="008C555E" w:rsidRPr="00AD3456" w:rsidRDefault="008C555E" w:rsidP="008C555E"/>
    <w:p w14:paraId="165351C1" w14:textId="77777777" w:rsidR="008C555E" w:rsidRPr="00AD3456" w:rsidRDefault="008C555E" w:rsidP="008C555E">
      <w:pPr>
        <w:rPr>
          <w:bCs/>
          <w:szCs w:val="20"/>
        </w:rPr>
      </w:pPr>
      <w:r w:rsidRPr="00AD3456">
        <w:rPr>
          <w:bCs/>
          <w:szCs w:val="20"/>
        </w:rPr>
        <w:t>-----------------------------------------------------------------------------------------------------------------------------------------------</w:t>
      </w:r>
    </w:p>
    <w:p w14:paraId="15740F11" w14:textId="77777777" w:rsidR="008C555E" w:rsidRPr="00AD3456" w:rsidRDefault="008C555E" w:rsidP="008C555E">
      <w:pPr>
        <w:rPr>
          <w:bCs/>
          <w:szCs w:val="20"/>
        </w:rPr>
      </w:pPr>
    </w:p>
    <w:p w14:paraId="2072AA43" w14:textId="77777777" w:rsidR="008C555E" w:rsidRPr="00AD3456" w:rsidRDefault="008C555E" w:rsidP="008C555E">
      <w:pPr>
        <w:rPr>
          <w:bCs/>
          <w:szCs w:val="20"/>
        </w:rPr>
      </w:pPr>
    </w:p>
    <w:p w14:paraId="69FA90D2" w14:textId="77777777" w:rsidR="008C555E" w:rsidRPr="00AD3456" w:rsidRDefault="008C555E" w:rsidP="008C555E">
      <w:pPr>
        <w:rPr>
          <w:bCs/>
          <w:szCs w:val="20"/>
        </w:rPr>
      </w:pPr>
    </w:p>
    <w:p w14:paraId="4C92C93D" w14:textId="77777777" w:rsidR="008C555E" w:rsidRPr="00AD3456" w:rsidRDefault="008C555E" w:rsidP="008C555E">
      <w:pPr>
        <w:jc w:val="center"/>
        <w:rPr>
          <w:b/>
          <w:szCs w:val="20"/>
        </w:rPr>
      </w:pPr>
      <w:r w:rsidRPr="00AD3456">
        <w:rPr>
          <w:b/>
          <w:szCs w:val="20"/>
        </w:rPr>
        <w:t>IZJAVA</w:t>
      </w:r>
    </w:p>
    <w:p w14:paraId="363F1A27" w14:textId="77777777" w:rsidR="008C555E" w:rsidRPr="00AD3456" w:rsidRDefault="008C555E" w:rsidP="008C555E">
      <w:pPr>
        <w:rPr>
          <w:bCs/>
          <w:szCs w:val="20"/>
        </w:rPr>
      </w:pPr>
    </w:p>
    <w:p w14:paraId="2DDB20B6" w14:textId="77777777" w:rsidR="008C555E" w:rsidRPr="00AD3456" w:rsidRDefault="008C555E" w:rsidP="008C555E">
      <w:pPr>
        <w:rPr>
          <w:bCs/>
          <w:szCs w:val="20"/>
        </w:rPr>
      </w:pPr>
    </w:p>
    <w:p w14:paraId="4A82B817" w14:textId="6144E4FB" w:rsidR="008C555E" w:rsidRPr="00AD3456" w:rsidRDefault="008C555E" w:rsidP="008C555E">
      <w:pPr>
        <w:rPr>
          <w:bCs/>
          <w:szCs w:val="20"/>
        </w:rPr>
      </w:pPr>
      <w:r w:rsidRPr="00AD3456">
        <w:rPr>
          <w:bCs/>
          <w:szCs w:val="20"/>
        </w:rPr>
        <w:t>Ogleda lokacije</w:t>
      </w:r>
      <w:r w:rsidR="00913727" w:rsidRPr="00AD3456">
        <w:rPr>
          <w:bCs/>
          <w:szCs w:val="20"/>
        </w:rPr>
        <w:t xml:space="preserve"> </w:t>
      </w:r>
      <w:r w:rsidRPr="00AD3456">
        <w:rPr>
          <w:bCs/>
          <w:szCs w:val="20"/>
        </w:rPr>
        <w:t xml:space="preserve">se nismo udeležili, ker razpolagamo z vsemi informacijami za strokovno in kvalitetno pripravo ponudbe in, v primeru izbire, strokovno in kvalitetno izvedbo </w:t>
      </w:r>
      <w:r w:rsidR="00411CD1" w:rsidRPr="00AD3456">
        <w:rPr>
          <w:bCs/>
          <w:szCs w:val="20"/>
        </w:rPr>
        <w:t xml:space="preserve">storitev </w:t>
      </w:r>
      <w:r w:rsidR="00913727" w:rsidRPr="00AD3456">
        <w:rPr>
          <w:bCs/>
          <w:szCs w:val="20"/>
        </w:rPr>
        <w:t>varovanja</w:t>
      </w:r>
      <w:r w:rsidRPr="00AD3456">
        <w:rPr>
          <w:bCs/>
          <w:szCs w:val="20"/>
        </w:rPr>
        <w:t xml:space="preserve"> naročnikovih </w:t>
      </w:r>
      <w:r w:rsidR="00411CD1" w:rsidRPr="00AD3456">
        <w:rPr>
          <w:bCs/>
          <w:szCs w:val="20"/>
        </w:rPr>
        <w:t>objektov</w:t>
      </w:r>
      <w:r w:rsidRPr="00AD3456">
        <w:rPr>
          <w:bCs/>
          <w:szCs w:val="20"/>
        </w:rPr>
        <w:t>.</w:t>
      </w:r>
    </w:p>
    <w:p w14:paraId="13DD1942" w14:textId="77777777" w:rsidR="008C555E" w:rsidRPr="00AD3456" w:rsidRDefault="008C555E" w:rsidP="008C555E">
      <w:pPr>
        <w:rPr>
          <w:bCs/>
          <w:szCs w:val="20"/>
        </w:rPr>
      </w:pPr>
    </w:p>
    <w:p w14:paraId="241EB6B8" w14:textId="77777777" w:rsidR="008C555E" w:rsidRPr="00AD3456" w:rsidRDefault="008C555E" w:rsidP="008C555E">
      <w:pPr>
        <w:rPr>
          <w:bCs/>
          <w:szCs w:val="20"/>
        </w:rPr>
      </w:pPr>
    </w:p>
    <w:p w14:paraId="49547E18" w14:textId="77777777" w:rsidR="008C555E" w:rsidRPr="00AD3456" w:rsidRDefault="008C555E" w:rsidP="008C555E">
      <w:pPr>
        <w:rPr>
          <w:bCs/>
          <w:szCs w:val="20"/>
        </w:rPr>
      </w:pPr>
    </w:p>
    <w:p w14:paraId="497642F9" w14:textId="77777777" w:rsidR="008C555E" w:rsidRPr="00AD3456" w:rsidRDefault="008C555E" w:rsidP="008C555E">
      <w:pPr>
        <w:rPr>
          <w:bCs/>
          <w:szCs w:val="20"/>
        </w:rPr>
      </w:pPr>
    </w:p>
    <w:p w14:paraId="58F425A5" w14:textId="77777777" w:rsidR="008C555E" w:rsidRPr="00AD3456" w:rsidRDefault="008C555E" w:rsidP="008C555E">
      <w:pPr>
        <w:spacing w:line="360" w:lineRule="auto"/>
      </w:pPr>
      <w:r w:rsidRPr="00AD3456">
        <w:t xml:space="preserve">Kraj in datum: </w:t>
      </w:r>
      <w:r w:rsidRPr="00AD3456">
        <w:tab/>
      </w:r>
      <w:r w:rsidRPr="00AD3456">
        <w:tab/>
      </w:r>
      <w:r w:rsidRPr="00AD3456">
        <w:tab/>
      </w:r>
      <w:r w:rsidRPr="00AD3456">
        <w:tab/>
      </w:r>
      <w:r w:rsidRPr="00AD3456">
        <w:tab/>
        <w:t>Žig:</w:t>
      </w:r>
      <w:r w:rsidRPr="00AD3456">
        <w:tab/>
      </w:r>
      <w:r w:rsidRPr="00AD3456">
        <w:tab/>
      </w:r>
      <w:r w:rsidRPr="00AD3456">
        <w:tab/>
        <w:t>Podpis zastopnika</w:t>
      </w:r>
    </w:p>
    <w:p w14:paraId="295506F4" w14:textId="77777777" w:rsidR="008C555E" w:rsidRPr="00AD3456" w:rsidRDefault="008C555E" w:rsidP="008C555E">
      <w:pPr>
        <w:spacing w:line="360" w:lineRule="auto"/>
      </w:pPr>
      <w:r w:rsidRPr="00AD3456">
        <w:tab/>
      </w:r>
      <w:r w:rsidRPr="00AD3456">
        <w:tab/>
      </w:r>
      <w:r w:rsidRPr="00AD3456">
        <w:tab/>
      </w:r>
      <w:r w:rsidRPr="00AD3456">
        <w:tab/>
      </w:r>
      <w:r w:rsidRPr="00AD3456">
        <w:tab/>
      </w:r>
      <w:r w:rsidRPr="00AD3456">
        <w:tab/>
      </w:r>
      <w:r w:rsidRPr="00AD3456">
        <w:tab/>
      </w:r>
      <w:r w:rsidRPr="00AD3456">
        <w:tab/>
      </w:r>
      <w:r w:rsidRPr="00AD3456">
        <w:tab/>
        <w:t>oz. prokurista:</w:t>
      </w:r>
    </w:p>
    <w:p w14:paraId="3DF89A94" w14:textId="77777777" w:rsidR="008C555E" w:rsidRPr="00AD3456" w:rsidRDefault="008C555E" w:rsidP="008C555E">
      <w:pPr>
        <w:spacing w:line="360" w:lineRule="auto"/>
      </w:pPr>
    </w:p>
    <w:p w14:paraId="054EF4BD" w14:textId="77777777" w:rsidR="008C555E" w:rsidRPr="00AD3456" w:rsidRDefault="008C555E" w:rsidP="008C555E">
      <w:pPr>
        <w:spacing w:line="360" w:lineRule="auto"/>
      </w:pPr>
      <w:r w:rsidRPr="00AD3456">
        <w:t>........................................</w:t>
      </w:r>
      <w:r w:rsidRPr="00AD3456">
        <w:tab/>
      </w:r>
      <w:r w:rsidRPr="00AD3456">
        <w:tab/>
      </w:r>
      <w:r w:rsidRPr="00AD3456">
        <w:tab/>
      </w:r>
      <w:r w:rsidRPr="00AD3456">
        <w:tab/>
      </w:r>
      <w:r w:rsidRPr="00AD3456">
        <w:tab/>
      </w:r>
      <w:r w:rsidRPr="00AD3456">
        <w:tab/>
        <w:t>.........................................</w:t>
      </w:r>
    </w:p>
    <w:p w14:paraId="6D06F6EE" w14:textId="77777777" w:rsidR="0074628C" w:rsidRPr="00AD3456" w:rsidRDefault="0074628C" w:rsidP="00881FB3">
      <w:pPr>
        <w:rPr>
          <w:bCs/>
          <w:szCs w:val="20"/>
        </w:rPr>
      </w:pPr>
    </w:p>
    <w:p w14:paraId="3F3BF6E8" w14:textId="77777777" w:rsidR="00EA0C44" w:rsidRPr="00AD3456" w:rsidRDefault="00EA0C44" w:rsidP="00881FB3">
      <w:pPr>
        <w:rPr>
          <w:bCs/>
          <w:szCs w:val="20"/>
        </w:rPr>
      </w:pPr>
    </w:p>
    <w:p w14:paraId="00089402" w14:textId="77777777" w:rsidR="004E3847" w:rsidRPr="00AD3456" w:rsidRDefault="004E3847">
      <w:pPr>
        <w:jc w:val="left"/>
        <w:rPr>
          <w:bCs/>
          <w:szCs w:val="20"/>
        </w:rPr>
      </w:pPr>
      <w:r w:rsidRPr="00AD3456">
        <w:rPr>
          <w:bCs/>
          <w:szCs w:val="20"/>
        </w:rPr>
        <w:br w:type="page"/>
      </w:r>
    </w:p>
    <w:p w14:paraId="6422CACB" w14:textId="77777777" w:rsidR="004E3847" w:rsidRPr="00AD3456" w:rsidRDefault="004E3847" w:rsidP="004E3847">
      <w:pPr>
        <w:pStyle w:val="BESEDILO"/>
        <w:keepLines w:val="0"/>
        <w:widowControl/>
        <w:tabs>
          <w:tab w:val="clear" w:pos="2155"/>
        </w:tabs>
        <w:spacing w:line="360" w:lineRule="auto"/>
        <w:rPr>
          <w:kern w:val="0"/>
          <w:szCs w:val="24"/>
        </w:rPr>
      </w:pPr>
      <w:r w:rsidRPr="00AD3456">
        <w:rPr>
          <w:kern w:val="0"/>
          <w:szCs w:val="24"/>
        </w:rPr>
        <w:lastRenderedPageBreak/>
        <w:t xml:space="preserve">Ponudnik  oz.  podizvajalec  oz.  partner  </w:t>
      </w:r>
      <w:r w:rsidRPr="00AD3456">
        <w:rPr>
          <w:b/>
          <w:bCs/>
          <w:kern w:val="0"/>
          <w:szCs w:val="24"/>
          <w:u w:val="single"/>
        </w:rPr>
        <w:t>(ustrezno obkrožite)</w:t>
      </w:r>
    </w:p>
    <w:p w14:paraId="25CAC52F" w14:textId="77777777" w:rsidR="004E3847" w:rsidRPr="00AD3456" w:rsidRDefault="004E3847" w:rsidP="004E3847">
      <w:pPr>
        <w:rPr>
          <w:i/>
        </w:rPr>
      </w:pPr>
      <w:r w:rsidRPr="00AD3456">
        <w:rPr>
          <w:i/>
        </w:rPr>
        <w:tab/>
      </w:r>
      <w:r w:rsidRPr="00AD3456">
        <w:rPr>
          <w:i/>
        </w:rPr>
        <w:tab/>
      </w:r>
    </w:p>
    <w:p w14:paraId="6EFB71B7" w14:textId="77777777" w:rsidR="004E3847" w:rsidRPr="00AD3456" w:rsidRDefault="004E3847" w:rsidP="004E3847">
      <w:pPr>
        <w:spacing w:line="360" w:lineRule="auto"/>
      </w:pPr>
      <w:r w:rsidRPr="00AD3456">
        <w:t>Naslov .......................................................</w:t>
      </w:r>
    </w:p>
    <w:p w14:paraId="3F466AEC" w14:textId="77777777" w:rsidR="004E3847" w:rsidRPr="00AD3456" w:rsidRDefault="004E3847" w:rsidP="004E3847">
      <w:pPr>
        <w:spacing w:line="360" w:lineRule="auto"/>
      </w:pPr>
      <w:r w:rsidRPr="00AD3456">
        <w:t>....................................................................</w:t>
      </w:r>
    </w:p>
    <w:p w14:paraId="0B80B9E0" w14:textId="77777777" w:rsidR="004E3847" w:rsidRPr="00AD3456" w:rsidRDefault="004E3847" w:rsidP="004E3847">
      <w:pPr>
        <w:spacing w:line="360" w:lineRule="auto"/>
      </w:pPr>
    </w:p>
    <w:p w14:paraId="64678D8E" w14:textId="77777777" w:rsidR="004E3847" w:rsidRPr="00AD3456" w:rsidRDefault="004E3847" w:rsidP="004E3847">
      <w:pPr>
        <w:spacing w:line="360" w:lineRule="auto"/>
      </w:pPr>
    </w:p>
    <w:p w14:paraId="73AE6FDA" w14:textId="77777777" w:rsidR="004E3847" w:rsidRPr="00AD3456" w:rsidRDefault="004E3847" w:rsidP="004E3847">
      <w:pPr>
        <w:pStyle w:val="Style1"/>
        <w:rPr>
          <w:lang w:val="sl-SI"/>
        </w:rPr>
      </w:pPr>
      <w:bookmarkStart w:id="170" w:name="_Toc480292298"/>
      <w:bookmarkStart w:id="171" w:name="_Toc106865626"/>
      <w:r w:rsidRPr="00AD3456">
        <w:rPr>
          <w:lang w:val="sl-SI"/>
        </w:rPr>
        <w:t>Izjava O POSREDOVANJU PODATKOV O RAZKRITJU LASTNIŠTVA PONUDNIKA</w:t>
      </w:r>
      <w:bookmarkEnd w:id="170"/>
      <w:bookmarkEnd w:id="171"/>
    </w:p>
    <w:p w14:paraId="0605F449" w14:textId="576D0AEF" w:rsidR="004E3847" w:rsidRPr="00AD3456" w:rsidRDefault="004E3847" w:rsidP="004E3847">
      <w:pPr>
        <w:jc w:val="center"/>
        <w:rPr>
          <w:b/>
          <w:sz w:val="22"/>
          <w:szCs w:val="20"/>
        </w:rPr>
      </w:pPr>
      <w:r w:rsidRPr="00AD3456">
        <w:rPr>
          <w:b/>
          <w:sz w:val="22"/>
        </w:rPr>
        <w:t>ZA JAVNO NAROČILO JN-</w:t>
      </w:r>
      <w:r w:rsidR="009E3640" w:rsidRPr="00AD3456">
        <w:rPr>
          <w:b/>
          <w:sz w:val="22"/>
        </w:rPr>
        <w:t>S0</w:t>
      </w:r>
      <w:r w:rsidR="00375073" w:rsidRPr="00AD3456">
        <w:rPr>
          <w:b/>
          <w:sz w:val="22"/>
        </w:rPr>
        <w:t>634</w:t>
      </w:r>
    </w:p>
    <w:p w14:paraId="2D795230" w14:textId="77777777" w:rsidR="004E3847" w:rsidRPr="00AD3456" w:rsidRDefault="004E3847" w:rsidP="004E3847">
      <w:pPr>
        <w:rPr>
          <w:rFonts w:cs="Arial"/>
          <w:b/>
          <w:szCs w:val="20"/>
          <w:u w:val="single"/>
        </w:rPr>
      </w:pPr>
    </w:p>
    <w:p w14:paraId="2252C1B9" w14:textId="77777777" w:rsidR="004E3847" w:rsidRPr="00AD3456" w:rsidRDefault="004E3847" w:rsidP="004E3847">
      <w:pPr>
        <w:rPr>
          <w:rFonts w:cs="Arial"/>
          <w:b/>
          <w:szCs w:val="20"/>
          <w:u w:val="single"/>
        </w:rPr>
      </w:pPr>
    </w:p>
    <w:p w14:paraId="5BDE9838" w14:textId="77777777" w:rsidR="004E3847" w:rsidRPr="00AD3456" w:rsidRDefault="004E3847" w:rsidP="004E3847">
      <w:pPr>
        <w:rPr>
          <w:rFonts w:cs="Arial"/>
          <w:b/>
          <w:szCs w:val="20"/>
          <w:u w:val="single"/>
        </w:rPr>
      </w:pPr>
    </w:p>
    <w:p w14:paraId="05827729" w14:textId="77777777" w:rsidR="004E3847" w:rsidRPr="00AD3456" w:rsidRDefault="004E3847" w:rsidP="004E3847">
      <w:pPr>
        <w:rPr>
          <w:rFonts w:cs="Arial"/>
          <w:b/>
          <w:szCs w:val="20"/>
          <w:u w:val="single"/>
        </w:rPr>
      </w:pPr>
    </w:p>
    <w:p w14:paraId="79221910" w14:textId="77777777" w:rsidR="004E3847" w:rsidRPr="00AD3456" w:rsidRDefault="004E3847" w:rsidP="004E3847">
      <w:pPr>
        <w:rPr>
          <w:rFonts w:cs="Arial"/>
          <w:b/>
          <w:szCs w:val="20"/>
          <w:u w:val="single"/>
        </w:rPr>
      </w:pPr>
    </w:p>
    <w:p w14:paraId="2C286B5B" w14:textId="77777777" w:rsidR="004E3847" w:rsidRPr="00AD3456" w:rsidRDefault="004E3847" w:rsidP="004E3847">
      <w:pPr>
        <w:rPr>
          <w:rFonts w:cs="Arial"/>
          <w:b/>
          <w:szCs w:val="20"/>
          <w:u w:val="single"/>
        </w:rPr>
      </w:pPr>
    </w:p>
    <w:p w14:paraId="25AB554E" w14:textId="77777777" w:rsidR="004E3847" w:rsidRPr="00AD3456" w:rsidRDefault="004E3847" w:rsidP="004E3847">
      <w:pPr>
        <w:rPr>
          <w:rFonts w:cs="Arial"/>
          <w:b/>
          <w:szCs w:val="20"/>
          <w:u w:val="single"/>
        </w:rPr>
      </w:pPr>
    </w:p>
    <w:p w14:paraId="38F4639C" w14:textId="77777777" w:rsidR="004E3847" w:rsidRPr="00AD3456" w:rsidRDefault="004E3847" w:rsidP="004E3847">
      <w:pPr>
        <w:rPr>
          <w:rFonts w:cs="Arial"/>
          <w:b/>
          <w:szCs w:val="20"/>
          <w:u w:val="single"/>
        </w:rPr>
      </w:pPr>
    </w:p>
    <w:p w14:paraId="129E1C16" w14:textId="77777777" w:rsidR="004E3847" w:rsidRPr="00AD3456" w:rsidRDefault="004E3847" w:rsidP="004E3847">
      <w:pPr>
        <w:rPr>
          <w:rFonts w:cs="Arial"/>
          <w:szCs w:val="20"/>
        </w:rPr>
      </w:pPr>
      <w:r w:rsidRPr="00AD3456">
        <w:rPr>
          <w:rFonts w:cs="Arial"/>
          <w:szCs w:val="20"/>
        </w:rPr>
        <w:t xml:space="preserve">Pod kazensko in materialno odgovornostjo izjavljamo, da bomo naročniku v roku osmih dni od prejema poziva naročnika posredovali </w:t>
      </w:r>
      <w:r w:rsidRPr="00AD3456">
        <w:rPr>
          <w:rFonts w:cs="Arial"/>
          <w:b/>
          <w:i/>
          <w:szCs w:val="20"/>
        </w:rPr>
        <w:t>Izjavo o udeležbi fizičnih in pravnih oseb v lastništvu ponudnika</w:t>
      </w:r>
      <w:r w:rsidRPr="00AD3456">
        <w:rPr>
          <w:rFonts w:cs="Arial"/>
          <w:b/>
          <w:szCs w:val="20"/>
        </w:rPr>
        <w:t>,</w:t>
      </w:r>
      <w:r w:rsidRPr="00AD3456">
        <w:rPr>
          <w:rFonts w:cs="Arial"/>
          <w:szCs w:val="20"/>
        </w:rPr>
        <w:t xml:space="preserve"> ki je priložena v nadaljevanju te dokumentacije v zvezi z oddajo javnega naročila.</w:t>
      </w:r>
    </w:p>
    <w:p w14:paraId="56A8253F" w14:textId="77777777" w:rsidR="004E3847" w:rsidRPr="00AD3456"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0BA9D701" w14:textId="77777777" w:rsidR="004E3847" w:rsidRPr="00AD3456" w:rsidRDefault="004E3847" w:rsidP="004E3847">
      <w:pPr>
        <w:rPr>
          <w:rFonts w:cs="Arial"/>
          <w:szCs w:val="20"/>
        </w:rPr>
      </w:pPr>
    </w:p>
    <w:p w14:paraId="0DA9F12C" w14:textId="77777777" w:rsidR="004E3847" w:rsidRPr="00AD3456" w:rsidRDefault="004E3847" w:rsidP="004E3847">
      <w:pPr>
        <w:rPr>
          <w:rFonts w:cs="Arial"/>
          <w:szCs w:val="20"/>
        </w:rPr>
      </w:pPr>
    </w:p>
    <w:p w14:paraId="4B95D41D" w14:textId="77777777" w:rsidR="004E3847" w:rsidRPr="00AD3456" w:rsidRDefault="004E3847" w:rsidP="004E3847">
      <w:pPr>
        <w:rPr>
          <w:rFonts w:cs="Arial"/>
          <w:szCs w:val="20"/>
        </w:rPr>
      </w:pPr>
    </w:p>
    <w:p w14:paraId="4DF7400A" w14:textId="77777777" w:rsidR="004E3847" w:rsidRPr="00AD3456" w:rsidRDefault="004E3847" w:rsidP="004E3847">
      <w:pPr>
        <w:rPr>
          <w:rFonts w:cs="Arial"/>
          <w:szCs w:val="20"/>
        </w:rPr>
      </w:pPr>
    </w:p>
    <w:p w14:paraId="2160A1DE" w14:textId="77777777" w:rsidR="004E3847" w:rsidRPr="00AD3456" w:rsidRDefault="004E3847" w:rsidP="004E3847">
      <w:pPr>
        <w:rPr>
          <w:rFonts w:cs="Arial"/>
          <w:szCs w:val="20"/>
        </w:rPr>
      </w:pPr>
    </w:p>
    <w:p w14:paraId="132E7A26" w14:textId="77777777" w:rsidR="004E3847" w:rsidRPr="00AD3456" w:rsidRDefault="004E3847" w:rsidP="004E3847">
      <w:pPr>
        <w:rPr>
          <w:rFonts w:cs="Arial"/>
          <w:szCs w:val="20"/>
        </w:rPr>
      </w:pPr>
    </w:p>
    <w:p w14:paraId="7910B5A1" w14:textId="77777777" w:rsidR="004E3847" w:rsidRPr="00AD3456" w:rsidRDefault="004E3847" w:rsidP="004E3847">
      <w:pPr>
        <w:rPr>
          <w:rFonts w:cs="Arial"/>
          <w:szCs w:val="20"/>
        </w:rPr>
      </w:pPr>
    </w:p>
    <w:p w14:paraId="1114D9AD" w14:textId="77777777" w:rsidR="004E3847" w:rsidRPr="00AD3456" w:rsidRDefault="004E3847" w:rsidP="004E3847">
      <w:pPr>
        <w:rPr>
          <w:rFonts w:cs="Arial"/>
          <w:szCs w:val="20"/>
        </w:rPr>
      </w:pPr>
    </w:p>
    <w:p w14:paraId="67EF82CF" w14:textId="77777777" w:rsidR="004E3847" w:rsidRPr="00AD3456" w:rsidRDefault="004E3847" w:rsidP="004E3847">
      <w:pPr>
        <w:rPr>
          <w:rFonts w:cs="Arial"/>
          <w:szCs w:val="20"/>
        </w:rPr>
      </w:pPr>
    </w:p>
    <w:p w14:paraId="6A7A2B8B" w14:textId="77777777" w:rsidR="004E3847" w:rsidRPr="00AD3456" w:rsidRDefault="004E3847" w:rsidP="004E3847">
      <w:pPr>
        <w:rPr>
          <w:rFonts w:cs="Arial"/>
          <w:szCs w:val="20"/>
        </w:rPr>
      </w:pPr>
    </w:p>
    <w:p w14:paraId="6BE5665C" w14:textId="77777777" w:rsidR="004E3847" w:rsidRPr="00AD3456" w:rsidRDefault="004E3847" w:rsidP="004E3847">
      <w:pPr>
        <w:rPr>
          <w:rFonts w:cs="Arial"/>
          <w:szCs w:val="20"/>
        </w:rPr>
      </w:pPr>
    </w:p>
    <w:p w14:paraId="5A94C2B8" w14:textId="77777777" w:rsidR="004E3847" w:rsidRPr="00AD3456" w:rsidRDefault="004E3847" w:rsidP="004E3847">
      <w:pPr>
        <w:rPr>
          <w:rFonts w:cs="Arial"/>
          <w:szCs w:val="20"/>
        </w:rPr>
      </w:pPr>
    </w:p>
    <w:p w14:paraId="17FEEAE2" w14:textId="77777777" w:rsidR="004E3847" w:rsidRPr="00AD3456" w:rsidRDefault="004E3847" w:rsidP="004E3847">
      <w:pPr>
        <w:rPr>
          <w:rFonts w:cs="Arial"/>
          <w:szCs w:val="20"/>
        </w:rPr>
      </w:pPr>
    </w:p>
    <w:p w14:paraId="29859201" w14:textId="77777777" w:rsidR="004E3847" w:rsidRPr="00AD3456" w:rsidRDefault="004E3847" w:rsidP="004E3847">
      <w:pPr>
        <w:rPr>
          <w:rFonts w:cs="Arial"/>
          <w:szCs w:val="20"/>
        </w:rPr>
      </w:pPr>
    </w:p>
    <w:p w14:paraId="043F0928" w14:textId="77777777" w:rsidR="004E3847" w:rsidRPr="00AD3456" w:rsidRDefault="004E3847" w:rsidP="004E3847">
      <w:pPr>
        <w:rPr>
          <w:rFonts w:cs="Arial"/>
          <w:szCs w:val="20"/>
        </w:rPr>
      </w:pPr>
    </w:p>
    <w:p w14:paraId="014F0061" w14:textId="77777777" w:rsidR="004E3847" w:rsidRPr="00AD3456" w:rsidRDefault="004E3847" w:rsidP="004E3847">
      <w:pPr>
        <w:rPr>
          <w:rFonts w:cs="Arial"/>
          <w:szCs w:val="20"/>
        </w:rPr>
      </w:pPr>
    </w:p>
    <w:p w14:paraId="4ECE293B" w14:textId="77777777" w:rsidR="004E3847" w:rsidRPr="00AD3456" w:rsidRDefault="004E3847" w:rsidP="004E3847">
      <w:pPr>
        <w:rPr>
          <w:rFonts w:cs="Arial"/>
          <w:szCs w:val="20"/>
        </w:rPr>
      </w:pPr>
    </w:p>
    <w:p w14:paraId="5610ABC7" w14:textId="77777777" w:rsidR="004E3847" w:rsidRPr="00AD3456" w:rsidRDefault="004E3847" w:rsidP="004E3847">
      <w:pPr>
        <w:rPr>
          <w:rFonts w:cs="Arial"/>
          <w:szCs w:val="20"/>
        </w:rPr>
      </w:pPr>
    </w:p>
    <w:p w14:paraId="589AD373" w14:textId="77777777" w:rsidR="004E3847" w:rsidRPr="00AD3456" w:rsidRDefault="004E3847" w:rsidP="004E3847">
      <w:pPr>
        <w:rPr>
          <w:rFonts w:cs="Arial"/>
          <w:szCs w:val="20"/>
        </w:rPr>
      </w:pPr>
    </w:p>
    <w:p w14:paraId="46AEBAAB" w14:textId="77777777" w:rsidR="004E3847" w:rsidRPr="00AD3456" w:rsidRDefault="004E3847" w:rsidP="004E3847">
      <w:pPr>
        <w:spacing w:line="360" w:lineRule="auto"/>
        <w:rPr>
          <w:rFonts w:cs="Arial"/>
          <w:szCs w:val="20"/>
        </w:rPr>
      </w:pPr>
      <w:r w:rsidRPr="00AD3456">
        <w:rPr>
          <w:rFonts w:cs="Arial"/>
          <w:szCs w:val="20"/>
        </w:rPr>
        <w:t xml:space="preserve">Kraj in datum: </w:t>
      </w:r>
      <w:r w:rsidRPr="00AD3456">
        <w:rPr>
          <w:rFonts w:cs="Arial"/>
          <w:szCs w:val="20"/>
        </w:rPr>
        <w:tab/>
      </w:r>
      <w:r w:rsidRPr="00AD3456">
        <w:rPr>
          <w:rFonts w:cs="Arial"/>
          <w:szCs w:val="20"/>
        </w:rPr>
        <w:tab/>
      </w:r>
      <w:r w:rsidRPr="00AD3456">
        <w:rPr>
          <w:rFonts w:cs="Arial"/>
          <w:szCs w:val="20"/>
        </w:rPr>
        <w:tab/>
      </w:r>
      <w:r w:rsidRPr="00AD3456">
        <w:rPr>
          <w:rFonts w:cs="Arial"/>
          <w:szCs w:val="20"/>
        </w:rPr>
        <w:tab/>
        <w:t>Žig:</w:t>
      </w:r>
      <w:r w:rsidRPr="00AD3456">
        <w:rPr>
          <w:rFonts w:cs="Arial"/>
          <w:szCs w:val="20"/>
        </w:rPr>
        <w:tab/>
      </w:r>
      <w:r w:rsidRPr="00AD3456">
        <w:rPr>
          <w:rFonts w:cs="Arial"/>
          <w:szCs w:val="20"/>
        </w:rPr>
        <w:tab/>
      </w:r>
      <w:r w:rsidRPr="00AD3456">
        <w:rPr>
          <w:rFonts w:cs="Arial"/>
          <w:szCs w:val="20"/>
        </w:rPr>
        <w:tab/>
        <w:t>Podpis zastopnika</w:t>
      </w:r>
    </w:p>
    <w:p w14:paraId="383C0E6F" w14:textId="77777777" w:rsidR="004E3847" w:rsidRPr="00AD3456" w:rsidRDefault="004E3847" w:rsidP="004E3847">
      <w:pPr>
        <w:spacing w:line="360" w:lineRule="auto"/>
      </w:pPr>
      <w:r w:rsidRPr="00AD3456">
        <w:rPr>
          <w:rFonts w:cs="Arial"/>
          <w:szCs w:val="20"/>
        </w:rPr>
        <w:tab/>
      </w:r>
      <w:r w:rsidRPr="00AD3456">
        <w:rPr>
          <w:rFonts w:cs="Arial"/>
          <w:szCs w:val="20"/>
        </w:rPr>
        <w:tab/>
      </w:r>
      <w:r w:rsidRPr="00AD3456">
        <w:rPr>
          <w:rFonts w:cs="Arial"/>
          <w:szCs w:val="20"/>
        </w:rPr>
        <w:tab/>
      </w:r>
      <w:r w:rsidRPr="00AD3456">
        <w:rPr>
          <w:rFonts w:cs="Arial"/>
          <w:szCs w:val="20"/>
        </w:rPr>
        <w:tab/>
      </w:r>
      <w:r w:rsidRPr="00AD3456">
        <w:rPr>
          <w:rFonts w:cs="Arial"/>
          <w:szCs w:val="20"/>
        </w:rPr>
        <w:tab/>
      </w:r>
      <w:r w:rsidRPr="00AD3456">
        <w:rPr>
          <w:rFonts w:cs="Arial"/>
          <w:szCs w:val="20"/>
        </w:rPr>
        <w:tab/>
      </w:r>
      <w:r w:rsidRPr="00AD3456">
        <w:rPr>
          <w:rFonts w:cs="Arial"/>
          <w:szCs w:val="20"/>
        </w:rPr>
        <w:tab/>
      </w:r>
      <w:r w:rsidRPr="00AD3456">
        <w:rPr>
          <w:rFonts w:cs="Arial"/>
          <w:szCs w:val="20"/>
        </w:rPr>
        <w:tab/>
        <w:t>oz. prokurista</w:t>
      </w:r>
      <w:r w:rsidRPr="00AD3456">
        <w:t>:</w:t>
      </w:r>
    </w:p>
    <w:p w14:paraId="730289C5" w14:textId="77777777" w:rsidR="004E3847" w:rsidRPr="00AD3456" w:rsidRDefault="004E3847" w:rsidP="004E3847">
      <w:pPr>
        <w:spacing w:line="360" w:lineRule="auto"/>
      </w:pPr>
    </w:p>
    <w:p w14:paraId="436C356A" w14:textId="77777777" w:rsidR="004E3847" w:rsidRPr="00AD3456" w:rsidRDefault="004E3847" w:rsidP="004E3847">
      <w:pPr>
        <w:spacing w:line="360" w:lineRule="auto"/>
      </w:pPr>
      <w:r w:rsidRPr="00AD3456">
        <w:t>........................................</w:t>
      </w:r>
      <w:r w:rsidRPr="00AD3456">
        <w:tab/>
      </w:r>
      <w:r w:rsidRPr="00AD3456">
        <w:tab/>
      </w:r>
      <w:r w:rsidRPr="00AD3456">
        <w:tab/>
      </w:r>
      <w:r w:rsidRPr="00AD3456">
        <w:tab/>
      </w:r>
      <w:r w:rsidRPr="00AD3456">
        <w:tab/>
        <w:t>.........................................</w:t>
      </w:r>
    </w:p>
    <w:p w14:paraId="2949FE3F" w14:textId="77777777" w:rsidR="004E3847" w:rsidRPr="00AD3456" w:rsidRDefault="004E3847" w:rsidP="004E3847">
      <w:pPr>
        <w:rPr>
          <w:rFonts w:cs="Arial"/>
        </w:rPr>
      </w:pPr>
    </w:p>
    <w:p w14:paraId="16AB8F74" w14:textId="77777777" w:rsidR="004E3847" w:rsidRPr="00AD3456" w:rsidRDefault="004E3847" w:rsidP="004E3847">
      <w:pPr>
        <w:spacing w:line="360" w:lineRule="auto"/>
        <w:rPr>
          <w:kern w:val="16"/>
          <w:u w:val="single"/>
        </w:rPr>
      </w:pPr>
    </w:p>
    <w:p w14:paraId="4EAB2371" w14:textId="77777777" w:rsidR="004E3847" w:rsidRPr="00AD3456" w:rsidRDefault="004E3847" w:rsidP="004E3847"/>
    <w:p w14:paraId="167B78C6" w14:textId="77777777" w:rsidR="004E3847" w:rsidRPr="00AD3456" w:rsidRDefault="004E3847" w:rsidP="004E3847">
      <w:pPr>
        <w:tabs>
          <w:tab w:val="center" w:pos="1980"/>
          <w:tab w:val="center" w:pos="7020"/>
        </w:tabs>
      </w:pPr>
      <w:r w:rsidRPr="00AD3456">
        <w:br w:type="page"/>
      </w:r>
      <w:r w:rsidRPr="00AD3456">
        <w:lastRenderedPageBreak/>
        <w:t xml:space="preserve">Zaradi namena iz šestega odstavka 14. Člena Zakona o integriteti in preprečevanju korupcije (Ur. l. RS, št. 45/2010 s spremembami in dopolnitvami), </w:t>
      </w:r>
      <w:proofErr w:type="spellStart"/>
      <w:r w:rsidRPr="00AD3456">
        <w:t>t.j</w:t>
      </w:r>
      <w:proofErr w:type="spellEnd"/>
      <w:r w:rsidRPr="00AD3456">
        <w:t xml:space="preserve">. zaradi zagotovitve transparentnosti in posla in preprečitve korupcijskih tveganj pri sklepanju pravnih poslov </w:t>
      </w:r>
    </w:p>
    <w:p w14:paraId="19D50BCA" w14:textId="77777777" w:rsidR="004E3847" w:rsidRPr="00AD3456" w:rsidRDefault="004E3847" w:rsidP="004E3847">
      <w:pPr>
        <w:tabs>
          <w:tab w:val="center" w:pos="1980"/>
          <w:tab w:val="center" w:pos="7020"/>
        </w:tabs>
      </w:pPr>
    </w:p>
    <w:p w14:paraId="1D31FF47" w14:textId="77777777" w:rsidR="004E3847" w:rsidRPr="00AD3456" w:rsidRDefault="004E3847" w:rsidP="004E3847">
      <w:pPr>
        <w:tabs>
          <w:tab w:val="center" w:pos="1980"/>
          <w:tab w:val="center" w:pos="7020"/>
        </w:tabs>
      </w:pPr>
      <w:r w:rsidRPr="00AD3456">
        <w:t>kot zakoniti zastopnik ponudnika v postopku javnega naročanja podajam naslednjo</w:t>
      </w:r>
    </w:p>
    <w:p w14:paraId="221B17CB" w14:textId="77777777" w:rsidR="004E3847" w:rsidRPr="00AD3456" w:rsidRDefault="004E3847" w:rsidP="004E3847">
      <w:pPr>
        <w:tabs>
          <w:tab w:val="center" w:pos="1980"/>
          <w:tab w:val="center" w:pos="7020"/>
        </w:tabs>
      </w:pPr>
    </w:p>
    <w:p w14:paraId="046C87CA" w14:textId="77777777" w:rsidR="004E3847" w:rsidRPr="00AD3456" w:rsidRDefault="004E3847" w:rsidP="004E3847">
      <w:pPr>
        <w:tabs>
          <w:tab w:val="center" w:pos="1980"/>
          <w:tab w:val="center" w:pos="7020"/>
        </w:tabs>
      </w:pPr>
    </w:p>
    <w:p w14:paraId="52A1F6F8" w14:textId="77777777" w:rsidR="004E3847" w:rsidRPr="00AD3456" w:rsidRDefault="004E3847" w:rsidP="004E3847">
      <w:pPr>
        <w:pStyle w:val="Style1"/>
        <w:rPr>
          <w:lang w:val="sl-SI"/>
        </w:rPr>
      </w:pPr>
      <w:bookmarkStart w:id="172" w:name="_Toc480292299"/>
      <w:bookmarkStart w:id="173" w:name="_Toc106865627"/>
      <w:r w:rsidRPr="00AD3456">
        <w:rPr>
          <w:lang w:val="sl-SI"/>
        </w:rPr>
        <w:t>IZJAVO O UDELEŽBI FIZIČNIH IN PRAVNIH OSEB V LASTNIŠTVU PONUDNIKA</w:t>
      </w:r>
      <w:bookmarkEnd w:id="172"/>
      <w:bookmarkEnd w:id="173"/>
    </w:p>
    <w:p w14:paraId="2A8C76D7" w14:textId="51A15553" w:rsidR="004E3847" w:rsidRPr="00AD3456" w:rsidRDefault="004E3847" w:rsidP="004E3847">
      <w:pPr>
        <w:jc w:val="center"/>
        <w:rPr>
          <w:rFonts w:cs="Arial"/>
          <w:b/>
          <w:sz w:val="22"/>
          <w:szCs w:val="20"/>
        </w:rPr>
      </w:pPr>
      <w:r w:rsidRPr="00AD3456">
        <w:rPr>
          <w:rFonts w:cs="Arial"/>
          <w:b/>
          <w:sz w:val="22"/>
          <w:szCs w:val="20"/>
        </w:rPr>
        <w:t>ZA JAVNO NAROČILO JN-</w:t>
      </w:r>
      <w:r w:rsidR="009E3640" w:rsidRPr="00AD3456">
        <w:rPr>
          <w:rFonts w:cs="Arial"/>
          <w:b/>
          <w:sz w:val="22"/>
          <w:szCs w:val="20"/>
        </w:rPr>
        <w:t>S0</w:t>
      </w:r>
      <w:r w:rsidR="00375073" w:rsidRPr="00AD3456">
        <w:rPr>
          <w:rFonts w:cs="Arial"/>
          <w:b/>
          <w:sz w:val="22"/>
          <w:szCs w:val="20"/>
        </w:rPr>
        <w:t>634</w:t>
      </w:r>
    </w:p>
    <w:p w14:paraId="69B7DB69" w14:textId="77777777" w:rsidR="004E3847" w:rsidRPr="00AD3456" w:rsidRDefault="004E3847" w:rsidP="004E3847">
      <w:pPr>
        <w:tabs>
          <w:tab w:val="center" w:pos="1980"/>
          <w:tab w:val="center" w:pos="7020"/>
        </w:tabs>
      </w:pPr>
    </w:p>
    <w:p w14:paraId="4D694C05" w14:textId="77777777" w:rsidR="004E3847" w:rsidRPr="00AD3456" w:rsidRDefault="004E3847" w:rsidP="004E3847">
      <w:pPr>
        <w:tabs>
          <w:tab w:val="center" w:pos="1980"/>
          <w:tab w:val="center" w:pos="7020"/>
        </w:tabs>
        <w:rPr>
          <w:b/>
          <w:i/>
        </w:rPr>
      </w:pPr>
      <w:r w:rsidRPr="00AD3456">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00230E2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B9645D7" w14:textId="77777777" w:rsidR="004E3847" w:rsidRPr="00AD3456" w:rsidRDefault="004E3847" w:rsidP="0065419E">
            <w:pPr>
              <w:tabs>
                <w:tab w:val="left" w:pos="1985"/>
              </w:tabs>
              <w:spacing w:before="120"/>
              <w:rPr>
                <w:rFonts w:cs="Arial"/>
                <w:bCs/>
              </w:rPr>
            </w:pPr>
            <w:r w:rsidRPr="00AD3456">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2F0223C5" w14:textId="77777777" w:rsidR="004E3847" w:rsidRPr="00AD3456" w:rsidRDefault="004E3847" w:rsidP="0065419E">
            <w:pPr>
              <w:tabs>
                <w:tab w:val="left" w:pos="1985"/>
              </w:tabs>
              <w:spacing w:before="120"/>
              <w:rPr>
                <w:rFonts w:cs="Arial"/>
                <w:b/>
                <w:bCs/>
              </w:rPr>
            </w:pPr>
          </w:p>
        </w:tc>
      </w:tr>
      <w:tr w:rsidR="004E3847" w:rsidRPr="00AD3456" w14:paraId="2D4B83B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BE333AD" w14:textId="77777777" w:rsidR="004E3847" w:rsidRPr="00AD3456" w:rsidRDefault="004E3847" w:rsidP="0065419E">
            <w:pPr>
              <w:tabs>
                <w:tab w:val="left" w:pos="1985"/>
              </w:tabs>
              <w:spacing w:before="120"/>
              <w:rPr>
                <w:rFonts w:cs="Arial"/>
                <w:bCs/>
              </w:rPr>
            </w:pPr>
            <w:r w:rsidRPr="00AD3456">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36426C8F" w14:textId="77777777" w:rsidR="004E3847" w:rsidRPr="00AD3456" w:rsidRDefault="004E3847" w:rsidP="0065419E">
            <w:pPr>
              <w:tabs>
                <w:tab w:val="left" w:pos="1985"/>
              </w:tabs>
              <w:spacing w:before="120"/>
              <w:rPr>
                <w:rFonts w:cs="Arial"/>
                <w:bCs/>
              </w:rPr>
            </w:pPr>
          </w:p>
        </w:tc>
      </w:tr>
      <w:tr w:rsidR="004E3847" w:rsidRPr="00AD3456" w14:paraId="4BCE4E58"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508CE2F" w14:textId="77777777" w:rsidR="004E3847" w:rsidRPr="00AD3456" w:rsidRDefault="004E3847" w:rsidP="0065419E">
            <w:pPr>
              <w:tabs>
                <w:tab w:val="left" w:pos="1985"/>
              </w:tabs>
              <w:spacing w:before="120"/>
              <w:rPr>
                <w:rFonts w:cs="Arial"/>
                <w:bCs/>
              </w:rPr>
            </w:pPr>
            <w:r w:rsidRPr="00AD3456">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7DDABE95" w14:textId="77777777" w:rsidR="004E3847" w:rsidRPr="00AD3456" w:rsidRDefault="004E3847" w:rsidP="0065419E">
            <w:pPr>
              <w:tabs>
                <w:tab w:val="left" w:pos="1985"/>
              </w:tabs>
              <w:spacing w:before="120"/>
              <w:rPr>
                <w:rFonts w:cs="Arial"/>
                <w:bCs/>
              </w:rPr>
            </w:pPr>
          </w:p>
        </w:tc>
      </w:tr>
      <w:tr w:rsidR="004E3847" w:rsidRPr="00AD3456" w14:paraId="566AB0B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4A05551" w14:textId="77777777" w:rsidR="004E3847" w:rsidRPr="00AD3456" w:rsidRDefault="004E3847" w:rsidP="0065419E">
            <w:pPr>
              <w:tabs>
                <w:tab w:val="left" w:pos="1985"/>
              </w:tabs>
              <w:spacing w:before="120"/>
              <w:rPr>
                <w:rFonts w:cs="Arial"/>
                <w:bCs/>
              </w:rPr>
            </w:pPr>
            <w:r w:rsidRPr="00AD3456">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55F5EBFA" w14:textId="77777777" w:rsidR="004E3847" w:rsidRPr="00AD3456" w:rsidRDefault="004E3847" w:rsidP="0065419E">
            <w:pPr>
              <w:tabs>
                <w:tab w:val="left" w:pos="1985"/>
              </w:tabs>
              <w:spacing w:before="120"/>
              <w:rPr>
                <w:rFonts w:cs="Arial"/>
                <w:bCs/>
              </w:rPr>
            </w:pPr>
            <w:r w:rsidRPr="00AD3456">
              <w:rPr>
                <w:rFonts w:cs="Arial"/>
                <w:bCs/>
              </w:rPr>
              <w:t>DA  -  NE</w:t>
            </w:r>
          </w:p>
        </w:tc>
      </w:tr>
    </w:tbl>
    <w:p w14:paraId="5609F641" w14:textId="77777777" w:rsidR="004E3847" w:rsidRPr="00AD3456" w:rsidRDefault="004E3847" w:rsidP="004E3847">
      <w:pPr>
        <w:tabs>
          <w:tab w:val="center" w:pos="1980"/>
          <w:tab w:val="center" w:pos="7020"/>
        </w:tabs>
      </w:pPr>
    </w:p>
    <w:p w14:paraId="57390809" w14:textId="77777777" w:rsidR="004E3847" w:rsidRPr="00AD3456" w:rsidRDefault="004E3847" w:rsidP="004E3847">
      <w:pPr>
        <w:tabs>
          <w:tab w:val="center" w:pos="1980"/>
          <w:tab w:val="center" w:pos="7020"/>
        </w:tabs>
        <w:rPr>
          <w:b/>
          <w:i/>
        </w:rPr>
      </w:pPr>
      <w:r w:rsidRPr="00AD3456">
        <w:rPr>
          <w:b/>
          <w:i/>
        </w:rPr>
        <w:t>Lastniška struktura ponudnika:</w:t>
      </w:r>
    </w:p>
    <w:p w14:paraId="41F614BD" w14:textId="77777777" w:rsidR="004E3847" w:rsidRPr="00AD3456" w:rsidRDefault="004E3847" w:rsidP="00976D3F">
      <w:pPr>
        <w:numPr>
          <w:ilvl w:val="0"/>
          <w:numId w:val="14"/>
        </w:numPr>
        <w:spacing w:before="120"/>
        <w:rPr>
          <w:b/>
        </w:rPr>
      </w:pPr>
      <w:r w:rsidRPr="00AD3456">
        <w:rPr>
          <w:b/>
        </w:rPr>
        <w:t>PODATKI O UDELEŽBI FIZIČNIH OSEB V LASTNIŠTVU PONUDNIKA (VKLJUČNO S TIHIMI DRUŽBENIKI)</w:t>
      </w:r>
    </w:p>
    <w:p w14:paraId="18867DD7" w14:textId="77777777" w:rsidR="004E3847" w:rsidRPr="00AD3456"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5D413244"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A965926" w14:textId="77777777" w:rsidR="004E3847" w:rsidRPr="00AD3456" w:rsidRDefault="004E3847" w:rsidP="0065419E">
            <w:pPr>
              <w:tabs>
                <w:tab w:val="left" w:pos="1985"/>
              </w:tabs>
              <w:spacing w:before="120"/>
              <w:rPr>
                <w:rFonts w:cs="Arial"/>
                <w:bCs/>
              </w:rPr>
            </w:pPr>
            <w:r w:rsidRPr="00AD3456">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4E701E9" w14:textId="77777777" w:rsidR="004E3847" w:rsidRPr="00AD3456" w:rsidRDefault="004E3847" w:rsidP="0065419E">
            <w:pPr>
              <w:tabs>
                <w:tab w:val="left" w:pos="1985"/>
              </w:tabs>
              <w:spacing w:before="120"/>
              <w:rPr>
                <w:rFonts w:cs="Arial"/>
                <w:b/>
                <w:bCs/>
              </w:rPr>
            </w:pPr>
          </w:p>
        </w:tc>
      </w:tr>
      <w:tr w:rsidR="004E3847" w:rsidRPr="00AD3456" w14:paraId="44DC5A5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93246D4" w14:textId="77777777" w:rsidR="004E3847" w:rsidRPr="00AD3456" w:rsidRDefault="004E3847" w:rsidP="0065419E">
            <w:pPr>
              <w:tabs>
                <w:tab w:val="left" w:pos="1985"/>
              </w:tabs>
              <w:spacing w:before="120"/>
              <w:rPr>
                <w:rFonts w:cs="Arial"/>
                <w:bCs/>
              </w:rPr>
            </w:pPr>
            <w:r w:rsidRPr="00AD3456">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8D3EA9E" w14:textId="77777777" w:rsidR="004E3847" w:rsidRPr="00AD3456" w:rsidRDefault="004E3847" w:rsidP="0065419E">
            <w:pPr>
              <w:tabs>
                <w:tab w:val="left" w:pos="1985"/>
              </w:tabs>
              <w:spacing w:before="120"/>
              <w:rPr>
                <w:rFonts w:cs="Arial"/>
                <w:bCs/>
              </w:rPr>
            </w:pPr>
          </w:p>
        </w:tc>
      </w:tr>
      <w:tr w:rsidR="004E3847" w:rsidRPr="00AD3456" w14:paraId="625E72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4824BCA" w14:textId="77777777" w:rsidR="004E3847" w:rsidRPr="00AD3456" w:rsidRDefault="004E3847" w:rsidP="0065419E">
            <w:pPr>
              <w:tabs>
                <w:tab w:val="left" w:pos="1985"/>
              </w:tabs>
              <w:spacing w:before="120"/>
              <w:rPr>
                <w:rFonts w:cs="Arial"/>
                <w:bCs/>
              </w:rPr>
            </w:pPr>
            <w:r w:rsidRPr="00AD3456">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5A26737" w14:textId="77777777" w:rsidR="004E3847" w:rsidRPr="00AD3456" w:rsidRDefault="004E3847" w:rsidP="0065419E">
            <w:pPr>
              <w:tabs>
                <w:tab w:val="left" w:pos="1985"/>
              </w:tabs>
              <w:spacing w:before="120"/>
              <w:rPr>
                <w:rFonts w:cs="Arial"/>
                <w:bCs/>
              </w:rPr>
            </w:pPr>
          </w:p>
        </w:tc>
      </w:tr>
      <w:tr w:rsidR="004E3847" w:rsidRPr="00AD3456" w14:paraId="56939E5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C693F82" w14:textId="77777777" w:rsidR="004E3847" w:rsidRPr="00AD3456" w:rsidRDefault="004E3847" w:rsidP="0065419E">
            <w:pPr>
              <w:tabs>
                <w:tab w:val="left" w:pos="1985"/>
              </w:tabs>
              <w:spacing w:before="120"/>
              <w:rPr>
                <w:rFonts w:cs="Arial"/>
                <w:bCs/>
                <w:sz w:val="18"/>
              </w:rPr>
            </w:pPr>
            <w:r w:rsidRPr="00AD3456">
              <w:rPr>
                <w:rFonts w:cs="Arial"/>
                <w:bCs/>
              </w:rPr>
              <w:t xml:space="preserve">Tihi družbenik </w:t>
            </w:r>
            <w:r w:rsidRPr="00AD3456">
              <w:rPr>
                <w:rFonts w:cs="Arial"/>
                <w:bCs/>
                <w:sz w:val="18"/>
              </w:rPr>
              <w:t>(ustrezno označi)</w:t>
            </w:r>
          </w:p>
          <w:p w14:paraId="4CB6330C" w14:textId="77777777" w:rsidR="004E3847" w:rsidRPr="00AD3456" w:rsidRDefault="004E3847" w:rsidP="0065419E">
            <w:pPr>
              <w:tabs>
                <w:tab w:val="left" w:pos="1985"/>
              </w:tabs>
              <w:spacing w:before="120"/>
              <w:rPr>
                <w:rFonts w:cs="Arial"/>
                <w:bCs/>
              </w:rPr>
            </w:pPr>
            <w:r w:rsidRPr="00AD3456">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4D11E84" w14:textId="77777777" w:rsidR="004E3847" w:rsidRPr="00AD3456" w:rsidRDefault="004E3847" w:rsidP="0065419E">
            <w:pPr>
              <w:tabs>
                <w:tab w:val="left" w:pos="1985"/>
              </w:tabs>
              <w:spacing w:before="120"/>
              <w:rPr>
                <w:rFonts w:cs="Arial"/>
                <w:bCs/>
              </w:rPr>
            </w:pPr>
            <w:r w:rsidRPr="00AD3456">
              <w:rPr>
                <w:rFonts w:cs="Arial"/>
                <w:bCs/>
              </w:rPr>
              <w:t>DA  -  NE</w:t>
            </w:r>
          </w:p>
          <w:p w14:paraId="658C688C" w14:textId="77777777" w:rsidR="004E3847" w:rsidRPr="00AD3456" w:rsidRDefault="004E3847" w:rsidP="0065419E">
            <w:pPr>
              <w:tabs>
                <w:tab w:val="left" w:pos="1985"/>
              </w:tabs>
              <w:spacing w:before="120"/>
              <w:rPr>
                <w:rFonts w:cs="Arial"/>
                <w:bCs/>
              </w:rPr>
            </w:pPr>
          </w:p>
        </w:tc>
      </w:tr>
    </w:tbl>
    <w:p w14:paraId="782E8DDA" w14:textId="77777777" w:rsidR="004E3847" w:rsidRPr="00AD3456"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7C98A3D2"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2D04D603" w14:textId="77777777" w:rsidR="004E3847" w:rsidRPr="00AD3456" w:rsidRDefault="004E3847" w:rsidP="0065419E">
            <w:pPr>
              <w:tabs>
                <w:tab w:val="left" w:pos="1985"/>
              </w:tabs>
              <w:spacing w:before="120"/>
              <w:rPr>
                <w:rFonts w:cs="Arial"/>
                <w:bCs/>
              </w:rPr>
            </w:pPr>
            <w:r w:rsidRPr="00AD3456">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D9307A2" w14:textId="77777777" w:rsidR="004E3847" w:rsidRPr="00AD3456" w:rsidRDefault="004E3847" w:rsidP="0065419E">
            <w:pPr>
              <w:tabs>
                <w:tab w:val="left" w:pos="1985"/>
              </w:tabs>
              <w:spacing w:before="120"/>
              <w:rPr>
                <w:rFonts w:cs="Arial"/>
                <w:b/>
                <w:bCs/>
              </w:rPr>
            </w:pPr>
          </w:p>
        </w:tc>
      </w:tr>
      <w:tr w:rsidR="004E3847" w:rsidRPr="00AD3456" w14:paraId="7FE3D8A2"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6D1A48E" w14:textId="77777777" w:rsidR="004E3847" w:rsidRPr="00AD3456" w:rsidRDefault="004E3847" w:rsidP="0065419E">
            <w:pPr>
              <w:tabs>
                <w:tab w:val="left" w:pos="1985"/>
              </w:tabs>
              <w:spacing w:before="120"/>
              <w:rPr>
                <w:rFonts w:cs="Arial"/>
                <w:bCs/>
              </w:rPr>
            </w:pPr>
            <w:r w:rsidRPr="00AD3456">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3A29967" w14:textId="77777777" w:rsidR="004E3847" w:rsidRPr="00AD3456" w:rsidRDefault="004E3847" w:rsidP="0065419E">
            <w:pPr>
              <w:tabs>
                <w:tab w:val="left" w:pos="1985"/>
              </w:tabs>
              <w:spacing w:before="120"/>
              <w:rPr>
                <w:rFonts w:cs="Arial"/>
                <w:bCs/>
              </w:rPr>
            </w:pPr>
          </w:p>
        </w:tc>
      </w:tr>
      <w:tr w:rsidR="004E3847" w:rsidRPr="00AD3456" w14:paraId="2C51838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2FAC559" w14:textId="77777777" w:rsidR="004E3847" w:rsidRPr="00AD3456" w:rsidRDefault="004E3847" w:rsidP="0065419E">
            <w:pPr>
              <w:tabs>
                <w:tab w:val="left" w:pos="1985"/>
              </w:tabs>
              <w:spacing w:before="120"/>
              <w:rPr>
                <w:rFonts w:cs="Arial"/>
                <w:bCs/>
              </w:rPr>
            </w:pPr>
            <w:r w:rsidRPr="00AD3456">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971C2F8" w14:textId="77777777" w:rsidR="004E3847" w:rsidRPr="00AD3456" w:rsidRDefault="004E3847" w:rsidP="0065419E">
            <w:pPr>
              <w:tabs>
                <w:tab w:val="left" w:pos="1985"/>
              </w:tabs>
              <w:spacing w:before="120"/>
              <w:rPr>
                <w:rFonts w:cs="Arial"/>
                <w:bCs/>
              </w:rPr>
            </w:pPr>
          </w:p>
        </w:tc>
      </w:tr>
      <w:tr w:rsidR="004E3847" w:rsidRPr="00AD3456" w14:paraId="2706607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E30A1CC" w14:textId="77777777" w:rsidR="004E3847" w:rsidRPr="00AD3456" w:rsidRDefault="004E3847" w:rsidP="0065419E">
            <w:pPr>
              <w:tabs>
                <w:tab w:val="left" w:pos="1985"/>
              </w:tabs>
              <w:spacing w:before="120"/>
              <w:rPr>
                <w:rFonts w:cs="Arial"/>
                <w:bCs/>
              </w:rPr>
            </w:pPr>
            <w:r w:rsidRPr="00AD3456">
              <w:rPr>
                <w:rFonts w:cs="Arial"/>
                <w:bCs/>
              </w:rPr>
              <w:t>Tihi družbenik (DA – NE)</w:t>
            </w:r>
          </w:p>
          <w:p w14:paraId="3ABBE654" w14:textId="77777777" w:rsidR="004E3847" w:rsidRPr="00AD3456" w:rsidRDefault="004E3847" w:rsidP="0065419E">
            <w:pPr>
              <w:tabs>
                <w:tab w:val="left" w:pos="1985"/>
              </w:tabs>
              <w:spacing w:before="120"/>
              <w:rPr>
                <w:rFonts w:cs="Arial"/>
                <w:bCs/>
              </w:rPr>
            </w:pPr>
            <w:r w:rsidRPr="00AD3456">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557FE879" w14:textId="77777777" w:rsidR="004E3847" w:rsidRPr="00AD3456" w:rsidRDefault="004E3847" w:rsidP="0065419E">
            <w:pPr>
              <w:tabs>
                <w:tab w:val="left" w:pos="1985"/>
              </w:tabs>
              <w:spacing w:before="120"/>
              <w:rPr>
                <w:rFonts w:cs="Arial"/>
                <w:bCs/>
              </w:rPr>
            </w:pPr>
          </w:p>
        </w:tc>
      </w:tr>
    </w:tbl>
    <w:p w14:paraId="3AB0A940" w14:textId="77777777" w:rsidR="004E3847" w:rsidRPr="00AD3456" w:rsidRDefault="004E3847" w:rsidP="004E3847">
      <w:pPr>
        <w:tabs>
          <w:tab w:val="center" w:pos="1980"/>
          <w:tab w:val="center" w:pos="7020"/>
        </w:tabs>
      </w:pPr>
    </w:p>
    <w:p w14:paraId="2659D02C" w14:textId="77777777" w:rsidR="004E3847" w:rsidRPr="00AD3456" w:rsidRDefault="004E3847" w:rsidP="004E3847">
      <w:pPr>
        <w:tabs>
          <w:tab w:val="center" w:pos="1980"/>
          <w:tab w:val="center" w:pos="7020"/>
        </w:tabs>
      </w:pPr>
      <w:r w:rsidRPr="00AD3456">
        <w:t>(ustrezno nadaljujte seznam)</w:t>
      </w:r>
    </w:p>
    <w:p w14:paraId="5E93EC3E" w14:textId="77777777" w:rsidR="004E3847" w:rsidRPr="00AD3456" w:rsidRDefault="004E3847" w:rsidP="004E3847">
      <w:pPr>
        <w:tabs>
          <w:tab w:val="center" w:pos="1980"/>
          <w:tab w:val="center" w:pos="7020"/>
        </w:tabs>
      </w:pPr>
    </w:p>
    <w:p w14:paraId="6BDAF291" w14:textId="77777777" w:rsidR="004E3847" w:rsidRPr="00AD3456" w:rsidRDefault="004E3847" w:rsidP="00976D3F">
      <w:pPr>
        <w:numPr>
          <w:ilvl w:val="0"/>
          <w:numId w:val="14"/>
        </w:numPr>
        <w:spacing w:before="120"/>
        <w:rPr>
          <w:b/>
        </w:rPr>
      </w:pPr>
      <w:r w:rsidRPr="00AD3456">
        <w:rPr>
          <w:b/>
        </w:rPr>
        <w:t>PODATKI O UDELEŽBI PRAVNIH OSEB V LASTNIŠTVU PONUDNIKA (VKLJUČNO S TIHIMI DRUŽBENIKI)</w:t>
      </w:r>
    </w:p>
    <w:p w14:paraId="4998A208" w14:textId="77777777" w:rsidR="004E3847" w:rsidRPr="00AD3456"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695DBE2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F8CE265" w14:textId="77777777" w:rsidR="004E3847" w:rsidRPr="00AD3456" w:rsidRDefault="004E3847" w:rsidP="0065419E">
            <w:pPr>
              <w:tabs>
                <w:tab w:val="left" w:pos="1985"/>
              </w:tabs>
              <w:spacing w:before="120"/>
              <w:rPr>
                <w:rFonts w:cs="Arial"/>
                <w:bCs/>
              </w:rPr>
            </w:pPr>
            <w:r w:rsidRPr="00AD3456">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AD6468F" w14:textId="77777777" w:rsidR="004E3847" w:rsidRPr="00AD3456" w:rsidRDefault="004E3847" w:rsidP="0065419E">
            <w:pPr>
              <w:tabs>
                <w:tab w:val="left" w:pos="1985"/>
              </w:tabs>
              <w:spacing w:before="120"/>
              <w:rPr>
                <w:rFonts w:cs="Arial"/>
                <w:b/>
                <w:bCs/>
              </w:rPr>
            </w:pPr>
          </w:p>
        </w:tc>
      </w:tr>
      <w:tr w:rsidR="004E3847" w:rsidRPr="00AD3456" w14:paraId="59E8AF4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55C992" w14:textId="77777777" w:rsidR="004E3847" w:rsidRPr="00AD3456" w:rsidRDefault="004E3847" w:rsidP="0065419E">
            <w:pPr>
              <w:tabs>
                <w:tab w:val="left" w:pos="1985"/>
              </w:tabs>
              <w:spacing w:before="120"/>
              <w:rPr>
                <w:rFonts w:cs="Arial"/>
                <w:bCs/>
              </w:rPr>
            </w:pPr>
            <w:r w:rsidRPr="00AD3456">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22BE3C" w14:textId="77777777" w:rsidR="004E3847" w:rsidRPr="00AD3456" w:rsidRDefault="004E3847" w:rsidP="0065419E">
            <w:pPr>
              <w:tabs>
                <w:tab w:val="left" w:pos="1985"/>
              </w:tabs>
              <w:spacing w:before="120"/>
              <w:rPr>
                <w:rFonts w:cs="Arial"/>
                <w:bCs/>
              </w:rPr>
            </w:pPr>
          </w:p>
        </w:tc>
      </w:tr>
      <w:tr w:rsidR="004E3847" w:rsidRPr="00AD3456" w14:paraId="5CB3FA4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E9837F0" w14:textId="77777777" w:rsidR="004E3847" w:rsidRPr="00AD3456" w:rsidRDefault="004E3847" w:rsidP="0065419E">
            <w:pPr>
              <w:tabs>
                <w:tab w:val="left" w:pos="1985"/>
              </w:tabs>
              <w:spacing w:before="120"/>
              <w:rPr>
                <w:rFonts w:cs="Arial"/>
                <w:bCs/>
              </w:rPr>
            </w:pPr>
            <w:r w:rsidRPr="00AD3456">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0A6DE89" w14:textId="77777777" w:rsidR="004E3847" w:rsidRPr="00AD3456" w:rsidRDefault="004E3847" w:rsidP="0065419E">
            <w:pPr>
              <w:tabs>
                <w:tab w:val="left" w:pos="1985"/>
              </w:tabs>
              <w:spacing w:before="120"/>
              <w:rPr>
                <w:rFonts w:cs="Arial"/>
                <w:bCs/>
              </w:rPr>
            </w:pPr>
          </w:p>
        </w:tc>
      </w:tr>
      <w:tr w:rsidR="004E3847" w:rsidRPr="00AD3456" w14:paraId="16277DA2"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5145C" w14:textId="77777777" w:rsidR="004E3847" w:rsidRPr="00AD3456" w:rsidRDefault="004E3847" w:rsidP="0065419E">
            <w:pPr>
              <w:tabs>
                <w:tab w:val="left" w:pos="1985"/>
              </w:tabs>
              <w:spacing w:before="120"/>
              <w:rPr>
                <w:rFonts w:cs="Arial"/>
                <w:bCs/>
              </w:rPr>
            </w:pPr>
            <w:r w:rsidRPr="00AD3456">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3B11D3" w14:textId="77777777" w:rsidR="004E3847" w:rsidRPr="00AD3456" w:rsidRDefault="004E3847" w:rsidP="0065419E">
            <w:pPr>
              <w:tabs>
                <w:tab w:val="left" w:pos="1985"/>
              </w:tabs>
              <w:spacing w:before="120"/>
              <w:rPr>
                <w:rFonts w:cs="Arial"/>
                <w:bCs/>
              </w:rPr>
            </w:pPr>
          </w:p>
        </w:tc>
      </w:tr>
      <w:tr w:rsidR="004E3847" w:rsidRPr="00AD3456" w14:paraId="32813B3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40B6940" w14:textId="77777777" w:rsidR="004E3847" w:rsidRPr="00AD3456" w:rsidRDefault="004E3847" w:rsidP="0065419E">
            <w:pPr>
              <w:tabs>
                <w:tab w:val="left" w:pos="1985"/>
              </w:tabs>
              <w:spacing w:before="120"/>
              <w:rPr>
                <w:rFonts w:cs="Arial"/>
                <w:bCs/>
              </w:rPr>
            </w:pPr>
            <w:r w:rsidRPr="00AD3456">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44D174F9" w14:textId="77777777" w:rsidR="004E3847" w:rsidRPr="00AD3456" w:rsidRDefault="004E3847" w:rsidP="0065419E">
            <w:pPr>
              <w:tabs>
                <w:tab w:val="left" w:pos="1985"/>
              </w:tabs>
              <w:spacing w:before="120"/>
              <w:rPr>
                <w:rFonts w:cs="Arial"/>
                <w:bCs/>
              </w:rPr>
            </w:pPr>
            <w:r w:rsidRPr="00AD3456">
              <w:rPr>
                <w:rFonts w:cs="Arial"/>
                <w:bCs/>
              </w:rPr>
              <w:t>DA  -  NE</w:t>
            </w:r>
          </w:p>
        </w:tc>
      </w:tr>
    </w:tbl>
    <w:p w14:paraId="22C88C43" w14:textId="77777777" w:rsidR="004E3847" w:rsidRPr="00AD3456" w:rsidRDefault="004E3847" w:rsidP="004E3847">
      <w:pPr>
        <w:tabs>
          <w:tab w:val="center" w:pos="1980"/>
          <w:tab w:val="center" w:pos="7020"/>
        </w:tabs>
        <w:rPr>
          <w:rFonts w:cs="Arial"/>
          <w:b/>
          <w:bCs/>
        </w:rPr>
      </w:pPr>
    </w:p>
    <w:p w14:paraId="02B9A86E" w14:textId="77777777" w:rsidR="004E3847" w:rsidRPr="00AD3456" w:rsidRDefault="004E3847" w:rsidP="004E3847">
      <w:pPr>
        <w:tabs>
          <w:tab w:val="center" w:pos="1980"/>
          <w:tab w:val="center" w:pos="7020"/>
        </w:tabs>
        <w:rPr>
          <w:rFonts w:cs="Arial"/>
          <w:b/>
          <w:bCs/>
        </w:rPr>
      </w:pPr>
    </w:p>
    <w:p w14:paraId="277F3F62" w14:textId="77777777" w:rsidR="004E3847" w:rsidRPr="00AD3456" w:rsidRDefault="004E3847" w:rsidP="004E3847">
      <w:pPr>
        <w:spacing w:after="200" w:line="276" w:lineRule="auto"/>
        <w:rPr>
          <w:rFonts w:cs="Arial"/>
          <w:b/>
          <w:bCs/>
        </w:rPr>
      </w:pPr>
      <w:r w:rsidRPr="00AD3456">
        <w:rPr>
          <w:rFonts w:cs="Arial"/>
          <w:b/>
          <w:bCs/>
        </w:rPr>
        <w:br w:type="page"/>
      </w:r>
    </w:p>
    <w:p w14:paraId="57AF47A7" w14:textId="77777777" w:rsidR="004E3847" w:rsidRPr="00AD3456" w:rsidRDefault="004E3847" w:rsidP="004E3847">
      <w:pPr>
        <w:tabs>
          <w:tab w:val="center" w:pos="1980"/>
          <w:tab w:val="center" w:pos="7020"/>
        </w:tabs>
      </w:pPr>
      <w:r w:rsidRPr="00AD3456">
        <w:rPr>
          <w:rFonts w:cs="Arial"/>
          <w:b/>
          <w:bCs/>
        </w:rPr>
        <w:lastRenderedPageBreak/>
        <w:t>pri čemer je pravna oseba v lasti naslednjih fizičnih oseb:</w:t>
      </w:r>
    </w:p>
    <w:p w14:paraId="7A5CB339" w14:textId="77777777" w:rsidR="004E3847" w:rsidRPr="00AD3456"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67D749E5"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51547E94" w14:textId="77777777" w:rsidR="004E3847" w:rsidRPr="00AD3456" w:rsidRDefault="004E3847" w:rsidP="0065419E">
            <w:pPr>
              <w:tabs>
                <w:tab w:val="left" w:pos="1985"/>
              </w:tabs>
              <w:spacing w:before="120"/>
              <w:rPr>
                <w:rFonts w:cs="Arial"/>
                <w:bCs/>
              </w:rPr>
            </w:pPr>
            <w:r w:rsidRPr="00AD3456">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188CAC2" w14:textId="77777777" w:rsidR="004E3847" w:rsidRPr="00AD3456" w:rsidRDefault="004E3847" w:rsidP="0065419E">
            <w:pPr>
              <w:tabs>
                <w:tab w:val="left" w:pos="1985"/>
              </w:tabs>
              <w:spacing w:before="120"/>
              <w:rPr>
                <w:rFonts w:cs="Arial"/>
                <w:b/>
                <w:bCs/>
              </w:rPr>
            </w:pPr>
          </w:p>
        </w:tc>
      </w:tr>
      <w:tr w:rsidR="004E3847" w:rsidRPr="00AD3456" w14:paraId="28BD8F39"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493AB2BA" w14:textId="77777777" w:rsidR="004E3847" w:rsidRPr="00AD3456" w:rsidRDefault="004E3847" w:rsidP="0065419E">
            <w:pPr>
              <w:tabs>
                <w:tab w:val="left" w:pos="1985"/>
              </w:tabs>
              <w:spacing w:before="120"/>
              <w:rPr>
                <w:rFonts w:cs="Arial"/>
                <w:bCs/>
              </w:rPr>
            </w:pPr>
            <w:r w:rsidRPr="00AD3456">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BE76FEC" w14:textId="77777777" w:rsidR="004E3847" w:rsidRPr="00AD3456" w:rsidRDefault="004E3847" w:rsidP="0065419E">
            <w:pPr>
              <w:tabs>
                <w:tab w:val="left" w:pos="1985"/>
              </w:tabs>
              <w:spacing w:before="120"/>
              <w:rPr>
                <w:rFonts w:cs="Arial"/>
                <w:bCs/>
              </w:rPr>
            </w:pPr>
          </w:p>
        </w:tc>
      </w:tr>
      <w:tr w:rsidR="004E3847" w:rsidRPr="00AD3456" w14:paraId="0C0E9EF0"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0B2C3322" w14:textId="77777777" w:rsidR="004E3847" w:rsidRPr="00AD3456" w:rsidRDefault="004E3847" w:rsidP="0065419E">
            <w:pPr>
              <w:tabs>
                <w:tab w:val="left" w:pos="1985"/>
              </w:tabs>
              <w:spacing w:before="120"/>
              <w:rPr>
                <w:rFonts w:cs="Arial"/>
                <w:bCs/>
              </w:rPr>
            </w:pPr>
            <w:r w:rsidRPr="00AD3456">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9B26662" w14:textId="77777777" w:rsidR="004E3847" w:rsidRPr="00AD3456" w:rsidRDefault="004E3847" w:rsidP="0065419E">
            <w:pPr>
              <w:tabs>
                <w:tab w:val="left" w:pos="1985"/>
              </w:tabs>
              <w:spacing w:before="120"/>
              <w:rPr>
                <w:rFonts w:cs="Arial"/>
                <w:bCs/>
              </w:rPr>
            </w:pPr>
          </w:p>
        </w:tc>
      </w:tr>
      <w:tr w:rsidR="004E3847" w:rsidRPr="00AD3456" w14:paraId="2CA089DA"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27F40ECB" w14:textId="77777777" w:rsidR="004E3847" w:rsidRPr="00AD3456" w:rsidRDefault="004E3847" w:rsidP="0065419E">
            <w:pPr>
              <w:tabs>
                <w:tab w:val="left" w:pos="1985"/>
              </w:tabs>
              <w:spacing w:before="120"/>
              <w:rPr>
                <w:rFonts w:cs="Arial"/>
                <w:bCs/>
              </w:rPr>
            </w:pPr>
            <w:r w:rsidRPr="00AD3456">
              <w:rPr>
                <w:rFonts w:cs="Arial"/>
                <w:bCs/>
              </w:rPr>
              <w:t>Tihi družbenik (DA – NE)</w:t>
            </w:r>
          </w:p>
          <w:p w14:paraId="58E83EA9" w14:textId="77777777" w:rsidR="004E3847" w:rsidRPr="00AD3456" w:rsidRDefault="004E3847" w:rsidP="0065419E">
            <w:pPr>
              <w:tabs>
                <w:tab w:val="left" w:pos="1985"/>
              </w:tabs>
              <w:spacing w:before="120"/>
              <w:rPr>
                <w:rFonts w:cs="Arial"/>
                <w:bCs/>
              </w:rPr>
            </w:pPr>
            <w:r w:rsidRPr="00AD3456">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0B8CD15" w14:textId="77777777" w:rsidR="004E3847" w:rsidRPr="00AD3456" w:rsidRDefault="004E3847" w:rsidP="0065419E">
            <w:pPr>
              <w:tabs>
                <w:tab w:val="left" w:pos="1985"/>
              </w:tabs>
              <w:spacing w:before="120"/>
              <w:rPr>
                <w:rFonts w:cs="Arial"/>
                <w:bCs/>
              </w:rPr>
            </w:pPr>
          </w:p>
        </w:tc>
      </w:tr>
    </w:tbl>
    <w:p w14:paraId="25D54744" w14:textId="77777777" w:rsidR="004E3847" w:rsidRPr="00AD3456" w:rsidRDefault="004E3847" w:rsidP="004E3847">
      <w:pPr>
        <w:tabs>
          <w:tab w:val="center" w:pos="1980"/>
          <w:tab w:val="center" w:pos="7020"/>
        </w:tabs>
      </w:pPr>
    </w:p>
    <w:p w14:paraId="021BB1BB" w14:textId="77777777" w:rsidR="004E3847" w:rsidRPr="00AD3456" w:rsidRDefault="004E3847" w:rsidP="004E3847">
      <w:pPr>
        <w:tabs>
          <w:tab w:val="center" w:pos="1980"/>
          <w:tab w:val="center" w:pos="7020"/>
        </w:tabs>
      </w:pPr>
      <w:r w:rsidRPr="00AD3456">
        <w:t>(ustrezno nadaljujte seznam)</w:t>
      </w:r>
    </w:p>
    <w:p w14:paraId="7B7E04FB" w14:textId="77777777" w:rsidR="004E3847" w:rsidRPr="00AD3456" w:rsidRDefault="004E3847" w:rsidP="004E3847">
      <w:pPr>
        <w:tabs>
          <w:tab w:val="center" w:pos="1980"/>
          <w:tab w:val="center" w:pos="7020"/>
        </w:tabs>
      </w:pPr>
    </w:p>
    <w:p w14:paraId="2C921E47" w14:textId="77777777" w:rsidR="004E3847" w:rsidRPr="00AD3456" w:rsidRDefault="004E3847" w:rsidP="00976D3F">
      <w:pPr>
        <w:numPr>
          <w:ilvl w:val="0"/>
          <w:numId w:val="14"/>
        </w:numPr>
        <w:spacing w:before="120"/>
        <w:rPr>
          <w:b/>
        </w:rPr>
      </w:pPr>
      <w:r w:rsidRPr="00AD3456">
        <w:rPr>
          <w:b/>
        </w:rPr>
        <w:t>PODATKI O POVEZANIH DRUŽBAH</w:t>
      </w:r>
    </w:p>
    <w:p w14:paraId="7CA05564" w14:textId="77777777" w:rsidR="004E3847" w:rsidRPr="00AD3456"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5708373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2DF8E819" w14:textId="77777777" w:rsidR="004E3847" w:rsidRPr="00AD3456" w:rsidRDefault="004E3847" w:rsidP="0065419E">
            <w:pPr>
              <w:tabs>
                <w:tab w:val="left" w:pos="1985"/>
              </w:tabs>
              <w:spacing w:before="120"/>
              <w:rPr>
                <w:rFonts w:cs="Arial"/>
                <w:bCs/>
              </w:rPr>
            </w:pPr>
            <w:r w:rsidRPr="00AD3456">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0ECC9D8" w14:textId="77777777" w:rsidR="004E3847" w:rsidRPr="00AD3456" w:rsidRDefault="004E3847" w:rsidP="0065419E">
            <w:pPr>
              <w:tabs>
                <w:tab w:val="left" w:pos="1985"/>
              </w:tabs>
              <w:spacing w:before="120"/>
              <w:rPr>
                <w:rFonts w:cs="Arial"/>
                <w:b/>
                <w:bCs/>
              </w:rPr>
            </w:pPr>
          </w:p>
        </w:tc>
      </w:tr>
      <w:tr w:rsidR="004E3847" w:rsidRPr="00AD3456" w14:paraId="2A33C5B8"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13BFBD8" w14:textId="77777777" w:rsidR="004E3847" w:rsidRPr="00AD3456" w:rsidRDefault="004E3847" w:rsidP="0065419E">
            <w:pPr>
              <w:tabs>
                <w:tab w:val="left" w:pos="1985"/>
              </w:tabs>
              <w:spacing w:before="120"/>
              <w:rPr>
                <w:rFonts w:cs="Arial"/>
                <w:bCs/>
              </w:rPr>
            </w:pPr>
            <w:r w:rsidRPr="00AD3456">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53981C2" w14:textId="77777777" w:rsidR="004E3847" w:rsidRPr="00AD3456" w:rsidRDefault="004E3847" w:rsidP="0065419E">
            <w:pPr>
              <w:tabs>
                <w:tab w:val="left" w:pos="1985"/>
              </w:tabs>
              <w:spacing w:before="120"/>
              <w:rPr>
                <w:rFonts w:cs="Arial"/>
                <w:bCs/>
              </w:rPr>
            </w:pPr>
          </w:p>
        </w:tc>
      </w:tr>
      <w:tr w:rsidR="004E3847" w:rsidRPr="00AD3456" w14:paraId="39EB6873"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F35004F" w14:textId="77777777" w:rsidR="004E3847" w:rsidRPr="00AD3456" w:rsidRDefault="004E3847" w:rsidP="0065419E">
            <w:pPr>
              <w:tabs>
                <w:tab w:val="left" w:pos="1985"/>
              </w:tabs>
              <w:spacing w:before="120"/>
              <w:rPr>
                <w:rFonts w:cs="Arial"/>
                <w:bCs/>
              </w:rPr>
            </w:pPr>
            <w:r w:rsidRPr="00AD3456">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F598FB8" w14:textId="77777777" w:rsidR="004E3847" w:rsidRPr="00AD3456" w:rsidRDefault="004E3847" w:rsidP="0065419E">
            <w:pPr>
              <w:tabs>
                <w:tab w:val="left" w:pos="1985"/>
              </w:tabs>
              <w:spacing w:before="120"/>
              <w:rPr>
                <w:rFonts w:cs="Arial"/>
                <w:bCs/>
              </w:rPr>
            </w:pPr>
          </w:p>
        </w:tc>
      </w:tr>
      <w:tr w:rsidR="004E3847" w:rsidRPr="00AD3456" w14:paraId="6DA479BD" w14:textId="77777777" w:rsidTr="0065419E">
        <w:tc>
          <w:tcPr>
            <w:tcW w:w="3048" w:type="dxa"/>
            <w:tcBorders>
              <w:top w:val="single" w:sz="4" w:space="0" w:color="auto"/>
              <w:left w:val="nil"/>
              <w:bottom w:val="nil"/>
              <w:right w:val="nil"/>
            </w:tcBorders>
            <w:shd w:val="clear" w:color="auto" w:fill="auto"/>
          </w:tcPr>
          <w:p w14:paraId="1712DF1E" w14:textId="77777777" w:rsidR="004E3847" w:rsidRPr="00AD3456" w:rsidRDefault="004E3847" w:rsidP="0065419E">
            <w:pPr>
              <w:tabs>
                <w:tab w:val="left" w:pos="1985"/>
              </w:tabs>
              <w:spacing w:before="120"/>
              <w:rPr>
                <w:rFonts w:cs="Arial"/>
                <w:bCs/>
              </w:rPr>
            </w:pPr>
            <w:r w:rsidRPr="00AD3456">
              <w:rPr>
                <w:rFonts w:cs="Arial"/>
                <w:bCs/>
              </w:rPr>
              <w:t xml:space="preserve"> </w:t>
            </w:r>
          </w:p>
        </w:tc>
        <w:tc>
          <w:tcPr>
            <w:tcW w:w="6166" w:type="dxa"/>
            <w:tcBorders>
              <w:top w:val="single" w:sz="4" w:space="0" w:color="auto"/>
              <w:left w:val="nil"/>
              <w:bottom w:val="nil"/>
              <w:right w:val="nil"/>
            </w:tcBorders>
            <w:shd w:val="clear" w:color="auto" w:fill="auto"/>
          </w:tcPr>
          <w:p w14:paraId="4A06457C" w14:textId="77777777" w:rsidR="004E3847" w:rsidRPr="00AD3456" w:rsidRDefault="004E3847" w:rsidP="0065419E">
            <w:pPr>
              <w:tabs>
                <w:tab w:val="left" w:pos="1985"/>
              </w:tabs>
              <w:spacing w:before="120"/>
              <w:rPr>
                <w:rFonts w:cs="Arial"/>
                <w:bCs/>
              </w:rPr>
            </w:pPr>
          </w:p>
        </w:tc>
      </w:tr>
    </w:tbl>
    <w:p w14:paraId="59DF43BD" w14:textId="77777777" w:rsidR="004E3847" w:rsidRPr="00AD3456" w:rsidRDefault="004E3847" w:rsidP="004E3847">
      <w:pPr>
        <w:tabs>
          <w:tab w:val="center" w:pos="1980"/>
          <w:tab w:val="center" w:pos="7020"/>
        </w:tabs>
        <w:rPr>
          <w:b/>
        </w:rPr>
      </w:pPr>
      <w:r w:rsidRPr="00AD3456">
        <w:rPr>
          <w:b/>
        </w:rPr>
        <w:t>je v medsebojnem razmerju, v skladu s 527. Členom ZGD s pravno osebo:</w:t>
      </w:r>
    </w:p>
    <w:p w14:paraId="6536A211" w14:textId="77777777" w:rsidR="004E3847" w:rsidRPr="00AD3456"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AD3456" w14:paraId="0B199FE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BF46267" w14:textId="77777777" w:rsidR="004E3847" w:rsidRPr="00AD3456" w:rsidRDefault="004E3847" w:rsidP="0065419E">
            <w:pPr>
              <w:tabs>
                <w:tab w:val="left" w:pos="1985"/>
              </w:tabs>
              <w:spacing w:before="120"/>
              <w:rPr>
                <w:rFonts w:cs="Arial"/>
                <w:bCs/>
              </w:rPr>
            </w:pPr>
            <w:r w:rsidRPr="00AD3456">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9700FC3" w14:textId="77777777" w:rsidR="004E3847" w:rsidRPr="00AD3456" w:rsidRDefault="004E3847" w:rsidP="0065419E">
            <w:pPr>
              <w:tabs>
                <w:tab w:val="left" w:pos="1985"/>
              </w:tabs>
              <w:spacing w:before="120"/>
              <w:rPr>
                <w:rFonts w:cs="Arial"/>
                <w:b/>
                <w:bCs/>
              </w:rPr>
            </w:pPr>
          </w:p>
        </w:tc>
      </w:tr>
      <w:tr w:rsidR="004E3847" w:rsidRPr="00AD3456" w14:paraId="56DC6F0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118489E" w14:textId="77777777" w:rsidR="004E3847" w:rsidRPr="00AD3456" w:rsidRDefault="004E3847" w:rsidP="0065419E">
            <w:pPr>
              <w:tabs>
                <w:tab w:val="left" w:pos="1985"/>
              </w:tabs>
              <w:spacing w:before="120"/>
              <w:rPr>
                <w:rFonts w:cs="Arial"/>
                <w:bCs/>
              </w:rPr>
            </w:pPr>
            <w:r w:rsidRPr="00AD3456">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4BA6BE39" w14:textId="77777777" w:rsidR="004E3847" w:rsidRPr="00AD3456" w:rsidRDefault="004E3847" w:rsidP="0065419E">
            <w:pPr>
              <w:tabs>
                <w:tab w:val="left" w:pos="1985"/>
              </w:tabs>
              <w:spacing w:before="120"/>
              <w:rPr>
                <w:rFonts w:cs="Arial"/>
                <w:bCs/>
              </w:rPr>
            </w:pPr>
          </w:p>
        </w:tc>
      </w:tr>
      <w:tr w:rsidR="004E3847" w:rsidRPr="00AD3456" w14:paraId="62FF7C8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9CC6C5" w14:textId="77777777" w:rsidR="004E3847" w:rsidRPr="00AD3456" w:rsidRDefault="004E3847" w:rsidP="0065419E">
            <w:pPr>
              <w:tabs>
                <w:tab w:val="left" w:pos="1985"/>
              </w:tabs>
              <w:spacing w:before="120"/>
              <w:rPr>
                <w:rFonts w:cs="Arial"/>
                <w:bCs/>
              </w:rPr>
            </w:pPr>
            <w:r w:rsidRPr="00AD3456">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5682623C" w14:textId="77777777" w:rsidR="004E3847" w:rsidRPr="00AD3456" w:rsidRDefault="004E3847" w:rsidP="0065419E">
            <w:pPr>
              <w:tabs>
                <w:tab w:val="left" w:pos="1985"/>
              </w:tabs>
              <w:spacing w:before="120"/>
              <w:rPr>
                <w:rFonts w:cs="Arial"/>
                <w:bCs/>
              </w:rPr>
            </w:pPr>
          </w:p>
        </w:tc>
      </w:tr>
      <w:tr w:rsidR="004E3847" w:rsidRPr="00AD3456" w14:paraId="0184395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E581922" w14:textId="77777777" w:rsidR="004E3847" w:rsidRPr="00AD3456" w:rsidRDefault="004E3847" w:rsidP="0065419E">
            <w:pPr>
              <w:tabs>
                <w:tab w:val="left" w:pos="1985"/>
              </w:tabs>
              <w:spacing w:before="120"/>
              <w:rPr>
                <w:rFonts w:cs="Arial"/>
                <w:b/>
                <w:bCs/>
              </w:rPr>
            </w:pPr>
            <w:r w:rsidRPr="00AD3456">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4C91701" w14:textId="77777777" w:rsidR="004E3847" w:rsidRPr="00AD3456" w:rsidRDefault="004E3847" w:rsidP="0065419E">
            <w:pPr>
              <w:tabs>
                <w:tab w:val="left" w:pos="1985"/>
              </w:tabs>
              <w:spacing w:before="120"/>
              <w:rPr>
                <w:rFonts w:cs="Arial"/>
                <w:bCs/>
              </w:rPr>
            </w:pPr>
          </w:p>
        </w:tc>
      </w:tr>
    </w:tbl>
    <w:p w14:paraId="48986604" w14:textId="77777777" w:rsidR="004E3847" w:rsidRPr="00AD3456" w:rsidRDefault="004E3847" w:rsidP="004E3847">
      <w:pPr>
        <w:tabs>
          <w:tab w:val="center" w:pos="1980"/>
          <w:tab w:val="center" w:pos="7020"/>
        </w:tabs>
        <w:rPr>
          <w:rFonts w:cs="Arial"/>
        </w:rPr>
      </w:pPr>
    </w:p>
    <w:p w14:paraId="198E9620" w14:textId="77777777" w:rsidR="004E3847" w:rsidRPr="00AD3456" w:rsidRDefault="004E3847" w:rsidP="004E3847">
      <w:pPr>
        <w:tabs>
          <w:tab w:val="center" w:pos="1980"/>
          <w:tab w:val="center" w:pos="7020"/>
        </w:tabs>
      </w:pPr>
      <w:r w:rsidRPr="00AD3456">
        <w:t>(ustrezno nadaljujte seznam)</w:t>
      </w:r>
    </w:p>
    <w:p w14:paraId="0E22136F" w14:textId="77777777" w:rsidR="004E3847" w:rsidRPr="00AD3456" w:rsidRDefault="004E3847" w:rsidP="004E3847">
      <w:pPr>
        <w:tabs>
          <w:tab w:val="center" w:pos="7020"/>
        </w:tabs>
        <w:rPr>
          <w:rFonts w:cs="Arial"/>
        </w:rPr>
      </w:pPr>
    </w:p>
    <w:p w14:paraId="4C503994" w14:textId="77777777" w:rsidR="004E3847" w:rsidRPr="00AD3456" w:rsidRDefault="004E3847" w:rsidP="004E3847">
      <w:pPr>
        <w:tabs>
          <w:tab w:val="center" w:pos="7020"/>
        </w:tabs>
        <w:rPr>
          <w:rFonts w:cs="Arial"/>
        </w:rPr>
      </w:pPr>
      <w:r w:rsidRPr="00AD3456">
        <w:rPr>
          <w:rFonts w:cs="Arial"/>
        </w:rPr>
        <w:t>Izjavljam, da sem kot fizične osebe – udeležence v lastništvu ponudnika navedel:</w:t>
      </w:r>
    </w:p>
    <w:p w14:paraId="3CBDBBB5" w14:textId="77777777" w:rsidR="004E3847" w:rsidRPr="00AD3456" w:rsidRDefault="004E3847" w:rsidP="00976D3F">
      <w:pPr>
        <w:numPr>
          <w:ilvl w:val="0"/>
          <w:numId w:val="15"/>
        </w:numPr>
        <w:rPr>
          <w:szCs w:val="20"/>
        </w:rPr>
      </w:pPr>
      <w:r w:rsidRPr="00AD3456">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5D6D988" w14:textId="77777777" w:rsidR="004E3847" w:rsidRPr="00AD3456" w:rsidRDefault="004E3847" w:rsidP="00976D3F">
      <w:pPr>
        <w:numPr>
          <w:ilvl w:val="0"/>
          <w:numId w:val="15"/>
        </w:numPr>
        <w:rPr>
          <w:szCs w:val="20"/>
        </w:rPr>
      </w:pPr>
      <w:r w:rsidRPr="00AD3456">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E641AE3" w14:textId="77777777" w:rsidR="004E3847" w:rsidRPr="00AD3456" w:rsidRDefault="004E3847" w:rsidP="004E3847">
      <w:pPr>
        <w:tabs>
          <w:tab w:val="center" w:pos="7020"/>
        </w:tabs>
      </w:pPr>
    </w:p>
    <w:p w14:paraId="51684032" w14:textId="77777777" w:rsidR="004E3847" w:rsidRPr="00AD3456" w:rsidRDefault="004E3847" w:rsidP="004E3847">
      <w:pPr>
        <w:tabs>
          <w:tab w:val="center" w:pos="7020"/>
        </w:tabs>
      </w:pPr>
      <w:r w:rsidRPr="00AD3456">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738DD1" w14:textId="77777777" w:rsidR="004E3847" w:rsidRPr="00AD3456" w:rsidRDefault="004E3847" w:rsidP="004E3847">
      <w:pPr>
        <w:tabs>
          <w:tab w:val="center" w:pos="7020"/>
        </w:tabs>
      </w:pPr>
    </w:p>
    <w:p w14:paraId="171441A0" w14:textId="77777777" w:rsidR="004E3847" w:rsidRPr="00AD3456" w:rsidRDefault="004E3847" w:rsidP="004E3847">
      <w:pPr>
        <w:tabs>
          <w:tab w:val="center" w:pos="7020"/>
        </w:tabs>
      </w:pPr>
      <w:r w:rsidRPr="00AD3456">
        <w:t>S podpisom te izjave jamčim za točnost in resničnost podatkov ter se zavedam, da je pogodba v primeru lažne izjave ali neresničnih podatkov o dejstvih v izjavi nična. Zavezujem se, da bom naročnika obvestil o vsaki spremembi posredovanih podatkov.</w:t>
      </w:r>
    </w:p>
    <w:p w14:paraId="7F266186" w14:textId="77777777" w:rsidR="004E3847" w:rsidRPr="00AD3456" w:rsidRDefault="004E3847" w:rsidP="004E3847">
      <w:pPr>
        <w:tabs>
          <w:tab w:val="center" w:pos="7020"/>
        </w:tabs>
      </w:pPr>
    </w:p>
    <w:p w14:paraId="7E78600A" w14:textId="77777777" w:rsidR="004E3847" w:rsidRPr="00AD3456" w:rsidRDefault="004E3847" w:rsidP="004E3847">
      <w:pPr>
        <w:tabs>
          <w:tab w:val="center" w:pos="7020"/>
        </w:tabs>
      </w:pPr>
    </w:p>
    <w:p w14:paraId="6B096454" w14:textId="77777777" w:rsidR="004E3847" w:rsidRPr="00AD3456" w:rsidRDefault="004E3847" w:rsidP="004E3847">
      <w:pPr>
        <w:tabs>
          <w:tab w:val="left" w:pos="4962"/>
        </w:tabs>
      </w:pPr>
      <w:r w:rsidRPr="00AD3456">
        <w:t>Kraj in datum:</w:t>
      </w:r>
      <w:r w:rsidRPr="00AD3456">
        <w:tab/>
        <w:t>Ime in priimek zakonitega zastopnika:</w:t>
      </w:r>
    </w:p>
    <w:p w14:paraId="625ADEBA" w14:textId="77777777" w:rsidR="004E3847" w:rsidRPr="00AD3456" w:rsidRDefault="004E3847" w:rsidP="004E3847">
      <w:pPr>
        <w:tabs>
          <w:tab w:val="left" w:pos="4962"/>
        </w:tabs>
      </w:pPr>
    </w:p>
    <w:p w14:paraId="531F7B48" w14:textId="77777777" w:rsidR="004E3847" w:rsidRPr="00AD3456" w:rsidRDefault="004E3847" w:rsidP="004E3847">
      <w:pPr>
        <w:tabs>
          <w:tab w:val="left" w:pos="4962"/>
        </w:tabs>
      </w:pPr>
      <w:r w:rsidRPr="00AD3456">
        <w:t>____________________________</w:t>
      </w:r>
      <w:r w:rsidRPr="00AD3456">
        <w:tab/>
        <w:t>_________________________________</w:t>
      </w:r>
    </w:p>
    <w:p w14:paraId="79C960B4" w14:textId="77777777" w:rsidR="004E3847" w:rsidRPr="00AD3456" w:rsidRDefault="004E3847" w:rsidP="004E3847">
      <w:pPr>
        <w:tabs>
          <w:tab w:val="left" w:pos="4962"/>
        </w:tabs>
      </w:pPr>
    </w:p>
    <w:p w14:paraId="3D8FDAA4" w14:textId="77777777" w:rsidR="004E3847" w:rsidRPr="00AD3456" w:rsidRDefault="004E3847" w:rsidP="004E3847">
      <w:pPr>
        <w:tabs>
          <w:tab w:val="left" w:pos="4962"/>
        </w:tabs>
      </w:pPr>
    </w:p>
    <w:p w14:paraId="52C3AC27" w14:textId="77777777" w:rsidR="004E3847" w:rsidRPr="00494A7F" w:rsidRDefault="004E3847" w:rsidP="004E3847">
      <w:pPr>
        <w:tabs>
          <w:tab w:val="left" w:pos="4962"/>
        </w:tabs>
      </w:pPr>
      <w:r w:rsidRPr="00AD3456">
        <w:tab/>
        <w:t>Podpis in žig:</w:t>
      </w:r>
    </w:p>
    <w:p w14:paraId="37B0478F" w14:textId="77777777" w:rsidR="004E3847" w:rsidRPr="00494A7F" w:rsidRDefault="004E3847" w:rsidP="004E3847">
      <w:pPr>
        <w:tabs>
          <w:tab w:val="left" w:pos="4962"/>
        </w:tabs>
      </w:pPr>
    </w:p>
    <w:p w14:paraId="00B6084D" w14:textId="77777777" w:rsidR="004E3847" w:rsidRPr="00494A7F" w:rsidRDefault="004E3847" w:rsidP="004E3847">
      <w:r w:rsidRPr="00494A7F">
        <w:tab/>
      </w:r>
    </w:p>
    <w:p w14:paraId="62693329" w14:textId="77777777" w:rsidR="00881FB3" w:rsidRDefault="00881FB3" w:rsidP="00881FB3">
      <w:pPr>
        <w:rPr>
          <w:bCs/>
          <w:szCs w:val="20"/>
        </w:rPr>
      </w:pPr>
    </w:p>
    <w:p w14:paraId="78DC86C8" w14:textId="77777777" w:rsidR="004E3847" w:rsidRDefault="004E3847" w:rsidP="00881FB3">
      <w:pPr>
        <w:rPr>
          <w:bCs/>
          <w:szCs w:val="20"/>
        </w:rPr>
      </w:pPr>
    </w:p>
    <w:p w14:paraId="3F2B989F" w14:textId="6F015A10" w:rsidR="00881FB3" w:rsidRDefault="00881FB3">
      <w:pPr>
        <w:pStyle w:val="BESEDILO"/>
        <w:keepLines w:val="0"/>
        <w:widowControl/>
        <w:tabs>
          <w:tab w:val="clear" w:pos="2155"/>
        </w:tabs>
        <w:rPr>
          <w:kern w:val="0"/>
        </w:rPr>
      </w:pPr>
    </w:p>
    <w:sectPr w:rsidR="00881FB3" w:rsidSect="001E287F">
      <w:headerReference w:type="default" r:id="rId20"/>
      <w:footerReference w:type="even" r:id="rId21"/>
      <w:footerReference w:type="default" r:id="rId22"/>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68EA" w14:textId="77777777" w:rsidR="00127379" w:rsidRDefault="00127379">
      <w:r>
        <w:separator/>
      </w:r>
    </w:p>
  </w:endnote>
  <w:endnote w:type="continuationSeparator" w:id="0">
    <w:p w14:paraId="67CC0CEB" w14:textId="77777777" w:rsidR="00127379" w:rsidRDefault="0012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ova Cond">
    <w:altName w:val="Arial Nova Cond"/>
    <w:charset w:val="00"/>
    <w:family w:val="swiss"/>
    <w:pitch w:val="variable"/>
    <w:sig w:usb0="0000028F" w:usb1="00000002"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9EE2" w14:textId="77777777" w:rsidR="003A08B5" w:rsidRDefault="003A08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E0D11BB" w14:textId="77777777" w:rsidR="003A08B5" w:rsidRDefault="003A08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8FEB" w14:textId="77777777" w:rsidR="003A08B5" w:rsidRPr="00170691" w:rsidRDefault="003A08B5">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7F24" w14:textId="77777777" w:rsidR="00127379" w:rsidRDefault="00127379">
      <w:r>
        <w:separator/>
      </w:r>
    </w:p>
  </w:footnote>
  <w:footnote w:type="continuationSeparator" w:id="0">
    <w:p w14:paraId="31EED2FA" w14:textId="77777777" w:rsidR="00127379" w:rsidRDefault="00127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EF40" w14:textId="525A674F" w:rsidR="003A08B5" w:rsidRPr="0051498C" w:rsidRDefault="003A08B5" w:rsidP="0051498C">
    <w:pPr>
      <w:pStyle w:val="Header"/>
      <w:pBdr>
        <w:bottom w:val="single" w:sz="4" w:space="1" w:color="1F497D"/>
      </w:pBdr>
      <w:jc w:val="right"/>
      <w:rPr>
        <w:rFonts w:ascii="Arial Narrow" w:hAnsi="Arial Narrow"/>
        <w:i/>
        <w:color w:val="1F497D"/>
        <w:sz w:val="18"/>
        <w:szCs w:val="18"/>
        <w:lang w:val="sl-SI"/>
      </w:rPr>
    </w:pPr>
    <w:r>
      <w:rPr>
        <w:rFonts w:ascii="Arial Narrow" w:hAnsi="Arial Narrow"/>
        <w:i/>
        <w:color w:val="1F497D"/>
        <w:sz w:val="18"/>
        <w:szCs w:val="18"/>
        <w:lang w:val="sl-SI"/>
      </w:rPr>
      <w:t>Dokumentacija v zvezi z oddajo javnega naročila št.</w:t>
    </w:r>
    <w:r w:rsidRPr="0051498C">
      <w:rPr>
        <w:rFonts w:ascii="Arial Narrow" w:hAnsi="Arial Narrow"/>
        <w:i/>
        <w:color w:val="1F497D"/>
        <w:sz w:val="18"/>
        <w:szCs w:val="18"/>
        <w:lang w:val="sl-SI"/>
      </w:rPr>
      <w:t xml:space="preserve"> JN-</w:t>
    </w:r>
    <w:r w:rsidR="009E3640">
      <w:rPr>
        <w:rFonts w:ascii="Arial Narrow" w:hAnsi="Arial Narrow"/>
        <w:i/>
        <w:color w:val="1F497D"/>
        <w:sz w:val="18"/>
        <w:szCs w:val="18"/>
        <w:lang w:val="sl-SI"/>
      </w:rPr>
      <w:t>S0</w:t>
    </w:r>
    <w:r w:rsidR="00375073">
      <w:rPr>
        <w:rFonts w:ascii="Arial Narrow" w:hAnsi="Arial Narrow"/>
        <w:i/>
        <w:color w:val="1F497D"/>
        <w:sz w:val="18"/>
        <w:szCs w:val="18"/>
        <w:lang w:val="sl-SI"/>
      </w:rPr>
      <w:t>634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9pt;height:9pt" o:bullet="t">
        <v:imagedata r:id="rId1"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C77A59"/>
    <w:multiLevelType w:val="hybridMultilevel"/>
    <w:tmpl w:val="F452B852"/>
    <w:lvl w:ilvl="0" w:tplc="0424000B">
      <w:start w:val="1"/>
      <w:numFmt w:val="bullet"/>
      <w:lvlText w:val=""/>
      <w:lvlJc w:val="left"/>
      <w:pPr>
        <w:tabs>
          <w:tab w:val="num" w:pos="720"/>
        </w:tabs>
        <w:ind w:left="720" w:hanging="360"/>
      </w:pPr>
      <w:rPr>
        <w:rFonts w:ascii="Wingdings" w:hAnsi="Wingdings" w:hint="default"/>
        <w:color w:val="auto"/>
      </w:rPr>
    </w:lvl>
    <w:lvl w:ilvl="1" w:tplc="04240001">
      <w:start w:val="1"/>
      <w:numFmt w:val="bullet"/>
      <w:lvlText w:val=""/>
      <w:lvlJc w:val="left"/>
      <w:pPr>
        <w:tabs>
          <w:tab w:val="num" w:pos="0"/>
        </w:tabs>
        <w:ind w:left="0" w:hanging="360"/>
      </w:pPr>
      <w:rPr>
        <w:rFonts w:ascii="Symbol" w:hAnsi="Symbol" w:hint="default"/>
      </w:rPr>
    </w:lvl>
    <w:lvl w:ilvl="2" w:tplc="0424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931F94"/>
    <w:multiLevelType w:val="hybridMultilevel"/>
    <w:tmpl w:val="5E963CE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0A74EE"/>
    <w:multiLevelType w:val="hybridMultilevel"/>
    <w:tmpl w:val="F17267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FB203D"/>
    <w:multiLevelType w:val="multilevel"/>
    <w:tmpl w:val="BE3C967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22A000BC"/>
    <w:multiLevelType w:val="hybridMultilevel"/>
    <w:tmpl w:val="A8789488"/>
    <w:lvl w:ilvl="0" w:tplc="0424000B">
      <w:start w:val="1"/>
      <w:numFmt w:val="bullet"/>
      <w:lvlText w:val=""/>
      <w:lvlJc w:val="left"/>
      <w:pPr>
        <w:tabs>
          <w:tab w:val="num" w:pos="1410"/>
        </w:tabs>
        <w:ind w:left="1410" w:hanging="360"/>
      </w:pPr>
      <w:rPr>
        <w:rFonts w:ascii="Wingdings" w:hAnsi="Wingdings" w:hint="default"/>
      </w:rPr>
    </w:lvl>
    <w:lvl w:ilvl="1" w:tplc="04240003" w:tentative="1">
      <w:start w:val="1"/>
      <w:numFmt w:val="bullet"/>
      <w:lvlText w:val="o"/>
      <w:lvlJc w:val="left"/>
      <w:pPr>
        <w:tabs>
          <w:tab w:val="num" w:pos="2130"/>
        </w:tabs>
        <w:ind w:left="2130" w:hanging="360"/>
      </w:pPr>
      <w:rPr>
        <w:rFonts w:ascii="Courier New" w:hAnsi="Courier New" w:hint="default"/>
      </w:rPr>
    </w:lvl>
    <w:lvl w:ilvl="2" w:tplc="04240005" w:tentative="1">
      <w:start w:val="1"/>
      <w:numFmt w:val="bullet"/>
      <w:lvlText w:val=""/>
      <w:lvlJc w:val="left"/>
      <w:pPr>
        <w:tabs>
          <w:tab w:val="num" w:pos="2850"/>
        </w:tabs>
        <w:ind w:left="2850" w:hanging="360"/>
      </w:pPr>
      <w:rPr>
        <w:rFonts w:ascii="Wingdings" w:hAnsi="Wingdings" w:hint="default"/>
      </w:rPr>
    </w:lvl>
    <w:lvl w:ilvl="3" w:tplc="04240001" w:tentative="1">
      <w:start w:val="1"/>
      <w:numFmt w:val="bullet"/>
      <w:lvlText w:val=""/>
      <w:lvlJc w:val="left"/>
      <w:pPr>
        <w:tabs>
          <w:tab w:val="num" w:pos="3570"/>
        </w:tabs>
        <w:ind w:left="3570" w:hanging="360"/>
      </w:pPr>
      <w:rPr>
        <w:rFonts w:ascii="Symbol" w:hAnsi="Symbol" w:hint="default"/>
      </w:rPr>
    </w:lvl>
    <w:lvl w:ilvl="4" w:tplc="04240003" w:tentative="1">
      <w:start w:val="1"/>
      <w:numFmt w:val="bullet"/>
      <w:lvlText w:val="o"/>
      <w:lvlJc w:val="left"/>
      <w:pPr>
        <w:tabs>
          <w:tab w:val="num" w:pos="4290"/>
        </w:tabs>
        <w:ind w:left="4290" w:hanging="360"/>
      </w:pPr>
      <w:rPr>
        <w:rFonts w:ascii="Courier New" w:hAnsi="Courier New" w:hint="default"/>
      </w:rPr>
    </w:lvl>
    <w:lvl w:ilvl="5" w:tplc="04240005" w:tentative="1">
      <w:start w:val="1"/>
      <w:numFmt w:val="bullet"/>
      <w:lvlText w:val=""/>
      <w:lvlJc w:val="left"/>
      <w:pPr>
        <w:tabs>
          <w:tab w:val="num" w:pos="5010"/>
        </w:tabs>
        <w:ind w:left="5010" w:hanging="360"/>
      </w:pPr>
      <w:rPr>
        <w:rFonts w:ascii="Wingdings" w:hAnsi="Wingdings" w:hint="default"/>
      </w:rPr>
    </w:lvl>
    <w:lvl w:ilvl="6" w:tplc="04240001" w:tentative="1">
      <w:start w:val="1"/>
      <w:numFmt w:val="bullet"/>
      <w:lvlText w:val=""/>
      <w:lvlJc w:val="left"/>
      <w:pPr>
        <w:tabs>
          <w:tab w:val="num" w:pos="5730"/>
        </w:tabs>
        <w:ind w:left="5730" w:hanging="360"/>
      </w:pPr>
      <w:rPr>
        <w:rFonts w:ascii="Symbol" w:hAnsi="Symbol" w:hint="default"/>
      </w:rPr>
    </w:lvl>
    <w:lvl w:ilvl="7" w:tplc="04240003" w:tentative="1">
      <w:start w:val="1"/>
      <w:numFmt w:val="bullet"/>
      <w:lvlText w:val="o"/>
      <w:lvlJc w:val="left"/>
      <w:pPr>
        <w:tabs>
          <w:tab w:val="num" w:pos="6450"/>
        </w:tabs>
        <w:ind w:left="6450" w:hanging="360"/>
      </w:pPr>
      <w:rPr>
        <w:rFonts w:ascii="Courier New" w:hAnsi="Courier New" w:hint="default"/>
      </w:rPr>
    </w:lvl>
    <w:lvl w:ilvl="8" w:tplc="04240005" w:tentative="1">
      <w:start w:val="1"/>
      <w:numFmt w:val="bullet"/>
      <w:lvlText w:val=""/>
      <w:lvlJc w:val="left"/>
      <w:pPr>
        <w:tabs>
          <w:tab w:val="num" w:pos="7170"/>
        </w:tabs>
        <w:ind w:left="7170" w:hanging="360"/>
      </w:pPr>
      <w:rPr>
        <w:rFonts w:ascii="Wingdings" w:hAnsi="Wingdings" w:hint="default"/>
      </w:rPr>
    </w:lvl>
  </w:abstractNum>
  <w:abstractNum w:abstractNumId="12" w15:restartNumberingAfterBreak="0">
    <w:nsid w:val="25EA2CDB"/>
    <w:multiLevelType w:val="hybridMultilevel"/>
    <w:tmpl w:val="73B8B2F0"/>
    <w:lvl w:ilvl="0" w:tplc="0424000B">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65B3AD5"/>
    <w:multiLevelType w:val="multilevel"/>
    <w:tmpl w:val="3C04C7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8607A02"/>
    <w:multiLevelType w:val="hybridMultilevel"/>
    <w:tmpl w:val="09066FA8"/>
    <w:lvl w:ilvl="0" w:tplc="0424000B">
      <w:start w:val="1"/>
      <w:numFmt w:val="bullet"/>
      <w:lvlText w:val=""/>
      <w:lvlJc w:val="left"/>
      <w:pPr>
        <w:tabs>
          <w:tab w:val="num" w:pos="1050"/>
        </w:tabs>
        <w:ind w:left="1050" w:hanging="360"/>
      </w:pPr>
      <w:rPr>
        <w:rFonts w:ascii="Wingdings" w:hAnsi="Wingdings" w:hint="default"/>
      </w:rPr>
    </w:lvl>
    <w:lvl w:ilvl="1" w:tplc="6FB4E39C">
      <w:start w:val="1"/>
      <w:numFmt w:val="bullet"/>
      <w:lvlText w:val=""/>
      <w:lvlJc w:val="left"/>
      <w:pPr>
        <w:tabs>
          <w:tab w:val="num" w:pos="1785"/>
        </w:tabs>
        <w:ind w:left="1785" w:hanging="360"/>
      </w:pPr>
      <w:rPr>
        <w:rFonts w:ascii="Symbol" w:hAnsi="Symbol"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3B2006B8"/>
    <w:multiLevelType w:val="hybridMultilevel"/>
    <w:tmpl w:val="C94E360C"/>
    <w:lvl w:ilvl="0" w:tplc="0424000B">
      <w:start w:val="1"/>
      <w:numFmt w:val="bullet"/>
      <w:lvlText w:val=""/>
      <w:lvlJc w:val="left"/>
      <w:pPr>
        <w:tabs>
          <w:tab w:val="num" w:pos="-390"/>
        </w:tabs>
        <w:ind w:left="-390" w:hanging="360"/>
      </w:pPr>
      <w:rPr>
        <w:rFonts w:ascii="Wingdings" w:hAnsi="Wingdings" w:hint="default"/>
      </w:rPr>
    </w:lvl>
    <w:lvl w:ilvl="1" w:tplc="04240003" w:tentative="1">
      <w:start w:val="1"/>
      <w:numFmt w:val="bullet"/>
      <w:lvlText w:val="o"/>
      <w:lvlJc w:val="left"/>
      <w:pPr>
        <w:tabs>
          <w:tab w:val="num" w:pos="-360"/>
        </w:tabs>
        <w:ind w:left="-360" w:hanging="360"/>
      </w:pPr>
      <w:rPr>
        <w:rFonts w:ascii="Courier New" w:hAnsi="Courier New" w:hint="default"/>
      </w:rPr>
    </w:lvl>
    <w:lvl w:ilvl="2" w:tplc="04240005">
      <w:start w:val="1"/>
      <w:numFmt w:val="bullet"/>
      <w:lvlText w:val=""/>
      <w:lvlJc w:val="left"/>
      <w:pPr>
        <w:tabs>
          <w:tab w:val="num" w:pos="360"/>
        </w:tabs>
        <w:ind w:left="360" w:hanging="360"/>
      </w:pPr>
      <w:rPr>
        <w:rFonts w:ascii="Wingdings" w:hAnsi="Wingdings" w:hint="default"/>
      </w:rPr>
    </w:lvl>
    <w:lvl w:ilvl="3" w:tplc="04240001" w:tentative="1">
      <w:start w:val="1"/>
      <w:numFmt w:val="bullet"/>
      <w:lvlText w:val=""/>
      <w:lvlJc w:val="left"/>
      <w:pPr>
        <w:tabs>
          <w:tab w:val="num" w:pos="1080"/>
        </w:tabs>
        <w:ind w:left="1080" w:hanging="360"/>
      </w:pPr>
      <w:rPr>
        <w:rFonts w:ascii="Symbol" w:hAnsi="Symbol" w:hint="default"/>
      </w:rPr>
    </w:lvl>
    <w:lvl w:ilvl="4" w:tplc="04240003" w:tentative="1">
      <w:start w:val="1"/>
      <w:numFmt w:val="bullet"/>
      <w:lvlText w:val="o"/>
      <w:lvlJc w:val="left"/>
      <w:pPr>
        <w:tabs>
          <w:tab w:val="num" w:pos="1800"/>
        </w:tabs>
        <w:ind w:left="1800" w:hanging="360"/>
      </w:pPr>
      <w:rPr>
        <w:rFonts w:ascii="Courier New" w:hAnsi="Courier New" w:hint="default"/>
      </w:rPr>
    </w:lvl>
    <w:lvl w:ilvl="5" w:tplc="04240005" w:tentative="1">
      <w:start w:val="1"/>
      <w:numFmt w:val="bullet"/>
      <w:lvlText w:val=""/>
      <w:lvlJc w:val="left"/>
      <w:pPr>
        <w:tabs>
          <w:tab w:val="num" w:pos="2520"/>
        </w:tabs>
        <w:ind w:left="2520" w:hanging="360"/>
      </w:pPr>
      <w:rPr>
        <w:rFonts w:ascii="Wingdings" w:hAnsi="Wingdings" w:hint="default"/>
      </w:rPr>
    </w:lvl>
    <w:lvl w:ilvl="6" w:tplc="04240001" w:tentative="1">
      <w:start w:val="1"/>
      <w:numFmt w:val="bullet"/>
      <w:lvlText w:val=""/>
      <w:lvlJc w:val="left"/>
      <w:pPr>
        <w:tabs>
          <w:tab w:val="num" w:pos="3240"/>
        </w:tabs>
        <w:ind w:left="3240" w:hanging="360"/>
      </w:pPr>
      <w:rPr>
        <w:rFonts w:ascii="Symbol" w:hAnsi="Symbol" w:hint="default"/>
      </w:rPr>
    </w:lvl>
    <w:lvl w:ilvl="7" w:tplc="04240003" w:tentative="1">
      <w:start w:val="1"/>
      <w:numFmt w:val="bullet"/>
      <w:lvlText w:val="o"/>
      <w:lvlJc w:val="left"/>
      <w:pPr>
        <w:tabs>
          <w:tab w:val="num" w:pos="3960"/>
        </w:tabs>
        <w:ind w:left="3960" w:hanging="360"/>
      </w:pPr>
      <w:rPr>
        <w:rFonts w:ascii="Courier New" w:hAnsi="Courier New" w:hint="default"/>
      </w:rPr>
    </w:lvl>
    <w:lvl w:ilvl="8" w:tplc="0424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1D302F0"/>
    <w:multiLevelType w:val="multilevel"/>
    <w:tmpl w:val="6666C0A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C3EE7"/>
    <w:multiLevelType w:val="hybridMultilevel"/>
    <w:tmpl w:val="B7F23046"/>
    <w:lvl w:ilvl="0" w:tplc="3B745574">
      <w:start w:val="1"/>
      <w:numFmt w:val="bullet"/>
      <w:lvlText w:val="-"/>
      <w:lvlJc w:val="left"/>
      <w:pPr>
        <w:tabs>
          <w:tab w:val="num" w:pos="360"/>
        </w:tabs>
        <w:ind w:left="360" w:hanging="360"/>
      </w:pPr>
      <w:rPr>
        <w:rFonts w:ascii="Arial" w:hAnsi="Arial" w:hint="default"/>
      </w:rPr>
    </w:lvl>
    <w:lvl w:ilvl="1" w:tplc="6FB4E39C">
      <w:start w:val="1"/>
      <w:numFmt w:val="bullet"/>
      <w:lvlText w:val=""/>
      <w:lvlJc w:val="left"/>
      <w:pPr>
        <w:tabs>
          <w:tab w:val="num" w:pos="1095"/>
        </w:tabs>
        <w:ind w:left="1095" w:hanging="360"/>
      </w:pPr>
      <w:rPr>
        <w:rFonts w:ascii="Symbol" w:hAnsi="Symbol" w:hint="default"/>
      </w:rPr>
    </w:lvl>
    <w:lvl w:ilvl="2" w:tplc="04240005" w:tentative="1">
      <w:start w:val="1"/>
      <w:numFmt w:val="bullet"/>
      <w:lvlText w:val=""/>
      <w:lvlJc w:val="left"/>
      <w:pPr>
        <w:tabs>
          <w:tab w:val="num" w:pos="1815"/>
        </w:tabs>
        <w:ind w:left="1815" w:hanging="360"/>
      </w:pPr>
      <w:rPr>
        <w:rFonts w:ascii="Wingdings" w:hAnsi="Wingdings" w:hint="default"/>
      </w:rPr>
    </w:lvl>
    <w:lvl w:ilvl="3" w:tplc="04240001" w:tentative="1">
      <w:start w:val="1"/>
      <w:numFmt w:val="bullet"/>
      <w:lvlText w:val=""/>
      <w:lvlJc w:val="left"/>
      <w:pPr>
        <w:tabs>
          <w:tab w:val="num" w:pos="2535"/>
        </w:tabs>
        <w:ind w:left="2535" w:hanging="360"/>
      </w:pPr>
      <w:rPr>
        <w:rFonts w:ascii="Symbol" w:hAnsi="Symbol" w:hint="default"/>
      </w:rPr>
    </w:lvl>
    <w:lvl w:ilvl="4" w:tplc="04240003" w:tentative="1">
      <w:start w:val="1"/>
      <w:numFmt w:val="bullet"/>
      <w:lvlText w:val="o"/>
      <w:lvlJc w:val="left"/>
      <w:pPr>
        <w:tabs>
          <w:tab w:val="num" w:pos="3255"/>
        </w:tabs>
        <w:ind w:left="3255" w:hanging="360"/>
      </w:pPr>
      <w:rPr>
        <w:rFonts w:ascii="Courier New" w:hAnsi="Courier New" w:hint="default"/>
      </w:rPr>
    </w:lvl>
    <w:lvl w:ilvl="5" w:tplc="04240005" w:tentative="1">
      <w:start w:val="1"/>
      <w:numFmt w:val="bullet"/>
      <w:lvlText w:val=""/>
      <w:lvlJc w:val="left"/>
      <w:pPr>
        <w:tabs>
          <w:tab w:val="num" w:pos="3975"/>
        </w:tabs>
        <w:ind w:left="3975" w:hanging="360"/>
      </w:pPr>
      <w:rPr>
        <w:rFonts w:ascii="Wingdings" w:hAnsi="Wingdings" w:hint="default"/>
      </w:rPr>
    </w:lvl>
    <w:lvl w:ilvl="6" w:tplc="04240001" w:tentative="1">
      <w:start w:val="1"/>
      <w:numFmt w:val="bullet"/>
      <w:lvlText w:val=""/>
      <w:lvlJc w:val="left"/>
      <w:pPr>
        <w:tabs>
          <w:tab w:val="num" w:pos="4695"/>
        </w:tabs>
        <w:ind w:left="4695" w:hanging="360"/>
      </w:pPr>
      <w:rPr>
        <w:rFonts w:ascii="Symbol" w:hAnsi="Symbol" w:hint="default"/>
      </w:rPr>
    </w:lvl>
    <w:lvl w:ilvl="7" w:tplc="04240003" w:tentative="1">
      <w:start w:val="1"/>
      <w:numFmt w:val="bullet"/>
      <w:lvlText w:val="o"/>
      <w:lvlJc w:val="left"/>
      <w:pPr>
        <w:tabs>
          <w:tab w:val="num" w:pos="5415"/>
        </w:tabs>
        <w:ind w:left="5415" w:hanging="360"/>
      </w:pPr>
      <w:rPr>
        <w:rFonts w:ascii="Courier New" w:hAnsi="Courier New" w:hint="default"/>
      </w:rPr>
    </w:lvl>
    <w:lvl w:ilvl="8" w:tplc="04240005" w:tentative="1">
      <w:start w:val="1"/>
      <w:numFmt w:val="bullet"/>
      <w:lvlText w:val=""/>
      <w:lvlJc w:val="left"/>
      <w:pPr>
        <w:tabs>
          <w:tab w:val="num" w:pos="6135"/>
        </w:tabs>
        <w:ind w:left="6135" w:hanging="360"/>
      </w:pPr>
      <w:rPr>
        <w:rFonts w:ascii="Wingdings" w:hAnsi="Wingdings" w:hint="default"/>
      </w:rPr>
    </w:lvl>
  </w:abstractNum>
  <w:abstractNum w:abstractNumId="21"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1611665"/>
    <w:multiLevelType w:val="hybridMultilevel"/>
    <w:tmpl w:val="113EEB1E"/>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9" w15:restartNumberingAfterBreak="0">
    <w:nsid w:val="66F63E54"/>
    <w:multiLevelType w:val="hybridMultilevel"/>
    <w:tmpl w:val="3DA8A766"/>
    <w:lvl w:ilvl="0" w:tplc="64E896B0">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CD0E74"/>
    <w:multiLevelType w:val="hybridMultilevel"/>
    <w:tmpl w:val="ED36F9C8"/>
    <w:lvl w:ilvl="0" w:tplc="3C52A052">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747BD6"/>
    <w:multiLevelType w:val="hybridMultilevel"/>
    <w:tmpl w:val="227C4662"/>
    <w:lvl w:ilvl="0" w:tplc="0424000B">
      <w:start w:val="1"/>
      <w:numFmt w:val="bullet"/>
      <w:lvlText w:val=""/>
      <w:lvlJc w:val="left"/>
      <w:pPr>
        <w:tabs>
          <w:tab w:val="num" w:pos="1395"/>
        </w:tabs>
        <w:ind w:left="1395" w:hanging="360"/>
      </w:pPr>
      <w:rPr>
        <w:rFonts w:ascii="Wingdings" w:hAnsi="Wingdings" w:hint="default"/>
      </w:rPr>
    </w:lvl>
    <w:lvl w:ilvl="1" w:tplc="04240003" w:tentative="1">
      <w:start w:val="1"/>
      <w:numFmt w:val="bullet"/>
      <w:lvlText w:val="o"/>
      <w:lvlJc w:val="left"/>
      <w:pPr>
        <w:tabs>
          <w:tab w:val="num" w:pos="2115"/>
        </w:tabs>
        <w:ind w:left="2115" w:hanging="360"/>
      </w:pPr>
      <w:rPr>
        <w:rFonts w:ascii="Courier New" w:hAnsi="Courier New" w:hint="default"/>
      </w:rPr>
    </w:lvl>
    <w:lvl w:ilvl="2" w:tplc="04240005" w:tentative="1">
      <w:start w:val="1"/>
      <w:numFmt w:val="bullet"/>
      <w:lvlText w:val=""/>
      <w:lvlJc w:val="left"/>
      <w:pPr>
        <w:tabs>
          <w:tab w:val="num" w:pos="2835"/>
        </w:tabs>
        <w:ind w:left="2835" w:hanging="360"/>
      </w:pPr>
      <w:rPr>
        <w:rFonts w:ascii="Wingdings" w:hAnsi="Wingdings" w:hint="default"/>
      </w:rPr>
    </w:lvl>
    <w:lvl w:ilvl="3" w:tplc="04240001" w:tentative="1">
      <w:start w:val="1"/>
      <w:numFmt w:val="bullet"/>
      <w:lvlText w:val=""/>
      <w:lvlJc w:val="left"/>
      <w:pPr>
        <w:tabs>
          <w:tab w:val="num" w:pos="3555"/>
        </w:tabs>
        <w:ind w:left="3555" w:hanging="360"/>
      </w:pPr>
      <w:rPr>
        <w:rFonts w:ascii="Symbol" w:hAnsi="Symbol" w:hint="default"/>
      </w:rPr>
    </w:lvl>
    <w:lvl w:ilvl="4" w:tplc="04240003" w:tentative="1">
      <w:start w:val="1"/>
      <w:numFmt w:val="bullet"/>
      <w:lvlText w:val="o"/>
      <w:lvlJc w:val="left"/>
      <w:pPr>
        <w:tabs>
          <w:tab w:val="num" w:pos="4275"/>
        </w:tabs>
        <w:ind w:left="4275" w:hanging="360"/>
      </w:pPr>
      <w:rPr>
        <w:rFonts w:ascii="Courier New" w:hAnsi="Courier New" w:hint="default"/>
      </w:rPr>
    </w:lvl>
    <w:lvl w:ilvl="5" w:tplc="04240005" w:tentative="1">
      <w:start w:val="1"/>
      <w:numFmt w:val="bullet"/>
      <w:lvlText w:val=""/>
      <w:lvlJc w:val="left"/>
      <w:pPr>
        <w:tabs>
          <w:tab w:val="num" w:pos="4995"/>
        </w:tabs>
        <w:ind w:left="4995" w:hanging="360"/>
      </w:pPr>
      <w:rPr>
        <w:rFonts w:ascii="Wingdings" w:hAnsi="Wingdings" w:hint="default"/>
      </w:rPr>
    </w:lvl>
    <w:lvl w:ilvl="6" w:tplc="04240001" w:tentative="1">
      <w:start w:val="1"/>
      <w:numFmt w:val="bullet"/>
      <w:lvlText w:val=""/>
      <w:lvlJc w:val="left"/>
      <w:pPr>
        <w:tabs>
          <w:tab w:val="num" w:pos="5715"/>
        </w:tabs>
        <w:ind w:left="5715" w:hanging="360"/>
      </w:pPr>
      <w:rPr>
        <w:rFonts w:ascii="Symbol" w:hAnsi="Symbol" w:hint="default"/>
      </w:rPr>
    </w:lvl>
    <w:lvl w:ilvl="7" w:tplc="04240003" w:tentative="1">
      <w:start w:val="1"/>
      <w:numFmt w:val="bullet"/>
      <w:lvlText w:val="o"/>
      <w:lvlJc w:val="left"/>
      <w:pPr>
        <w:tabs>
          <w:tab w:val="num" w:pos="6435"/>
        </w:tabs>
        <w:ind w:left="6435" w:hanging="360"/>
      </w:pPr>
      <w:rPr>
        <w:rFonts w:ascii="Courier New" w:hAnsi="Courier New" w:hint="default"/>
      </w:rPr>
    </w:lvl>
    <w:lvl w:ilvl="8" w:tplc="04240005" w:tentative="1">
      <w:start w:val="1"/>
      <w:numFmt w:val="bullet"/>
      <w:lvlText w:val=""/>
      <w:lvlJc w:val="left"/>
      <w:pPr>
        <w:tabs>
          <w:tab w:val="num" w:pos="7155"/>
        </w:tabs>
        <w:ind w:left="7155" w:hanging="360"/>
      </w:pPr>
      <w:rPr>
        <w:rFonts w:ascii="Wingdings" w:hAnsi="Wingdings" w:hint="default"/>
      </w:rPr>
    </w:lvl>
  </w:abstractNum>
  <w:num w:numId="1" w16cid:durableId="1737317583">
    <w:abstractNumId w:val="18"/>
  </w:num>
  <w:num w:numId="2" w16cid:durableId="2126150634">
    <w:abstractNumId w:val="28"/>
  </w:num>
  <w:num w:numId="3" w16cid:durableId="1622877736">
    <w:abstractNumId w:val="23"/>
  </w:num>
  <w:num w:numId="4" w16cid:durableId="253323256">
    <w:abstractNumId w:val="4"/>
  </w:num>
  <w:num w:numId="5" w16cid:durableId="1485778281">
    <w:abstractNumId w:val="7"/>
  </w:num>
  <w:num w:numId="6" w16cid:durableId="1162232126">
    <w:abstractNumId w:val="5"/>
  </w:num>
  <w:num w:numId="7" w16cid:durableId="872767912">
    <w:abstractNumId w:val="22"/>
  </w:num>
  <w:num w:numId="8" w16cid:durableId="10955181">
    <w:abstractNumId w:val="3"/>
  </w:num>
  <w:num w:numId="9" w16cid:durableId="1893538918">
    <w:abstractNumId w:val="24"/>
  </w:num>
  <w:num w:numId="10" w16cid:durableId="112478657">
    <w:abstractNumId w:val="32"/>
  </w:num>
  <w:num w:numId="11" w16cid:durableId="482085593">
    <w:abstractNumId w:val="6"/>
  </w:num>
  <w:num w:numId="12" w16cid:durableId="2110660256">
    <w:abstractNumId w:val="21"/>
  </w:num>
  <w:num w:numId="13" w16cid:durableId="77943900">
    <w:abstractNumId w:val="19"/>
  </w:num>
  <w:num w:numId="14" w16cid:durableId="1441686641">
    <w:abstractNumId w:val="15"/>
  </w:num>
  <w:num w:numId="15" w16cid:durableId="1389723464">
    <w:abstractNumId w:val="27"/>
  </w:num>
  <w:num w:numId="16" w16cid:durableId="1597055653">
    <w:abstractNumId w:val="26"/>
  </w:num>
  <w:num w:numId="17" w16cid:durableId="2106802435">
    <w:abstractNumId w:val="14"/>
  </w:num>
  <w:num w:numId="18" w16cid:durableId="1333992702">
    <w:abstractNumId w:val="9"/>
  </w:num>
  <w:num w:numId="19" w16cid:durableId="604456922">
    <w:abstractNumId w:val="31"/>
  </w:num>
  <w:num w:numId="20" w16cid:durableId="1017847343">
    <w:abstractNumId w:val="12"/>
  </w:num>
  <w:num w:numId="21" w16cid:durableId="264843729">
    <w:abstractNumId w:val="16"/>
  </w:num>
  <w:num w:numId="22" w16cid:durableId="1005328013">
    <w:abstractNumId w:val="20"/>
  </w:num>
  <w:num w:numId="23" w16cid:durableId="1903907299">
    <w:abstractNumId w:val="11"/>
  </w:num>
  <w:num w:numId="24" w16cid:durableId="437413670">
    <w:abstractNumId w:val="17"/>
  </w:num>
  <w:num w:numId="25" w16cid:durableId="632060634">
    <w:abstractNumId w:val="33"/>
  </w:num>
  <w:num w:numId="26" w16cid:durableId="1442995815">
    <w:abstractNumId w:val="18"/>
  </w:num>
  <w:num w:numId="27" w16cid:durableId="2136483480">
    <w:abstractNumId w:val="25"/>
  </w:num>
  <w:num w:numId="28" w16cid:durableId="1671832659">
    <w:abstractNumId w:val="29"/>
  </w:num>
  <w:num w:numId="29" w16cid:durableId="421882079">
    <w:abstractNumId w:val="10"/>
  </w:num>
  <w:num w:numId="30" w16cid:durableId="1827090414">
    <w:abstractNumId w:val="13"/>
  </w:num>
  <w:num w:numId="31" w16cid:durableId="1848134010">
    <w:abstractNumId w:val="13"/>
  </w:num>
  <w:num w:numId="32" w16cid:durableId="153883407">
    <w:abstractNumId w:val="30"/>
  </w:num>
  <w:num w:numId="33" w16cid:durableId="1076853579">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222B"/>
    <w:rsid w:val="00003192"/>
    <w:rsid w:val="00003AE2"/>
    <w:rsid w:val="00005FB7"/>
    <w:rsid w:val="000114D9"/>
    <w:rsid w:val="00014DF6"/>
    <w:rsid w:val="0001739C"/>
    <w:rsid w:val="000213FA"/>
    <w:rsid w:val="000217E0"/>
    <w:rsid w:val="0002223D"/>
    <w:rsid w:val="00022DAA"/>
    <w:rsid w:val="00024938"/>
    <w:rsid w:val="0002668B"/>
    <w:rsid w:val="00027DA5"/>
    <w:rsid w:val="000322D9"/>
    <w:rsid w:val="00032CA1"/>
    <w:rsid w:val="00034950"/>
    <w:rsid w:val="00035158"/>
    <w:rsid w:val="00041FCA"/>
    <w:rsid w:val="000444AA"/>
    <w:rsid w:val="00045F90"/>
    <w:rsid w:val="00047878"/>
    <w:rsid w:val="000519E4"/>
    <w:rsid w:val="00051DAC"/>
    <w:rsid w:val="0005733B"/>
    <w:rsid w:val="00057550"/>
    <w:rsid w:val="000618F7"/>
    <w:rsid w:val="00062010"/>
    <w:rsid w:val="00062762"/>
    <w:rsid w:val="0006474A"/>
    <w:rsid w:val="000655DF"/>
    <w:rsid w:val="00070587"/>
    <w:rsid w:val="0007105C"/>
    <w:rsid w:val="000734E5"/>
    <w:rsid w:val="00074443"/>
    <w:rsid w:val="000757EA"/>
    <w:rsid w:val="00075EBD"/>
    <w:rsid w:val="0008110B"/>
    <w:rsid w:val="00081B65"/>
    <w:rsid w:val="00084093"/>
    <w:rsid w:val="00085845"/>
    <w:rsid w:val="00090759"/>
    <w:rsid w:val="000941DC"/>
    <w:rsid w:val="000952BB"/>
    <w:rsid w:val="000966C6"/>
    <w:rsid w:val="000A0376"/>
    <w:rsid w:val="000A1668"/>
    <w:rsid w:val="000A1748"/>
    <w:rsid w:val="000A1D0D"/>
    <w:rsid w:val="000A61A5"/>
    <w:rsid w:val="000A6AAE"/>
    <w:rsid w:val="000A77B5"/>
    <w:rsid w:val="000A799A"/>
    <w:rsid w:val="000B065F"/>
    <w:rsid w:val="000B0B1C"/>
    <w:rsid w:val="000B1BE1"/>
    <w:rsid w:val="000B1F04"/>
    <w:rsid w:val="000B4992"/>
    <w:rsid w:val="000B4EAA"/>
    <w:rsid w:val="000C3821"/>
    <w:rsid w:val="000C3BCC"/>
    <w:rsid w:val="000D0A8E"/>
    <w:rsid w:val="000D1912"/>
    <w:rsid w:val="000D23F4"/>
    <w:rsid w:val="000D489A"/>
    <w:rsid w:val="000D66B5"/>
    <w:rsid w:val="000D6E34"/>
    <w:rsid w:val="000D79D4"/>
    <w:rsid w:val="000E0126"/>
    <w:rsid w:val="000E2341"/>
    <w:rsid w:val="000E525B"/>
    <w:rsid w:val="000E6F07"/>
    <w:rsid w:val="000F0D0B"/>
    <w:rsid w:val="000F0D0E"/>
    <w:rsid w:val="000F5EB9"/>
    <w:rsid w:val="000F6235"/>
    <w:rsid w:val="000F7059"/>
    <w:rsid w:val="00100E96"/>
    <w:rsid w:val="00100F41"/>
    <w:rsid w:val="00102992"/>
    <w:rsid w:val="00104A33"/>
    <w:rsid w:val="001078D8"/>
    <w:rsid w:val="0010796D"/>
    <w:rsid w:val="00107A44"/>
    <w:rsid w:val="00111463"/>
    <w:rsid w:val="00112742"/>
    <w:rsid w:val="00113AED"/>
    <w:rsid w:val="00114919"/>
    <w:rsid w:val="00114CFC"/>
    <w:rsid w:val="00115B4E"/>
    <w:rsid w:val="00121769"/>
    <w:rsid w:val="001247CF"/>
    <w:rsid w:val="00124B01"/>
    <w:rsid w:val="00127285"/>
    <w:rsid w:val="00127379"/>
    <w:rsid w:val="001274D2"/>
    <w:rsid w:val="0013009C"/>
    <w:rsid w:val="00134F8F"/>
    <w:rsid w:val="00141897"/>
    <w:rsid w:val="001430FF"/>
    <w:rsid w:val="00143470"/>
    <w:rsid w:val="00146A3D"/>
    <w:rsid w:val="001520FE"/>
    <w:rsid w:val="00153C48"/>
    <w:rsid w:val="00154179"/>
    <w:rsid w:val="001556DE"/>
    <w:rsid w:val="0015626F"/>
    <w:rsid w:val="00163E9A"/>
    <w:rsid w:val="001657AA"/>
    <w:rsid w:val="0016799C"/>
    <w:rsid w:val="00170691"/>
    <w:rsid w:val="0017069E"/>
    <w:rsid w:val="00170755"/>
    <w:rsid w:val="00171EE1"/>
    <w:rsid w:val="00176DD1"/>
    <w:rsid w:val="0017717B"/>
    <w:rsid w:val="00182529"/>
    <w:rsid w:val="00184388"/>
    <w:rsid w:val="001846D4"/>
    <w:rsid w:val="00193E93"/>
    <w:rsid w:val="0019503B"/>
    <w:rsid w:val="00195FDA"/>
    <w:rsid w:val="001963C0"/>
    <w:rsid w:val="001969E4"/>
    <w:rsid w:val="001A03ED"/>
    <w:rsid w:val="001A05B4"/>
    <w:rsid w:val="001A12F1"/>
    <w:rsid w:val="001A513E"/>
    <w:rsid w:val="001A637A"/>
    <w:rsid w:val="001A6658"/>
    <w:rsid w:val="001A7430"/>
    <w:rsid w:val="001A7BE3"/>
    <w:rsid w:val="001B2A06"/>
    <w:rsid w:val="001B488D"/>
    <w:rsid w:val="001B4EFC"/>
    <w:rsid w:val="001B63DB"/>
    <w:rsid w:val="001B7B5B"/>
    <w:rsid w:val="001C13AC"/>
    <w:rsid w:val="001C299A"/>
    <w:rsid w:val="001C6250"/>
    <w:rsid w:val="001C6477"/>
    <w:rsid w:val="001C76B8"/>
    <w:rsid w:val="001C7D70"/>
    <w:rsid w:val="001D3463"/>
    <w:rsid w:val="001D3EB5"/>
    <w:rsid w:val="001D44FE"/>
    <w:rsid w:val="001D6026"/>
    <w:rsid w:val="001E1347"/>
    <w:rsid w:val="001E13E0"/>
    <w:rsid w:val="001E287F"/>
    <w:rsid w:val="001E42AC"/>
    <w:rsid w:val="001E765B"/>
    <w:rsid w:val="001F03F8"/>
    <w:rsid w:val="001F1E27"/>
    <w:rsid w:val="001F2828"/>
    <w:rsid w:val="001F59DF"/>
    <w:rsid w:val="00200975"/>
    <w:rsid w:val="00200D3F"/>
    <w:rsid w:val="0020112A"/>
    <w:rsid w:val="0020247F"/>
    <w:rsid w:val="002028EE"/>
    <w:rsid w:val="00202D5F"/>
    <w:rsid w:val="00203F5E"/>
    <w:rsid w:val="00206A3E"/>
    <w:rsid w:val="00211A51"/>
    <w:rsid w:val="00211FE9"/>
    <w:rsid w:val="00212DE9"/>
    <w:rsid w:val="002130F3"/>
    <w:rsid w:val="00215494"/>
    <w:rsid w:val="00220789"/>
    <w:rsid w:val="002207D9"/>
    <w:rsid w:val="00221492"/>
    <w:rsid w:val="00221EE2"/>
    <w:rsid w:val="00222CDF"/>
    <w:rsid w:val="00223EA6"/>
    <w:rsid w:val="002243CD"/>
    <w:rsid w:val="00224CBD"/>
    <w:rsid w:val="0022503C"/>
    <w:rsid w:val="00225369"/>
    <w:rsid w:val="002253E7"/>
    <w:rsid w:val="00226556"/>
    <w:rsid w:val="00231064"/>
    <w:rsid w:val="002321A1"/>
    <w:rsid w:val="00233F33"/>
    <w:rsid w:val="0023711C"/>
    <w:rsid w:val="00237690"/>
    <w:rsid w:val="00241C85"/>
    <w:rsid w:val="00242671"/>
    <w:rsid w:val="00242B69"/>
    <w:rsid w:val="00243A7E"/>
    <w:rsid w:val="00243B68"/>
    <w:rsid w:val="002462CA"/>
    <w:rsid w:val="00247309"/>
    <w:rsid w:val="00247909"/>
    <w:rsid w:val="0024796B"/>
    <w:rsid w:val="002513E8"/>
    <w:rsid w:val="00251CC5"/>
    <w:rsid w:val="00261FFE"/>
    <w:rsid w:val="002637DB"/>
    <w:rsid w:val="002660CB"/>
    <w:rsid w:val="002736C9"/>
    <w:rsid w:val="00273EE1"/>
    <w:rsid w:val="00275146"/>
    <w:rsid w:val="00275D1A"/>
    <w:rsid w:val="00276B58"/>
    <w:rsid w:val="002810FD"/>
    <w:rsid w:val="0028558D"/>
    <w:rsid w:val="0028762A"/>
    <w:rsid w:val="00291856"/>
    <w:rsid w:val="002923C5"/>
    <w:rsid w:val="00292D44"/>
    <w:rsid w:val="00293D92"/>
    <w:rsid w:val="002A0F42"/>
    <w:rsid w:val="002A20D4"/>
    <w:rsid w:val="002A3FE9"/>
    <w:rsid w:val="002A511F"/>
    <w:rsid w:val="002A61A7"/>
    <w:rsid w:val="002A62AC"/>
    <w:rsid w:val="002A6547"/>
    <w:rsid w:val="002A6BAB"/>
    <w:rsid w:val="002B2195"/>
    <w:rsid w:val="002B3113"/>
    <w:rsid w:val="002B41D3"/>
    <w:rsid w:val="002B445E"/>
    <w:rsid w:val="002B5AF4"/>
    <w:rsid w:val="002B5AF5"/>
    <w:rsid w:val="002B713B"/>
    <w:rsid w:val="002C34D0"/>
    <w:rsid w:val="002C797D"/>
    <w:rsid w:val="002D10C7"/>
    <w:rsid w:val="002D2263"/>
    <w:rsid w:val="002D313E"/>
    <w:rsid w:val="002D69DF"/>
    <w:rsid w:val="002E028E"/>
    <w:rsid w:val="002E15E2"/>
    <w:rsid w:val="002E2957"/>
    <w:rsid w:val="002E42EF"/>
    <w:rsid w:val="002E4798"/>
    <w:rsid w:val="002E67E7"/>
    <w:rsid w:val="002E7BA2"/>
    <w:rsid w:val="002F3DF7"/>
    <w:rsid w:val="002F65B0"/>
    <w:rsid w:val="002F671E"/>
    <w:rsid w:val="00302EAD"/>
    <w:rsid w:val="003041AE"/>
    <w:rsid w:val="0030433E"/>
    <w:rsid w:val="003045DE"/>
    <w:rsid w:val="00305B59"/>
    <w:rsid w:val="00307CC5"/>
    <w:rsid w:val="00310C90"/>
    <w:rsid w:val="00312FC6"/>
    <w:rsid w:val="00313F42"/>
    <w:rsid w:val="00320381"/>
    <w:rsid w:val="00320E9D"/>
    <w:rsid w:val="00321204"/>
    <w:rsid w:val="00321272"/>
    <w:rsid w:val="00325FD1"/>
    <w:rsid w:val="00326B55"/>
    <w:rsid w:val="00327745"/>
    <w:rsid w:val="00330303"/>
    <w:rsid w:val="003306E9"/>
    <w:rsid w:val="00330F46"/>
    <w:rsid w:val="003333AD"/>
    <w:rsid w:val="003334CD"/>
    <w:rsid w:val="00335E2C"/>
    <w:rsid w:val="00343F0C"/>
    <w:rsid w:val="00344A7F"/>
    <w:rsid w:val="00344F1B"/>
    <w:rsid w:val="00346119"/>
    <w:rsid w:val="003469CC"/>
    <w:rsid w:val="0035068A"/>
    <w:rsid w:val="00357620"/>
    <w:rsid w:val="003623C4"/>
    <w:rsid w:val="00362A9F"/>
    <w:rsid w:val="00362ECB"/>
    <w:rsid w:val="0036464B"/>
    <w:rsid w:val="00365063"/>
    <w:rsid w:val="003657CC"/>
    <w:rsid w:val="00367254"/>
    <w:rsid w:val="00367F38"/>
    <w:rsid w:val="00370F0E"/>
    <w:rsid w:val="003715AF"/>
    <w:rsid w:val="003739D9"/>
    <w:rsid w:val="00373C62"/>
    <w:rsid w:val="00373EA6"/>
    <w:rsid w:val="00375073"/>
    <w:rsid w:val="00381A88"/>
    <w:rsid w:val="003821D1"/>
    <w:rsid w:val="00383D9A"/>
    <w:rsid w:val="00384FBF"/>
    <w:rsid w:val="00391FDF"/>
    <w:rsid w:val="00392900"/>
    <w:rsid w:val="00392948"/>
    <w:rsid w:val="003946F5"/>
    <w:rsid w:val="00394C0F"/>
    <w:rsid w:val="003971EA"/>
    <w:rsid w:val="00397638"/>
    <w:rsid w:val="003A05EB"/>
    <w:rsid w:val="003A08B5"/>
    <w:rsid w:val="003A1D8A"/>
    <w:rsid w:val="003A3403"/>
    <w:rsid w:val="003A612E"/>
    <w:rsid w:val="003B4556"/>
    <w:rsid w:val="003B4F65"/>
    <w:rsid w:val="003B57BE"/>
    <w:rsid w:val="003B5A15"/>
    <w:rsid w:val="003B5DE6"/>
    <w:rsid w:val="003B61ED"/>
    <w:rsid w:val="003B682A"/>
    <w:rsid w:val="003B6A5F"/>
    <w:rsid w:val="003C2EAA"/>
    <w:rsid w:val="003C3229"/>
    <w:rsid w:val="003C349F"/>
    <w:rsid w:val="003C69F2"/>
    <w:rsid w:val="003D00C5"/>
    <w:rsid w:val="003D3628"/>
    <w:rsid w:val="003D6B40"/>
    <w:rsid w:val="003E00EA"/>
    <w:rsid w:val="003E0689"/>
    <w:rsid w:val="003E18A0"/>
    <w:rsid w:val="003E2684"/>
    <w:rsid w:val="003F1110"/>
    <w:rsid w:val="003F2327"/>
    <w:rsid w:val="003F4720"/>
    <w:rsid w:val="00405A12"/>
    <w:rsid w:val="004070F8"/>
    <w:rsid w:val="00407FFB"/>
    <w:rsid w:val="00410CFA"/>
    <w:rsid w:val="00411937"/>
    <w:rsid w:val="00411CD1"/>
    <w:rsid w:val="00412AB2"/>
    <w:rsid w:val="00415AFE"/>
    <w:rsid w:val="00416D9F"/>
    <w:rsid w:val="00417F1D"/>
    <w:rsid w:val="0042189C"/>
    <w:rsid w:val="00421A59"/>
    <w:rsid w:val="00424A0C"/>
    <w:rsid w:val="00427913"/>
    <w:rsid w:val="004346C4"/>
    <w:rsid w:val="00437CE2"/>
    <w:rsid w:val="00441133"/>
    <w:rsid w:val="00442C9E"/>
    <w:rsid w:val="0044432A"/>
    <w:rsid w:val="00445E65"/>
    <w:rsid w:val="00446AB9"/>
    <w:rsid w:val="00447B58"/>
    <w:rsid w:val="00451B59"/>
    <w:rsid w:val="004521F2"/>
    <w:rsid w:val="0045239B"/>
    <w:rsid w:val="00452566"/>
    <w:rsid w:val="00456C71"/>
    <w:rsid w:val="00461E57"/>
    <w:rsid w:val="00465DA7"/>
    <w:rsid w:val="004722F9"/>
    <w:rsid w:val="00473E29"/>
    <w:rsid w:val="004744E8"/>
    <w:rsid w:val="00487811"/>
    <w:rsid w:val="0049022E"/>
    <w:rsid w:val="00490714"/>
    <w:rsid w:val="00493794"/>
    <w:rsid w:val="0049480F"/>
    <w:rsid w:val="004955F3"/>
    <w:rsid w:val="004959D2"/>
    <w:rsid w:val="004964EA"/>
    <w:rsid w:val="004968E3"/>
    <w:rsid w:val="004A0D7E"/>
    <w:rsid w:val="004A258F"/>
    <w:rsid w:val="004A54F9"/>
    <w:rsid w:val="004A55E4"/>
    <w:rsid w:val="004A6054"/>
    <w:rsid w:val="004B40B5"/>
    <w:rsid w:val="004B4E9F"/>
    <w:rsid w:val="004B66A3"/>
    <w:rsid w:val="004B6B73"/>
    <w:rsid w:val="004C48D0"/>
    <w:rsid w:val="004C777A"/>
    <w:rsid w:val="004C7D4C"/>
    <w:rsid w:val="004D0DB1"/>
    <w:rsid w:val="004D2324"/>
    <w:rsid w:val="004D2D72"/>
    <w:rsid w:val="004D4325"/>
    <w:rsid w:val="004D5718"/>
    <w:rsid w:val="004D5DA1"/>
    <w:rsid w:val="004D7399"/>
    <w:rsid w:val="004E1959"/>
    <w:rsid w:val="004E1C45"/>
    <w:rsid w:val="004E2773"/>
    <w:rsid w:val="004E3847"/>
    <w:rsid w:val="004E5776"/>
    <w:rsid w:val="004E5CEE"/>
    <w:rsid w:val="004F1144"/>
    <w:rsid w:val="004F306B"/>
    <w:rsid w:val="004F3788"/>
    <w:rsid w:val="004F3DC4"/>
    <w:rsid w:val="004F45CF"/>
    <w:rsid w:val="004F4DDD"/>
    <w:rsid w:val="004F6214"/>
    <w:rsid w:val="005104C1"/>
    <w:rsid w:val="0051098C"/>
    <w:rsid w:val="00511345"/>
    <w:rsid w:val="0051291F"/>
    <w:rsid w:val="00512A40"/>
    <w:rsid w:val="005135BE"/>
    <w:rsid w:val="00513D5C"/>
    <w:rsid w:val="0051498C"/>
    <w:rsid w:val="00526AAA"/>
    <w:rsid w:val="005338BD"/>
    <w:rsid w:val="00534882"/>
    <w:rsid w:val="00534BF1"/>
    <w:rsid w:val="005353AD"/>
    <w:rsid w:val="005366B0"/>
    <w:rsid w:val="00547131"/>
    <w:rsid w:val="00556F3D"/>
    <w:rsid w:val="00557467"/>
    <w:rsid w:val="00561B9D"/>
    <w:rsid w:val="00562F23"/>
    <w:rsid w:val="00564209"/>
    <w:rsid w:val="00564455"/>
    <w:rsid w:val="005662C2"/>
    <w:rsid w:val="005662E0"/>
    <w:rsid w:val="0056649D"/>
    <w:rsid w:val="00567371"/>
    <w:rsid w:val="00567CBF"/>
    <w:rsid w:val="00573B6D"/>
    <w:rsid w:val="00573F01"/>
    <w:rsid w:val="00576AA9"/>
    <w:rsid w:val="00582F48"/>
    <w:rsid w:val="005850A8"/>
    <w:rsid w:val="00585B85"/>
    <w:rsid w:val="005866C5"/>
    <w:rsid w:val="005868F4"/>
    <w:rsid w:val="00591A42"/>
    <w:rsid w:val="0059225D"/>
    <w:rsid w:val="005933E1"/>
    <w:rsid w:val="00594D03"/>
    <w:rsid w:val="00594FF9"/>
    <w:rsid w:val="00595698"/>
    <w:rsid w:val="005958B8"/>
    <w:rsid w:val="00596888"/>
    <w:rsid w:val="00596DA1"/>
    <w:rsid w:val="005A0C64"/>
    <w:rsid w:val="005A21C2"/>
    <w:rsid w:val="005A23A3"/>
    <w:rsid w:val="005A41BA"/>
    <w:rsid w:val="005A6CE4"/>
    <w:rsid w:val="005A7F73"/>
    <w:rsid w:val="005B0608"/>
    <w:rsid w:val="005B257E"/>
    <w:rsid w:val="005B2801"/>
    <w:rsid w:val="005B2802"/>
    <w:rsid w:val="005B5C79"/>
    <w:rsid w:val="005C3139"/>
    <w:rsid w:val="005C31A1"/>
    <w:rsid w:val="005C4596"/>
    <w:rsid w:val="005C6401"/>
    <w:rsid w:val="005D03C5"/>
    <w:rsid w:val="005E0EA8"/>
    <w:rsid w:val="005E771D"/>
    <w:rsid w:val="005E7D07"/>
    <w:rsid w:val="005F0F17"/>
    <w:rsid w:val="005F1D01"/>
    <w:rsid w:val="005F6CDD"/>
    <w:rsid w:val="005F76B6"/>
    <w:rsid w:val="005F7E18"/>
    <w:rsid w:val="00600B5C"/>
    <w:rsid w:val="00601C2F"/>
    <w:rsid w:val="00602A1B"/>
    <w:rsid w:val="00603AA4"/>
    <w:rsid w:val="006055FA"/>
    <w:rsid w:val="006063A9"/>
    <w:rsid w:val="00606551"/>
    <w:rsid w:val="006111F4"/>
    <w:rsid w:val="0061163F"/>
    <w:rsid w:val="00611E46"/>
    <w:rsid w:val="006126A5"/>
    <w:rsid w:val="006167BE"/>
    <w:rsid w:val="0062109D"/>
    <w:rsid w:val="0062344F"/>
    <w:rsid w:val="006238A2"/>
    <w:rsid w:val="00627076"/>
    <w:rsid w:val="006277D0"/>
    <w:rsid w:val="0063133A"/>
    <w:rsid w:val="00632F3C"/>
    <w:rsid w:val="00635EC2"/>
    <w:rsid w:val="006365F6"/>
    <w:rsid w:val="00636A46"/>
    <w:rsid w:val="006403A3"/>
    <w:rsid w:val="006413BA"/>
    <w:rsid w:val="00642D29"/>
    <w:rsid w:val="00644C1C"/>
    <w:rsid w:val="00645174"/>
    <w:rsid w:val="00646DE1"/>
    <w:rsid w:val="00650695"/>
    <w:rsid w:val="0065084A"/>
    <w:rsid w:val="00650919"/>
    <w:rsid w:val="006509A5"/>
    <w:rsid w:val="0065356F"/>
    <w:rsid w:val="0065409A"/>
    <w:rsid w:val="0065419E"/>
    <w:rsid w:val="00654E36"/>
    <w:rsid w:val="0065626D"/>
    <w:rsid w:val="0065669A"/>
    <w:rsid w:val="0066359D"/>
    <w:rsid w:val="00665639"/>
    <w:rsid w:val="00671968"/>
    <w:rsid w:val="006725F8"/>
    <w:rsid w:val="00676C4F"/>
    <w:rsid w:val="00681A11"/>
    <w:rsid w:val="006827F1"/>
    <w:rsid w:val="00685945"/>
    <w:rsid w:val="00685D26"/>
    <w:rsid w:val="00687D6B"/>
    <w:rsid w:val="0069569B"/>
    <w:rsid w:val="006A079B"/>
    <w:rsid w:val="006A0FD1"/>
    <w:rsid w:val="006A1A48"/>
    <w:rsid w:val="006A43B9"/>
    <w:rsid w:val="006A53AC"/>
    <w:rsid w:val="006A6928"/>
    <w:rsid w:val="006B0FF2"/>
    <w:rsid w:val="006B1435"/>
    <w:rsid w:val="006B167F"/>
    <w:rsid w:val="006B49BE"/>
    <w:rsid w:val="006B5500"/>
    <w:rsid w:val="006B6F53"/>
    <w:rsid w:val="006B7462"/>
    <w:rsid w:val="006C1447"/>
    <w:rsid w:val="006C1E3C"/>
    <w:rsid w:val="006C4C3B"/>
    <w:rsid w:val="006C580E"/>
    <w:rsid w:val="006C6B2A"/>
    <w:rsid w:val="006C77D2"/>
    <w:rsid w:val="006D0900"/>
    <w:rsid w:val="006D1A79"/>
    <w:rsid w:val="006D37BC"/>
    <w:rsid w:val="006D5768"/>
    <w:rsid w:val="006E0896"/>
    <w:rsid w:val="006E0ED1"/>
    <w:rsid w:val="006E18C6"/>
    <w:rsid w:val="006E2468"/>
    <w:rsid w:val="006E2ED3"/>
    <w:rsid w:val="006E33DD"/>
    <w:rsid w:val="006E695A"/>
    <w:rsid w:val="006E7AC2"/>
    <w:rsid w:val="006E7C4E"/>
    <w:rsid w:val="006F0983"/>
    <w:rsid w:val="006F5074"/>
    <w:rsid w:val="006F61EF"/>
    <w:rsid w:val="006F7244"/>
    <w:rsid w:val="00700A91"/>
    <w:rsid w:val="0070104C"/>
    <w:rsid w:val="0070119A"/>
    <w:rsid w:val="007039D3"/>
    <w:rsid w:val="007052C3"/>
    <w:rsid w:val="00706289"/>
    <w:rsid w:val="00707A11"/>
    <w:rsid w:val="00712D51"/>
    <w:rsid w:val="00714568"/>
    <w:rsid w:val="007150BC"/>
    <w:rsid w:val="0071741E"/>
    <w:rsid w:val="007228F7"/>
    <w:rsid w:val="00723E7E"/>
    <w:rsid w:val="007267AC"/>
    <w:rsid w:val="00727E62"/>
    <w:rsid w:val="00731282"/>
    <w:rsid w:val="00733B4E"/>
    <w:rsid w:val="007344BC"/>
    <w:rsid w:val="00735828"/>
    <w:rsid w:val="00737E67"/>
    <w:rsid w:val="00741D7E"/>
    <w:rsid w:val="00744C16"/>
    <w:rsid w:val="0074628C"/>
    <w:rsid w:val="00752764"/>
    <w:rsid w:val="00753B45"/>
    <w:rsid w:val="00761810"/>
    <w:rsid w:val="00762F51"/>
    <w:rsid w:val="00763CDF"/>
    <w:rsid w:val="0076553C"/>
    <w:rsid w:val="00770482"/>
    <w:rsid w:val="00771122"/>
    <w:rsid w:val="0077112B"/>
    <w:rsid w:val="00771908"/>
    <w:rsid w:val="00772F2F"/>
    <w:rsid w:val="00772F34"/>
    <w:rsid w:val="00773C94"/>
    <w:rsid w:val="007757B3"/>
    <w:rsid w:val="007800FE"/>
    <w:rsid w:val="0078167C"/>
    <w:rsid w:val="007825B2"/>
    <w:rsid w:val="00793A2C"/>
    <w:rsid w:val="007941AC"/>
    <w:rsid w:val="00795B34"/>
    <w:rsid w:val="00796071"/>
    <w:rsid w:val="007A3D46"/>
    <w:rsid w:val="007A6F9A"/>
    <w:rsid w:val="007A72FA"/>
    <w:rsid w:val="007B0588"/>
    <w:rsid w:val="007B1403"/>
    <w:rsid w:val="007B41E7"/>
    <w:rsid w:val="007B5138"/>
    <w:rsid w:val="007C4485"/>
    <w:rsid w:val="007C52B3"/>
    <w:rsid w:val="007C5F54"/>
    <w:rsid w:val="007C6DF4"/>
    <w:rsid w:val="007D1F2D"/>
    <w:rsid w:val="007D4703"/>
    <w:rsid w:val="007D4F5E"/>
    <w:rsid w:val="007D5395"/>
    <w:rsid w:val="007D6EB7"/>
    <w:rsid w:val="007E0085"/>
    <w:rsid w:val="007E16A7"/>
    <w:rsid w:val="007E2B31"/>
    <w:rsid w:val="007E6002"/>
    <w:rsid w:val="007E643A"/>
    <w:rsid w:val="007E65FC"/>
    <w:rsid w:val="007F0812"/>
    <w:rsid w:val="007F09D0"/>
    <w:rsid w:val="007F24AA"/>
    <w:rsid w:val="007F3CAA"/>
    <w:rsid w:val="007F66D9"/>
    <w:rsid w:val="007F7199"/>
    <w:rsid w:val="00801EA3"/>
    <w:rsid w:val="008020C0"/>
    <w:rsid w:val="008059D1"/>
    <w:rsid w:val="00806593"/>
    <w:rsid w:val="008071E3"/>
    <w:rsid w:val="00807F52"/>
    <w:rsid w:val="00810A41"/>
    <w:rsid w:val="008112D7"/>
    <w:rsid w:val="0081211A"/>
    <w:rsid w:val="00813880"/>
    <w:rsid w:val="0081452B"/>
    <w:rsid w:val="00814F9A"/>
    <w:rsid w:val="00815D24"/>
    <w:rsid w:val="00823C0A"/>
    <w:rsid w:val="00823E95"/>
    <w:rsid w:val="008243C4"/>
    <w:rsid w:val="00826B99"/>
    <w:rsid w:val="0083129F"/>
    <w:rsid w:val="00832040"/>
    <w:rsid w:val="0083376E"/>
    <w:rsid w:val="008360D7"/>
    <w:rsid w:val="0084496B"/>
    <w:rsid w:val="0085045B"/>
    <w:rsid w:val="00850743"/>
    <w:rsid w:val="00853F15"/>
    <w:rsid w:val="00853F4B"/>
    <w:rsid w:val="0085455A"/>
    <w:rsid w:val="00854A19"/>
    <w:rsid w:val="00855D43"/>
    <w:rsid w:val="008568E2"/>
    <w:rsid w:val="00865180"/>
    <w:rsid w:val="008659E0"/>
    <w:rsid w:val="00870B97"/>
    <w:rsid w:val="00871F84"/>
    <w:rsid w:val="0087691B"/>
    <w:rsid w:val="008779AD"/>
    <w:rsid w:val="00877B1E"/>
    <w:rsid w:val="00877ED2"/>
    <w:rsid w:val="00880EF0"/>
    <w:rsid w:val="00881027"/>
    <w:rsid w:val="00881D94"/>
    <w:rsid w:val="00881FB3"/>
    <w:rsid w:val="00883C85"/>
    <w:rsid w:val="00883F18"/>
    <w:rsid w:val="00884173"/>
    <w:rsid w:val="008863C0"/>
    <w:rsid w:val="008874E8"/>
    <w:rsid w:val="00887C31"/>
    <w:rsid w:val="0089623B"/>
    <w:rsid w:val="008962F2"/>
    <w:rsid w:val="00896B02"/>
    <w:rsid w:val="008A05C8"/>
    <w:rsid w:val="008A38D6"/>
    <w:rsid w:val="008A3B00"/>
    <w:rsid w:val="008A3CCF"/>
    <w:rsid w:val="008A7BD9"/>
    <w:rsid w:val="008B2153"/>
    <w:rsid w:val="008B2A62"/>
    <w:rsid w:val="008B3B38"/>
    <w:rsid w:val="008B3C28"/>
    <w:rsid w:val="008B74AE"/>
    <w:rsid w:val="008C2902"/>
    <w:rsid w:val="008C40F3"/>
    <w:rsid w:val="008C5367"/>
    <w:rsid w:val="008C5399"/>
    <w:rsid w:val="008C555E"/>
    <w:rsid w:val="008C61CE"/>
    <w:rsid w:val="008D0BDB"/>
    <w:rsid w:val="008D17FD"/>
    <w:rsid w:val="008D3A92"/>
    <w:rsid w:val="008D455C"/>
    <w:rsid w:val="008D5FB4"/>
    <w:rsid w:val="008D69CB"/>
    <w:rsid w:val="008E2D76"/>
    <w:rsid w:val="008E6271"/>
    <w:rsid w:val="008F3E4C"/>
    <w:rsid w:val="008F64F9"/>
    <w:rsid w:val="008F6E01"/>
    <w:rsid w:val="0090222C"/>
    <w:rsid w:val="00906332"/>
    <w:rsid w:val="00906F54"/>
    <w:rsid w:val="009104A4"/>
    <w:rsid w:val="009135A8"/>
    <w:rsid w:val="00913727"/>
    <w:rsid w:val="00913F3A"/>
    <w:rsid w:val="009177C8"/>
    <w:rsid w:val="0092444E"/>
    <w:rsid w:val="009267D5"/>
    <w:rsid w:val="00927023"/>
    <w:rsid w:val="00932368"/>
    <w:rsid w:val="0093316B"/>
    <w:rsid w:val="00933515"/>
    <w:rsid w:val="00934628"/>
    <w:rsid w:val="00935146"/>
    <w:rsid w:val="00935C85"/>
    <w:rsid w:val="009377AD"/>
    <w:rsid w:val="009418C5"/>
    <w:rsid w:val="009421BA"/>
    <w:rsid w:val="009462AD"/>
    <w:rsid w:val="00950C62"/>
    <w:rsid w:val="00951096"/>
    <w:rsid w:val="00951CC3"/>
    <w:rsid w:val="009526B3"/>
    <w:rsid w:val="00953533"/>
    <w:rsid w:val="00954469"/>
    <w:rsid w:val="00956284"/>
    <w:rsid w:val="00956442"/>
    <w:rsid w:val="00956F11"/>
    <w:rsid w:val="00957246"/>
    <w:rsid w:val="00957F47"/>
    <w:rsid w:val="009610D5"/>
    <w:rsid w:val="0096183A"/>
    <w:rsid w:val="009635E4"/>
    <w:rsid w:val="00965CE9"/>
    <w:rsid w:val="009661F6"/>
    <w:rsid w:val="00967BB8"/>
    <w:rsid w:val="009700DC"/>
    <w:rsid w:val="00970E3C"/>
    <w:rsid w:val="00970E69"/>
    <w:rsid w:val="00971820"/>
    <w:rsid w:val="00971D1E"/>
    <w:rsid w:val="009721EB"/>
    <w:rsid w:val="00973D17"/>
    <w:rsid w:val="00973D2C"/>
    <w:rsid w:val="00976D3F"/>
    <w:rsid w:val="009770F6"/>
    <w:rsid w:val="009828D5"/>
    <w:rsid w:val="00983237"/>
    <w:rsid w:val="0098520F"/>
    <w:rsid w:val="00985E64"/>
    <w:rsid w:val="00987B92"/>
    <w:rsid w:val="00987BB6"/>
    <w:rsid w:val="009946CA"/>
    <w:rsid w:val="009947F0"/>
    <w:rsid w:val="00995509"/>
    <w:rsid w:val="00996978"/>
    <w:rsid w:val="00996B82"/>
    <w:rsid w:val="00997C3D"/>
    <w:rsid w:val="00997E96"/>
    <w:rsid w:val="009A23F1"/>
    <w:rsid w:val="009A50F4"/>
    <w:rsid w:val="009A510C"/>
    <w:rsid w:val="009A58E5"/>
    <w:rsid w:val="009A746A"/>
    <w:rsid w:val="009A7474"/>
    <w:rsid w:val="009B132E"/>
    <w:rsid w:val="009B19D2"/>
    <w:rsid w:val="009B3475"/>
    <w:rsid w:val="009B3E14"/>
    <w:rsid w:val="009B56C8"/>
    <w:rsid w:val="009B5C57"/>
    <w:rsid w:val="009C161B"/>
    <w:rsid w:val="009C287B"/>
    <w:rsid w:val="009C40C2"/>
    <w:rsid w:val="009C45B3"/>
    <w:rsid w:val="009C45C2"/>
    <w:rsid w:val="009C6344"/>
    <w:rsid w:val="009C7ED0"/>
    <w:rsid w:val="009D17FA"/>
    <w:rsid w:val="009E19BB"/>
    <w:rsid w:val="009E2C0B"/>
    <w:rsid w:val="009E3640"/>
    <w:rsid w:val="009E5808"/>
    <w:rsid w:val="009E6A50"/>
    <w:rsid w:val="009F0E8E"/>
    <w:rsid w:val="009F1215"/>
    <w:rsid w:val="009F3A73"/>
    <w:rsid w:val="009F7278"/>
    <w:rsid w:val="009F760C"/>
    <w:rsid w:val="009F7B9A"/>
    <w:rsid w:val="00A00D24"/>
    <w:rsid w:val="00A01296"/>
    <w:rsid w:val="00A02CEB"/>
    <w:rsid w:val="00A0609C"/>
    <w:rsid w:val="00A077DF"/>
    <w:rsid w:val="00A1333A"/>
    <w:rsid w:val="00A1494A"/>
    <w:rsid w:val="00A1538A"/>
    <w:rsid w:val="00A15ACB"/>
    <w:rsid w:val="00A16D39"/>
    <w:rsid w:val="00A16D6A"/>
    <w:rsid w:val="00A1700F"/>
    <w:rsid w:val="00A1790C"/>
    <w:rsid w:val="00A212B8"/>
    <w:rsid w:val="00A21C12"/>
    <w:rsid w:val="00A221A6"/>
    <w:rsid w:val="00A23B36"/>
    <w:rsid w:val="00A24A20"/>
    <w:rsid w:val="00A27094"/>
    <w:rsid w:val="00A27782"/>
    <w:rsid w:val="00A30F4C"/>
    <w:rsid w:val="00A30F62"/>
    <w:rsid w:val="00A31356"/>
    <w:rsid w:val="00A408D0"/>
    <w:rsid w:val="00A414A4"/>
    <w:rsid w:val="00A42E1F"/>
    <w:rsid w:val="00A433B1"/>
    <w:rsid w:val="00A43F5D"/>
    <w:rsid w:val="00A458C2"/>
    <w:rsid w:val="00A46659"/>
    <w:rsid w:val="00A4788C"/>
    <w:rsid w:val="00A52277"/>
    <w:rsid w:val="00A5477A"/>
    <w:rsid w:val="00A555CF"/>
    <w:rsid w:val="00A608A3"/>
    <w:rsid w:val="00A616D4"/>
    <w:rsid w:val="00A651F6"/>
    <w:rsid w:val="00A679A3"/>
    <w:rsid w:val="00A70029"/>
    <w:rsid w:val="00A7245F"/>
    <w:rsid w:val="00A77560"/>
    <w:rsid w:val="00A803E5"/>
    <w:rsid w:val="00A804A6"/>
    <w:rsid w:val="00A81BA4"/>
    <w:rsid w:val="00A82733"/>
    <w:rsid w:val="00A84E62"/>
    <w:rsid w:val="00A87E5D"/>
    <w:rsid w:val="00A91145"/>
    <w:rsid w:val="00A916D6"/>
    <w:rsid w:val="00A93008"/>
    <w:rsid w:val="00A93166"/>
    <w:rsid w:val="00A958C4"/>
    <w:rsid w:val="00A95912"/>
    <w:rsid w:val="00A97C55"/>
    <w:rsid w:val="00AA00D4"/>
    <w:rsid w:val="00AA192B"/>
    <w:rsid w:val="00AA1DCB"/>
    <w:rsid w:val="00AA3466"/>
    <w:rsid w:val="00AA395B"/>
    <w:rsid w:val="00AA5341"/>
    <w:rsid w:val="00AA53CA"/>
    <w:rsid w:val="00AA63DE"/>
    <w:rsid w:val="00AA6E6E"/>
    <w:rsid w:val="00AA790A"/>
    <w:rsid w:val="00AB06F9"/>
    <w:rsid w:val="00AB11CC"/>
    <w:rsid w:val="00AB22C1"/>
    <w:rsid w:val="00AB2802"/>
    <w:rsid w:val="00AB5E61"/>
    <w:rsid w:val="00AB603F"/>
    <w:rsid w:val="00AB6703"/>
    <w:rsid w:val="00AB6FCD"/>
    <w:rsid w:val="00AB73D4"/>
    <w:rsid w:val="00AB7439"/>
    <w:rsid w:val="00AC08D6"/>
    <w:rsid w:val="00AC120D"/>
    <w:rsid w:val="00AC1D3C"/>
    <w:rsid w:val="00AC1EFD"/>
    <w:rsid w:val="00AD250A"/>
    <w:rsid w:val="00AD3456"/>
    <w:rsid w:val="00AE0E50"/>
    <w:rsid w:val="00AE16DD"/>
    <w:rsid w:val="00AE195B"/>
    <w:rsid w:val="00AE1A37"/>
    <w:rsid w:val="00AE3F36"/>
    <w:rsid w:val="00AF03F2"/>
    <w:rsid w:val="00AF3A0C"/>
    <w:rsid w:val="00AF4AE2"/>
    <w:rsid w:val="00B003F6"/>
    <w:rsid w:val="00B01FEF"/>
    <w:rsid w:val="00B040E6"/>
    <w:rsid w:val="00B04904"/>
    <w:rsid w:val="00B049F4"/>
    <w:rsid w:val="00B06BBF"/>
    <w:rsid w:val="00B151CB"/>
    <w:rsid w:val="00B15B11"/>
    <w:rsid w:val="00B17D72"/>
    <w:rsid w:val="00B22F1E"/>
    <w:rsid w:val="00B2308D"/>
    <w:rsid w:val="00B26E16"/>
    <w:rsid w:val="00B27889"/>
    <w:rsid w:val="00B31790"/>
    <w:rsid w:val="00B33414"/>
    <w:rsid w:val="00B33B52"/>
    <w:rsid w:val="00B3402F"/>
    <w:rsid w:val="00B343D4"/>
    <w:rsid w:val="00B40B0E"/>
    <w:rsid w:val="00B455E1"/>
    <w:rsid w:val="00B46517"/>
    <w:rsid w:val="00B47071"/>
    <w:rsid w:val="00B50226"/>
    <w:rsid w:val="00B50A89"/>
    <w:rsid w:val="00B604C1"/>
    <w:rsid w:val="00B63291"/>
    <w:rsid w:val="00B65384"/>
    <w:rsid w:val="00B67668"/>
    <w:rsid w:val="00B7052F"/>
    <w:rsid w:val="00B70882"/>
    <w:rsid w:val="00B71E65"/>
    <w:rsid w:val="00B73824"/>
    <w:rsid w:val="00B73FF5"/>
    <w:rsid w:val="00B746E5"/>
    <w:rsid w:val="00B751A1"/>
    <w:rsid w:val="00B772D0"/>
    <w:rsid w:val="00B77D6A"/>
    <w:rsid w:val="00B81B56"/>
    <w:rsid w:val="00B85DF3"/>
    <w:rsid w:val="00B86554"/>
    <w:rsid w:val="00B9090D"/>
    <w:rsid w:val="00B90D67"/>
    <w:rsid w:val="00B915A5"/>
    <w:rsid w:val="00B917BE"/>
    <w:rsid w:val="00B91BDD"/>
    <w:rsid w:val="00B91BE5"/>
    <w:rsid w:val="00B92414"/>
    <w:rsid w:val="00B939A5"/>
    <w:rsid w:val="00B96BDE"/>
    <w:rsid w:val="00BA0FDD"/>
    <w:rsid w:val="00BA3286"/>
    <w:rsid w:val="00BA37FC"/>
    <w:rsid w:val="00BB3EA7"/>
    <w:rsid w:val="00BC0C80"/>
    <w:rsid w:val="00BC0E6F"/>
    <w:rsid w:val="00BC1D40"/>
    <w:rsid w:val="00BC1F3B"/>
    <w:rsid w:val="00BC62F1"/>
    <w:rsid w:val="00BC6973"/>
    <w:rsid w:val="00BC7AA0"/>
    <w:rsid w:val="00BC7B37"/>
    <w:rsid w:val="00BD0058"/>
    <w:rsid w:val="00BD0D68"/>
    <w:rsid w:val="00BD1397"/>
    <w:rsid w:val="00BD1CE0"/>
    <w:rsid w:val="00BD2A34"/>
    <w:rsid w:val="00BD5FDA"/>
    <w:rsid w:val="00BD64B5"/>
    <w:rsid w:val="00BD7329"/>
    <w:rsid w:val="00BD7F15"/>
    <w:rsid w:val="00BE2C8F"/>
    <w:rsid w:val="00BE33FC"/>
    <w:rsid w:val="00BE3E75"/>
    <w:rsid w:val="00BE4A48"/>
    <w:rsid w:val="00BF00D3"/>
    <w:rsid w:val="00BF1AEC"/>
    <w:rsid w:val="00BF3870"/>
    <w:rsid w:val="00BF47EB"/>
    <w:rsid w:val="00BF5AEE"/>
    <w:rsid w:val="00C00567"/>
    <w:rsid w:val="00C02600"/>
    <w:rsid w:val="00C04E27"/>
    <w:rsid w:val="00C0532D"/>
    <w:rsid w:val="00C05C11"/>
    <w:rsid w:val="00C111CD"/>
    <w:rsid w:val="00C11C1C"/>
    <w:rsid w:val="00C13602"/>
    <w:rsid w:val="00C13875"/>
    <w:rsid w:val="00C17341"/>
    <w:rsid w:val="00C177FE"/>
    <w:rsid w:val="00C2089D"/>
    <w:rsid w:val="00C20BB5"/>
    <w:rsid w:val="00C21118"/>
    <w:rsid w:val="00C23C86"/>
    <w:rsid w:val="00C259AC"/>
    <w:rsid w:val="00C272E5"/>
    <w:rsid w:val="00C313FE"/>
    <w:rsid w:val="00C32884"/>
    <w:rsid w:val="00C34985"/>
    <w:rsid w:val="00C37047"/>
    <w:rsid w:val="00C37979"/>
    <w:rsid w:val="00C414D5"/>
    <w:rsid w:val="00C44E95"/>
    <w:rsid w:val="00C44F18"/>
    <w:rsid w:val="00C45184"/>
    <w:rsid w:val="00C45DBC"/>
    <w:rsid w:val="00C471CC"/>
    <w:rsid w:val="00C5058D"/>
    <w:rsid w:val="00C509D5"/>
    <w:rsid w:val="00C515EF"/>
    <w:rsid w:val="00C52AAA"/>
    <w:rsid w:val="00C568BF"/>
    <w:rsid w:val="00C60190"/>
    <w:rsid w:val="00C6123B"/>
    <w:rsid w:val="00C62AF3"/>
    <w:rsid w:val="00C65343"/>
    <w:rsid w:val="00C65B08"/>
    <w:rsid w:val="00C73E31"/>
    <w:rsid w:val="00C759A5"/>
    <w:rsid w:val="00C833B8"/>
    <w:rsid w:val="00C84CA8"/>
    <w:rsid w:val="00C863BF"/>
    <w:rsid w:val="00C86928"/>
    <w:rsid w:val="00C86D3F"/>
    <w:rsid w:val="00C8731F"/>
    <w:rsid w:val="00C94E8F"/>
    <w:rsid w:val="00CA00B2"/>
    <w:rsid w:val="00CA3774"/>
    <w:rsid w:val="00CA45D6"/>
    <w:rsid w:val="00CB0917"/>
    <w:rsid w:val="00CB096B"/>
    <w:rsid w:val="00CB5CAA"/>
    <w:rsid w:val="00CB7368"/>
    <w:rsid w:val="00CB79FC"/>
    <w:rsid w:val="00CB7B2A"/>
    <w:rsid w:val="00CC2EB9"/>
    <w:rsid w:val="00CC47FF"/>
    <w:rsid w:val="00CC50BF"/>
    <w:rsid w:val="00CC7A94"/>
    <w:rsid w:val="00CC7EA6"/>
    <w:rsid w:val="00CD08F0"/>
    <w:rsid w:val="00CD7666"/>
    <w:rsid w:val="00CD7735"/>
    <w:rsid w:val="00CE0D3F"/>
    <w:rsid w:val="00CE3192"/>
    <w:rsid w:val="00CE4A53"/>
    <w:rsid w:val="00CE4CD3"/>
    <w:rsid w:val="00CE6CC5"/>
    <w:rsid w:val="00CE75C4"/>
    <w:rsid w:val="00CE7FDA"/>
    <w:rsid w:val="00CF2520"/>
    <w:rsid w:val="00CF5186"/>
    <w:rsid w:val="00CF5C93"/>
    <w:rsid w:val="00CF7049"/>
    <w:rsid w:val="00CF7CFF"/>
    <w:rsid w:val="00D01357"/>
    <w:rsid w:val="00D01740"/>
    <w:rsid w:val="00D06741"/>
    <w:rsid w:val="00D07888"/>
    <w:rsid w:val="00D103E3"/>
    <w:rsid w:val="00D13DCA"/>
    <w:rsid w:val="00D14C58"/>
    <w:rsid w:val="00D15431"/>
    <w:rsid w:val="00D22191"/>
    <w:rsid w:val="00D22B3A"/>
    <w:rsid w:val="00D24218"/>
    <w:rsid w:val="00D24BA3"/>
    <w:rsid w:val="00D26A62"/>
    <w:rsid w:val="00D274E1"/>
    <w:rsid w:val="00D319E2"/>
    <w:rsid w:val="00D3280E"/>
    <w:rsid w:val="00D32877"/>
    <w:rsid w:val="00D34135"/>
    <w:rsid w:val="00D34922"/>
    <w:rsid w:val="00D34A9E"/>
    <w:rsid w:val="00D374DE"/>
    <w:rsid w:val="00D413DE"/>
    <w:rsid w:val="00D435EB"/>
    <w:rsid w:val="00D4412E"/>
    <w:rsid w:val="00D4641F"/>
    <w:rsid w:val="00D46C5C"/>
    <w:rsid w:val="00D514FA"/>
    <w:rsid w:val="00D523C8"/>
    <w:rsid w:val="00D5449B"/>
    <w:rsid w:val="00D56069"/>
    <w:rsid w:val="00D573A7"/>
    <w:rsid w:val="00D57AB9"/>
    <w:rsid w:val="00D6380D"/>
    <w:rsid w:val="00D64A89"/>
    <w:rsid w:val="00D64F1D"/>
    <w:rsid w:val="00D655AC"/>
    <w:rsid w:val="00D66B0D"/>
    <w:rsid w:val="00D670BC"/>
    <w:rsid w:val="00D678DB"/>
    <w:rsid w:val="00D70E6C"/>
    <w:rsid w:val="00D73EA5"/>
    <w:rsid w:val="00D7508A"/>
    <w:rsid w:val="00D76023"/>
    <w:rsid w:val="00D77DA8"/>
    <w:rsid w:val="00D8089A"/>
    <w:rsid w:val="00D80A30"/>
    <w:rsid w:val="00D80C43"/>
    <w:rsid w:val="00D818FF"/>
    <w:rsid w:val="00D821BB"/>
    <w:rsid w:val="00D84DDC"/>
    <w:rsid w:val="00D8511E"/>
    <w:rsid w:val="00D93A42"/>
    <w:rsid w:val="00D9767F"/>
    <w:rsid w:val="00DA1D94"/>
    <w:rsid w:val="00DA23DF"/>
    <w:rsid w:val="00DA2C10"/>
    <w:rsid w:val="00DA734C"/>
    <w:rsid w:val="00DB06B6"/>
    <w:rsid w:val="00DB13BD"/>
    <w:rsid w:val="00DB67B7"/>
    <w:rsid w:val="00DB693C"/>
    <w:rsid w:val="00DC00E6"/>
    <w:rsid w:val="00DC31D1"/>
    <w:rsid w:val="00DD01F0"/>
    <w:rsid w:val="00DD0E18"/>
    <w:rsid w:val="00DD1A84"/>
    <w:rsid w:val="00DD1F26"/>
    <w:rsid w:val="00DD74A1"/>
    <w:rsid w:val="00DE14FC"/>
    <w:rsid w:val="00DE210E"/>
    <w:rsid w:val="00DE24CF"/>
    <w:rsid w:val="00DE498A"/>
    <w:rsid w:val="00DE689F"/>
    <w:rsid w:val="00DE6EE4"/>
    <w:rsid w:val="00DF7461"/>
    <w:rsid w:val="00DF7C7A"/>
    <w:rsid w:val="00E0003F"/>
    <w:rsid w:val="00E00F17"/>
    <w:rsid w:val="00E052D3"/>
    <w:rsid w:val="00E06A07"/>
    <w:rsid w:val="00E070D1"/>
    <w:rsid w:val="00E130F4"/>
    <w:rsid w:val="00E1395F"/>
    <w:rsid w:val="00E213C0"/>
    <w:rsid w:val="00E23DD3"/>
    <w:rsid w:val="00E2414F"/>
    <w:rsid w:val="00E254DD"/>
    <w:rsid w:val="00E26A07"/>
    <w:rsid w:val="00E27F33"/>
    <w:rsid w:val="00E31258"/>
    <w:rsid w:val="00E32D55"/>
    <w:rsid w:val="00E33DB6"/>
    <w:rsid w:val="00E363F6"/>
    <w:rsid w:val="00E36B2C"/>
    <w:rsid w:val="00E36CCE"/>
    <w:rsid w:val="00E431DA"/>
    <w:rsid w:val="00E4494A"/>
    <w:rsid w:val="00E44AAB"/>
    <w:rsid w:val="00E461B6"/>
    <w:rsid w:val="00E51AA2"/>
    <w:rsid w:val="00E53DF9"/>
    <w:rsid w:val="00E6321F"/>
    <w:rsid w:val="00E6345D"/>
    <w:rsid w:val="00E6473A"/>
    <w:rsid w:val="00E66824"/>
    <w:rsid w:val="00E72A2B"/>
    <w:rsid w:val="00E73CF6"/>
    <w:rsid w:val="00E7607B"/>
    <w:rsid w:val="00E801A0"/>
    <w:rsid w:val="00E804C1"/>
    <w:rsid w:val="00E81BEE"/>
    <w:rsid w:val="00E8309B"/>
    <w:rsid w:val="00E8384D"/>
    <w:rsid w:val="00E8565A"/>
    <w:rsid w:val="00E87E77"/>
    <w:rsid w:val="00E901F5"/>
    <w:rsid w:val="00E904B3"/>
    <w:rsid w:val="00E906AC"/>
    <w:rsid w:val="00E91251"/>
    <w:rsid w:val="00E95DD1"/>
    <w:rsid w:val="00E9664F"/>
    <w:rsid w:val="00E971F3"/>
    <w:rsid w:val="00EA0C44"/>
    <w:rsid w:val="00EA25A8"/>
    <w:rsid w:val="00EA4207"/>
    <w:rsid w:val="00EA4BC0"/>
    <w:rsid w:val="00EB11A0"/>
    <w:rsid w:val="00EB2710"/>
    <w:rsid w:val="00EB3E21"/>
    <w:rsid w:val="00EB6343"/>
    <w:rsid w:val="00EC0BA4"/>
    <w:rsid w:val="00EC2C80"/>
    <w:rsid w:val="00EC39D1"/>
    <w:rsid w:val="00EC5F53"/>
    <w:rsid w:val="00ED330F"/>
    <w:rsid w:val="00ED414E"/>
    <w:rsid w:val="00ED585D"/>
    <w:rsid w:val="00EE13DD"/>
    <w:rsid w:val="00EE2D1C"/>
    <w:rsid w:val="00EE4038"/>
    <w:rsid w:val="00EE67CA"/>
    <w:rsid w:val="00EF143D"/>
    <w:rsid w:val="00EF2204"/>
    <w:rsid w:val="00EF2C7A"/>
    <w:rsid w:val="00EF54F3"/>
    <w:rsid w:val="00EF6003"/>
    <w:rsid w:val="00EF78A5"/>
    <w:rsid w:val="00F00242"/>
    <w:rsid w:val="00F03201"/>
    <w:rsid w:val="00F0343C"/>
    <w:rsid w:val="00F04FA4"/>
    <w:rsid w:val="00F0645D"/>
    <w:rsid w:val="00F115A8"/>
    <w:rsid w:val="00F14397"/>
    <w:rsid w:val="00F177CE"/>
    <w:rsid w:val="00F20B8B"/>
    <w:rsid w:val="00F23345"/>
    <w:rsid w:val="00F235CE"/>
    <w:rsid w:val="00F23DF1"/>
    <w:rsid w:val="00F251F4"/>
    <w:rsid w:val="00F25639"/>
    <w:rsid w:val="00F27365"/>
    <w:rsid w:val="00F27C31"/>
    <w:rsid w:val="00F307EE"/>
    <w:rsid w:val="00F30C5B"/>
    <w:rsid w:val="00F32A54"/>
    <w:rsid w:val="00F35630"/>
    <w:rsid w:val="00F35BAB"/>
    <w:rsid w:val="00F3614D"/>
    <w:rsid w:val="00F3662C"/>
    <w:rsid w:val="00F43227"/>
    <w:rsid w:val="00F434AC"/>
    <w:rsid w:val="00F45A5B"/>
    <w:rsid w:val="00F5212A"/>
    <w:rsid w:val="00F52288"/>
    <w:rsid w:val="00F52A44"/>
    <w:rsid w:val="00F52E0F"/>
    <w:rsid w:val="00F53155"/>
    <w:rsid w:val="00F53A62"/>
    <w:rsid w:val="00F54D95"/>
    <w:rsid w:val="00F54EA9"/>
    <w:rsid w:val="00F66C55"/>
    <w:rsid w:val="00F66CD6"/>
    <w:rsid w:val="00F671FC"/>
    <w:rsid w:val="00F71822"/>
    <w:rsid w:val="00F72BCA"/>
    <w:rsid w:val="00F800B1"/>
    <w:rsid w:val="00F80361"/>
    <w:rsid w:val="00F81D4C"/>
    <w:rsid w:val="00F82640"/>
    <w:rsid w:val="00F9099B"/>
    <w:rsid w:val="00F90D1A"/>
    <w:rsid w:val="00F9273E"/>
    <w:rsid w:val="00F9347E"/>
    <w:rsid w:val="00F93B72"/>
    <w:rsid w:val="00F96099"/>
    <w:rsid w:val="00FA06C2"/>
    <w:rsid w:val="00FA393D"/>
    <w:rsid w:val="00FA39A4"/>
    <w:rsid w:val="00FA4903"/>
    <w:rsid w:val="00FA5481"/>
    <w:rsid w:val="00FA5A19"/>
    <w:rsid w:val="00FA5C34"/>
    <w:rsid w:val="00FA65F0"/>
    <w:rsid w:val="00FA68A6"/>
    <w:rsid w:val="00FA6F96"/>
    <w:rsid w:val="00FA705B"/>
    <w:rsid w:val="00FB0616"/>
    <w:rsid w:val="00FB0DE4"/>
    <w:rsid w:val="00FB740C"/>
    <w:rsid w:val="00FC064C"/>
    <w:rsid w:val="00FC2EC5"/>
    <w:rsid w:val="00FC6EB9"/>
    <w:rsid w:val="00FC7776"/>
    <w:rsid w:val="00FC7D75"/>
    <w:rsid w:val="00FD4986"/>
    <w:rsid w:val="00FD5086"/>
    <w:rsid w:val="00FD5ADA"/>
    <w:rsid w:val="00FD6A84"/>
    <w:rsid w:val="00FE23CC"/>
    <w:rsid w:val="00FE4D86"/>
    <w:rsid w:val="00FE5BBA"/>
    <w:rsid w:val="00FE662A"/>
    <w:rsid w:val="00FE7F32"/>
    <w:rsid w:val="00FF08A7"/>
    <w:rsid w:val="00FF0C91"/>
    <w:rsid w:val="00FF31AD"/>
    <w:rsid w:val="00FF427F"/>
    <w:rsid w:val="00FF43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6F6D6BA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AA192B"/>
    <w:pPr>
      <w:keepNext/>
      <w:numPr>
        <w:numId w:val="30"/>
      </w:numPr>
      <w:spacing w:before="240" w:after="60"/>
      <w:outlineLvl w:val="0"/>
    </w:pPr>
    <w:rPr>
      <w:rFonts w:cs="Arial"/>
      <w:kern w:val="32"/>
      <w:sz w:val="24"/>
      <w:szCs w:val="32"/>
    </w:rPr>
  </w:style>
  <w:style w:type="paragraph" w:styleId="Heading2">
    <w:name w:val="heading 2"/>
    <w:basedOn w:val="Normal"/>
    <w:link w:val="Heading2Char"/>
    <w:autoRedefine/>
    <w:qFormat/>
    <w:rsid w:val="000A1D0D"/>
    <w:pPr>
      <w:keepNext/>
      <w:numPr>
        <w:ilvl w:val="1"/>
        <w:numId w:val="30"/>
      </w:numPr>
      <w:spacing w:before="120" w:after="120"/>
      <w:jc w:val="left"/>
      <w:outlineLvl w:val="1"/>
    </w:pPr>
    <w:rPr>
      <w:bCs/>
      <w:caps/>
      <w:sz w:val="22"/>
      <w:szCs w:val="20"/>
    </w:rPr>
  </w:style>
  <w:style w:type="paragraph" w:styleId="Heading3">
    <w:name w:val="heading 3"/>
    <w:basedOn w:val="Normal"/>
    <w:next w:val="Normal"/>
    <w:link w:val="Heading3Char"/>
    <w:qFormat/>
    <w:rsid w:val="00557467"/>
    <w:pPr>
      <w:keepNext/>
      <w:numPr>
        <w:ilvl w:val="2"/>
        <w:numId w:val="30"/>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30"/>
      </w:numPr>
      <w:outlineLvl w:val="3"/>
    </w:pPr>
    <w:rPr>
      <w:szCs w:val="20"/>
    </w:rPr>
  </w:style>
  <w:style w:type="paragraph" w:styleId="Heading5">
    <w:name w:val="heading 5"/>
    <w:basedOn w:val="Normal"/>
    <w:next w:val="Normal"/>
    <w:link w:val="Heading5Char"/>
    <w:qFormat/>
    <w:rsid w:val="00AA192B"/>
    <w:pPr>
      <w:keepNext/>
      <w:numPr>
        <w:ilvl w:val="4"/>
        <w:numId w:val="30"/>
      </w:numPr>
      <w:jc w:val="left"/>
      <w:outlineLvl w:val="4"/>
    </w:pPr>
    <w:rPr>
      <w:b/>
      <w:bCs/>
      <w:sz w:val="22"/>
      <w:szCs w:val="20"/>
    </w:rPr>
  </w:style>
  <w:style w:type="paragraph" w:styleId="Heading6">
    <w:name w:val="heading 6"/>
    <w:basedOn w:val="Normal"/>
    <w:next w:val="Normal"/>
    <w:link w:val="Heading6Char"/>
    <w:qFormat/>
    <w:rsid w:val="00AA192B"/>
    <w:pPr>
      <w:numPr>
        <w:ilvl w:val="5"/>
        <w:numId w:val="30"/>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30"/>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30"/>
      </w:numPr>
      <w:outlineLvl w:val="7"/>
    </w:pPr>
    <w:rPr>
      <w:rFonts w:cs="Arial"/>
      <w:b/>
      <w:bCs/>
    </w:rPr>
  </w:style>
  <w:style w:type="paragraph" w:styleId="Heading9">
    <w:name w:val="heading 9"/>
    <w:basedOn w:val="Normal"/>
    <w:next w:val="Normal"/>
    <w:link w:val="Heading9Char"/>
    <w:qFormat/>
    <w:rsid w:val="00AA192B"/>
    <w:pPr>
      <w:numPr>
        <w:ilvl w:val="8"/>
        <w:numId w:val="30"/>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9F1A19"/>
    <w:rPr>
      <w:rFonts w:ascii="Arial" w:hAnsi="Arial" w:cs="Arial"/>
      <w:kern w:val="32"/>
      <w:sz w:val="24"/>
      <w:szCs w:val="32"/>
      <w:lang w:eastAsia="en-US"/>
    </w:rPr>
  </w:style>
  <w:style w:type="character" w:customStyle="1" w:styleId="Heading2Char">
    <w:name w:val="Heading 2 Char"/>
    <w:link w:val="Heading2"/>
    <w:rsid w:val="000A1D0D"/>
    <w:rPr>
      <w:rFonts w:ascii="Arial" w:hAnsi="Arial"/>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uiPriority w:val="99"/>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uiPriority w:val="99"/>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AB6FCD"/>
    <w:pPr>
      <w:tabs>
        <w:tab w:val="left" w:pos="800"/>
        <w:tab w:val="right" w:leader="underscore" w:pos="9515"/>
      </w:tabs>
      <w:spacing w:before="120" w:after="120"/>
      <w:ind w:left="198"/>
      <w:jc w:val="left"/>
    </w:pPr>
    <w:rPr>
      <w:noProof/>
    </w:rPr>
  </w:style>
  <w:style w:type="paragraph" w:styleId="TOC3">
    <w:name w:val="toc 3"/>
    <w:basedOn w:val="Normal"/>
    <w:next w:val="Normal"/>
    <w:autoRedefine/>
    <w:uiPriority w:val="39"/>
    <w:rsid w:val="00AE3F36"/>
    <w:pPr>
      <w:ind w:left="400"/>
      <w:jc w:val="left"/>
    </w:p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uiPriority w:val="99"/>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qFormat/>
    <w:rsid w:val="007052C3"/>
    <w:pPr>
      <w:numPr>
        <w:ilvl w:val="0"/>
        <w:numId w:val="0"/>
      </w:numPr>
      <w:jc w:val="center"/>
    </w:pPr>
    <w:rPr>
      <w:b/>
      <w:bCs w:val="0"/>
      <w:szCs w:val="22"/>
      <w:lang w:val="it-IT" w:eastAsia="ar-SA"/>
    </w:rPr>
  </w:style>
  <w:style w:type="character" w:customStyle="1" w:styleId="Heading22Char">
    <w:name w:val="Heading 22 Char"/>
    <w:basedOn w:val="Heading2Char"/>
    <w:link w:val="Heading22"/>
    <w:rsid w:val="007052C3"/>
    <w:rPr>
      <w:rFonts w:ascii="Arial" w:hAnsi="Arial"/>
      <w:b/>
      <w:bCs w:val="0"/>
      <w:caps/>
      <w:sz w:val="22"/>
      <w:szCs w:val="22"/>
      <w:lang w:val="it-IT" w:eastAsia="ar-SA"/>
    </w:rPr>
  </w:style>
  <w:style w:type="character" w:customStyle="1" w:styleId="ListParagraphChar">
    <w:name w:val="List Paragraph Char"/>
    <w:link w:val="ListParagraph"/>
    <w:uiPriority w:val="34"/>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 w:type="paragraph" w:styleId="Revision">
    <w:name w:val="Revision"/>
    <w:hidden/>
    <w:uiPriority w:val="99"/>
    <w:semiHidden/>
    <w:rsid w:val="00880EF0"/>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5501" TargetMode="Externa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BA88B-6FC3-49D0-A897-A186D119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41</Pages>
  <Words>11658</Words>
  <Characters>77287</Characters>
  <Application>Microsoft Office Word</Application>
  <DocSecurity>0</DocSecurity>
  <Lines>644</Lines>
  <Paragraphs>177</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88768</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3</cp:revision>
  <cp:lastPrinted>2019-02-13T11:49:00Z</cp:lastPrinted>
  <dcterms:created xsi:type="dcterms:W3CDTF">2022-06-23T06:30:00Z</dcterms:created>
  <dcterms:modified xsi:type="dcterms:W3CDTF">2022-06-23T07:20:00Z</dcterms:modified>
</cp:coreProperties>
</file>